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A4D39" w14:textId="77777777" w:rsidR="0062250E" w:rsidRPr="00DE66C9" w:rsidRDefault="000B0B45">
      <w:pPr>
        <w:spacing w:before="9" w:line="120" w:lineRule="exact"/>
        <w:rPr>
          <w:rFonts w:asciiTheme="minorHAnsi" w:hAnsiTheme="minorHAnsi" w:cstheme="minorHAnsi"/>
          <w:sz w:val="13"/>
          <w:szCs w:val="13"/>
        </w:rPr>
      </w:pPr>
      <w:r w:rsidRPr="00DE66C9">
        <w:rPr>
          <w:rFonts w:asciiTheme="minorHAnsi" w:hAnsiTheme="minorHAnsi" w:cstheme="minorHAnsi"/>
        </w:rPr>
        <w:pict w14:anchorId="3D1E11ED">
          <v:group id="_x0000_s1055" style="position:absolute;margin-left:77.45pt;margin-top:178.85pt;width:2.25pt;height:226.4pt;z-index:-251659776;mso-position-horizontal-relative:page;mso-position-vertical-relative:page" coordorigin="1549,3577" coordsize="45,4528">
            <v:shape id="_x0000_s1060" style="position:absolute;left:1572;top:3600;width:0;height:216" coordorigin="1572,3600" coordsize="0,216" path="m1572,3600r,216e" filled="f" strokecolor="#4f81bc" strokeweight="2.26pt">
              <v:path arrowok="t"/>
            </v:shape>
            <v:shape id="_x0000_s1059" style="position:absolute;left:1572;top:3816;width:0;height:859" coordorigin="1572,3816" coordsize="0,859" path="m1572,3816r,859e" filled="f" strokecolor="#4f81bc" strokeweight="2.26pt">
              <v:path arrowok="t"/>
            </v:shape>
            <v:shape id="_x0000_s1058" style="position:absolute;left:1572;top:4675;width:0;height:960" coordorigin="1572,4675" coordsize="0,960" path="m1572,4675r,960e" filled="f" strokecolor="#4f81bc" strokeweight="2.26pt">
              <v:path arrowok="t"/>
            </v:shape>
            <v:shape id="_x0000_s1057" style="position:absolute;left:1572;top:5635;width:0;height:216" coordorigin="1572,5635" coordsize="0,216" path="m1572,5635r,216e" filled="f" strokecolor="#4f81bc" strokeweight="2.26pt">
              <v:path arrowok="t"/>
            </v:shape>
            <v:shape id="_x0000_s1056" style="position:absolute;left:1572;top:5851;width:0;height:2232" coordorigin="1572,5851" coordsize="0,2232" path="m1572,5851r,2232e" filled="f" strokecolor="#4f81bc" strokeweight="2.26pt">
              <v:path arrowok="t"/>
            </v:shape>
            <w10:wrap anchorx="page" anchory="page"/>
          </v:group>
        </w:pict>
      </w:r>
    </w:p>
    <w:p w14:paraId="59716377" w14:textId="77777777" w:rsidR="0062250E" w:rsidRPr="00DE66C9" w:rsidRDefault="0062250E">
      <w:pPr>
        <w:spacing w:line="200" w:lineRule="exact"/>
        <w:rPr>
          <w:rFonts w:asciiTheme="minorHAnsi" w:hAnsiTheme="minorHAnsi" w:cstheme="minorHAnsi"/>
        </w:rPr>
      </w:pPr>
    </w:p>
    <w:p w14:paraId="6E01AB76" w14:textId="77777777" w:rsidR="0062250E" w:rsidRPr="00DE66C9" w:rsidRDefault="0062250E">
      <w:pPr>
        <w:spacing w:line="200" w:lineRule="exact"/>
        <w:rPr>
          <w:rFonts w:asciiTheme="minorHAnsi" w:hAnsiTheme="minorHAnsi" w:cstheme="minorHAnsi"/>
        </w:rPr>
      </w:pPr>
    </w:p>
    <w:p w14:paraId="511BC8E6" w14:textId="77777777" w:rsidR="0062250E" w:rsidRPr="00DE66C9" w:rsidRDefault="0062250E">
      <w:pPr>
        <w:spacing w:line="200" w:lineRule="exact"/>
        <w:rPr>
          <w:rFonts w:asciiTheme="minorHAnsi" w:hAnsiTheme="minorHAnsi" w:cstheme="minorHAnsi"/>
        </w:rPr>
      </w:pPr>
    </w:p>
    <w:p w14:paraId="31F70349" w14:textId="77777777" w:rsidR="0062250E" w:rsidRPr="00DE66C9" w:rsidRDefault="0062250E">
      <w:pPr>
        <w:spacing w:line="200" w:lineRule="exact"/>
        <w:rPr>
          <w:rFonts w:asciiTheme="minorHAnsi" w:hAnsiTheme="minorHAnsi" w:cstheme="minorHAnsi"/>
        </w:rPr>
      </w:pPr>
    </w:p>
    <w:p w14:paraId="6C45D84A" w14:textId="77777777" w:rsidR="0062250E" w:rsidRPr="00DE66C9" w:rsidRDefault="0062250E">
      <w:pPr>
        <w:spacing w:line="200" w:lineRule="exact"/>
        <w:rPr>
          <w:rFonts w:asciiTheme="minorHAnsi" w:hAnsiTheme="minorHAnsi" w:cstheme="minorHAnsi"/>
        </w:rPr>
      </w:pPr>
    </w:p>
    <w:p w14:paraId="4E8787BE" w14:textId="77777777" w:rsidR="0062250E" w:rsidRPr="00DE66C9" w:rsidRDefault="0062250E">
      <w:pPr>
        <w:spacing w:line="200" w:lineRule="exact"/>
        <w:rPr>
          <w:rFonts w:asciiTheme="minorHAnsi" w:hAnsiTheme="minorHAnsi" w:cstheme="minorHAnsi"/>
        </w:rPr>
      </w:pPr>
    </w:p>
    <w:p w14:paraId="406F5D6A" w14:textId="77777777" w:rsidR="0062250E" w:rsidRPr="00DE66C9" w:rsidRDefault="0062250E">
      <w:pPr>
        <w:spacing w:line="200" w:lineRule="exact"/>
        <w:rPr>
          <w:rFonts w:asciiTheme="minorHAnsi" w:hAnsiTheme="minorHAnsi" w:cstheme="minorHAnsi"/>
        </w:rPr>
      </w:pPr>
    </w:p>
    <w:p w14:paraId="0B5F79BD" w14:textId="77777777" w:rsidR="0062250E" w:rsidRPr="00DE66C9" w:rsidRDefault="0062250E">
      <w:pPr>
        <w:spacing w:line="200" w:lineRule="exact"/>
        <w:rPr>
          <w:rFonts w:asciiTheme="minorHAnsi" w:hAnsiTheme="minorHAnsi" w:cstheme="minorHAnsi"/>
        </w:rPr>
      </w:pPr>
    </w:p>
    <w:p w14:paraId="68CDED0C" w14:textId="77777777" w:rsidR="0062250E" w:rsidRPr="00DE66C9" w:rsidRDefault="0062250E">
      <w:pPr>
        <w:spacing w:line="200" w:lineRule="exact"/>
        <w:rPr>
          <w:rFonts w:asciiTheme="minorHAnsi" w:hAnsiTheme="minorHAnsi" w:cstheme="minorHAnsi"/>
        </w:rPr>
      </w:pPr>
    </w:p>
    <w:p w14:paraId="3F0BD7B3" w14:textId="77777777" w:rsidR="0062250E" w:rsidRPr="00DE66C9" w:rsidRDefault="0062250E">
      <w:pPr>
        <w:spacing w:line="200" w:lineRule="exact"/>
        <w:rPr>
          <w:rFonts w:asciiTheme="minorHAnsi" w:hAnsiTheme="minorHAnsi" w:cstheme="minorHAnsi"/>
        </w:rPr>
      </w:pPr>
    </w:p>
    <w:p w14:paraId="445ECEE9" w14:textId="77777777" w:rsidR="0062250E" w:rsidRPr="00DE66C9" w:rsidRDefault="0062250E">
      <w:pPr>
        <w:spacing w:line="200" w:lineRule="exact"/>
        <w:rPr>
          <w:rFonts w:asciiTheme="minorHAnsi" w:hAnsiTheme="minorHAnsi" w:cstheme="minorHAnsi"/>
        </w:rPr>
      </w:pPr>
    </w:p>
    <w:p w14:paraId="0434952B" w14:textId="77777777" w:rsidR="0062250E" w:rsidRPr="00DE66C9" w:rsidRDefault="000B0B45">
      <w:pPr>
        <w:ind w:left="111"/>
        <w:rPr>
          <w:rFonts w:asciiTheme="minorHAnsi" w:hAnsiTheme="minorHAnsi" w:cstheme="minorHAnsi"/>
        </w:rPr>
      </w:pPr>
      <w:r w:rsidRPr="00DE66C9">
        <w:rPr>
          <w:rFonts w:asciiTheme="minorHAnsi" w:hAnsiTheme="minorHAnsi" w:cstheme="minorHAnsi"/>
        </w:rPr>
        <w:pict w14:anchorId="45A294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3.3pt;height:32.1pt">
            <v:imagedata r:id="rId7" o:title=""/>
          </v:shape>
        </w:pict>
      </w:r>
    </w:p>
    <w:p w14:paraId="704B41E6" w14:textId="77777777" w:rsidR="0062250E" w:rsidRPr="00DE66C9" w:rsidRDefault="0062250E">
      <w:pPr>
        <w:spacing w:before="15" w:line="280" w:lineRule="exact"/>
        <w:rPr>
          <w:rFonts w:asciiTheme="minorHAnsi" w:hAnsiTheme="minorHAnsi" w:cstheme="minorHAnsi"/>
          <w:sz w:val="28"/>
          <w:szCs w:val="28"/>
        </w:rPr>
      </w:pPr>
    </w:p>
    <w:p w14:paraId="122C0600" w14:textId="77777777" w:rsidR="0062250E" w:rsidRPr="00DE66C9" w:rsidRDefault="000B0B45">
      <w:pPr>
        <w:spacing w:line="840" w:lineRule="exact"/>
        <w:ind w:left="100"/>
        <w:rPr>
          <w:rFonts w:asciiTheme="minorHAnsi" w:hAnsiTheme="minorHAnsi" w:cstheme="minorHAnsi"/>
          <w:sz w:val="80"/>
          <w:szCs w:val="80"/>
        </w:rPr>
      </w:pPr>
      <w:r w:rsidRPr="00DE66C9">
        <w:rPr>
          <w:rFonts w:asciiTheme="minorHAnsi" w:hAnsiTheme="minorHAnsi" w:cstheme="minorHAnsi"/>
          <w:spacing w:val="-1"/>
          <w:sz w:val="80"/>
          <w:szCs w:val="80"/>
        </w:rPr>
        <w:t>Re</w:t>
      </w:r>
      <w:r w:rsidRPr="00DE66C9">
        <w:rPr>
          <w:rFonts w:asciiTheme="minorHAnsi" w:hAnsiTheme="minorHAnsi" w:cstheme="minorHAnsi"/>
          <w:sz w:val="80"/>
          <w:szCs w:val="80"/>
        </w:rPr>
        <w:t>s</w:t>
      </w:r>
      <w:r w:rsidRPr="00DE66C9">
        <w:rPr>
          <w:rFonts w:asciiTheme="minorHAnsi" w:hAnsiTheme="minorHAnsi" w:cstheme="minorHAnsi"/>
          <w:spacing w:val="-1"/>
          <w:sz w:val="80"/>
          <w:szCs w:val="80"/>
        </w:rPr>
        <w:t>u</w:t>
      </w:r>
      <w:r w:rsidRPr="00DE66C9">
        <w:rPr>
          <w:rFonts w:asciiTheme="minorHAnsi" w:hAnsiTheme="minorHAnsi" w:cstheme="minorHAnsi"/>
          <w:spacing w:val="3"/>
          <w:sz w:val="80"/>
          <w:szCs w:val="80"/>
        </w:rPr>
        <w:t>m</w:t>
      </w:r>
      <w:r w:rsidRPr="00DE66C9">
        <w:rPr>
          <w:rFonts w:asciiTheme="minorHAnsi" w:hAnsiTheme="minorHAnsi" w:cstheme="minorHAnsi"/>
          <w:sz w:val="80"/>
          <w:szCs w:val="80"/>
        </w:rPr>
        <w:t>e</w:t>
      </w:r>
      <w:r w:rsidRPr="00DE66C9">
        <w:rPr>
          <w:rFonts w:asciiTheme="minorHAnsi" w:hAnsiTheme="minorHAnsi" w:cstheme="minorHAnsi"/>
          <w:spacing w:val="93"/>
          <w:sz w:val="80"/>
          <w:szCs w:val="80"/>
        </w:rPr>
        <w:t xml:space="preserve"> </w:t>
      </w:r>
      <w:r w:rsidRPr="00DE66C9">
        <w:rPr>
          <w:rFonts w:asciiTheme="minorHAnsi" w:hAnsiTheme="minorHAnsi" w:cstheme="minorHAnsi"/>
          <w:sz w:val="80"/>
          <w:szCs w:val="80"/>
        </w:rPr>
        <w:t>W</w:t>
      </w:r>
      <w:r w:rsidRPr="00DE66C9">
        <w:rPr>
          <w:rFonts w:asciiTheme="minorHAnsi" w:hAnsiTheme="minorHAnsi" w:cstheme="minorHAnsi"/>
          <w:spacing w:val="-1"/>
          <w:sz w:val="80"/>
          <w:szCs w:val="80"/>
        </w:rPr>
        <w:t>r</w:t>
      </w:r>
      <w:r w:rsidRPr="00DE66C9">
        <w:rPr>
          <w:rFonts w:asciiTheme="minorHAnsi" w:hAnsiTheme="minorHAnsi" w:cstheme="minorHAnsi"/>
          <w:sz w:val="80"/>
          <w:szCs w:val="80"/>
        </w:rPr>
        <w:t>i</w:t>
      </w:r>
      <w:r w:rsidRPr="00DE66C9">
        <w:rPr>
          <w:rFonts w:asciiTheme="minorHAnsi" w:hAnsiTheme="minorHAnsi" w:cstheme="minorHAnsi"/>
          <w:spacing w:val="1"/>
          <w:sz w:val="80"/>
          <w:szCs w:val="80"/>
        </w:rPr>
        <w:t>t</w:t>
      </w:r>
      <w:r w:rsidRPr="00DE66C9">
        <w:rPr>
          <w:rFonts w:asciiTheme="minorHAnsi" w:hAnsiTheme="minorHAnsi" w:cstheme="minorHAnsi"/>
          <w:spacing w:val="2"/>
          <w:sz w:val="80"/>
          <w:szCs w:val="80"/>
        </w:rPr>
        <w:t>i</w:t>
      </w:r>
      <w:r w:rsidRPr="00DE66C9">
        <w:rPr>
          <w:rFonts w:asciiTheme="minorHAnsi" w:hAnsiTheme="minorHAnsi" w:cstheme="minorHAnsi"/>
          <w:sz w:val="80"/>
          <w:szCs w:val="80"/>
        </w:rPr>
        <w:t>ng</w:t>
      </w:r>
      <w:r w:rsidRPr="00DE66C9">
        <w:rPr>
          <w:rFonts w:asciiTheme="minorHAnsi" w:hAnsiTheme="minorHAnsi" w:cstheme="minorHAnsi"/>
          <w:spacing w:val="87"/>
          <w:sz w:val="80"/>
          <w:szCs w:val="80"/>
        </w:rPr>
        <w:t xml:space="preserve"> </w:t>
      </w:r>
      <w:r w:rsidRPr="00DE66C9">
        <w:rPr>
          <w:rFonts w:asciiTheme="minorHAnsi" w:hAnsiTheme="minorHAnsi" w:cstheme="minorHAnsi"/>
          <w:spacing w:val="2"/>
          <w:w w:val="95"/>
          <w:sz w:val="80"/>
          <w:szCs w:val="80"/>
        </w:rPr>
        <w:t>G</w:t>
      </w:r>
      <w:r w:rsidRPr="00DE66C9">
        <w:rPr>
          <w:rFonts w:asciiTheme="minorHAnsi" w:hAnsiTheme="minorHAnsi" w:cstheme="minorHAnsi"/>
          <w:spacing w:val="-1"/>
          <w:w w:val="106"/>
          <w:sz w:val="80"/>
          <w:szCs w:val="80"/>
        </w:rPr>
        <w:t>u</w:t>
      </w:r>
      <w:r w:rsidRPr="00DE66C9">
        <w:rPr>
          <w:rFonts w:asciiTheme="minorHAnsi" w:hAnsiTheme="minorHAnsi" w:cstheme="minorHAnsi"/>
          <w:spacing w:val="2"/>
          <w:w w:val="90"/>
          <w:sz w:val="80"/>
          <w:szCs w:val="80"/>
        </w:rPr>
        <w:t>i</w:t>
      </w:r>
      <w:r w:rsidRPr="00DE66C9">
        <w:rPr>
          <w:rFonts w:asciiTheme="minorHAnsi" w:hAnsiTheme="minorHAnsi" w:cstheme="minorHAnsi"/>
          <w:spacing w:val="-1"/>
          <w:w w:val="108"/>
          <w:sz w:val="80"/>
          <w:szCs w:val="80"/>
        </w:rPr>
        <w:t>d</w:t>
      </w:r>
      <w:r w:rsidRPr="00DE66C9">
        <w:rPr>
          <w:rFonts w:asciiTheme="minorHAnsi" w:hAnsiTheme="minorHAnsi" w:cstheme="minorHAnsi"/>
          <w:w w:val="113"/>
          <w:sz w:val="80"/>
          <w:szCs w:val="80"/>
        </w:rPr>
        <w:t>e</w:t>
      </w:r>
    </w:p>
    <w:p w14:paraId="3DEEE1C7" w14:textId="77777777" w:rsidR="0062250E" w:rsidRPr="00DE66C9" w:rsidRDefault="0062250E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1058567A" w14:textId="77777777" w:rsidR="0062250E" w:rsidRPr="00DE66C9" w:rsidRDefault="000B0B45">
      <w:pPr>
        <w:spacing w:before="20"/>
        <w:ind w:left="107"/>
        <w:rPr>
          <w:rFonts w:asciiTheme="minorHAnsi" w:hAnsiTheme="minorHAnsi" w:cstheme="minorHAnsi"/>
          <w:sz w:val="28"/>
          <w:szCs w:val="28"/>
        </w:rPr>
      </w:pPr>
      <w:r w:rsidRPr="00DE66C9">
        <w:rPr>
          <w:rFonts w:asciiTheme="minorHAnsi" w:hAnsiTheme="minorHAnsi" w:cstheme="minorHAnsi"/>
          <w:sz w:val="28"/>
          <w:szCs w:val="28"/>
        </w:rPr>
        <w:t>Off</w:t>
      </w:r>
      <w:r w:rsidRPr="00DE66C9">
        <w:rPr>
          <w:rFonts w:asciiTheme="minorHAnsi" w:hAnsiTheme="minorHAnsi" w:cstheme="minorHAnsi"/>
          <w:spacing w:val="-1"/>
          <w:sz w:val="28"/>
          <w:szCs w:val="28"/>
        </w:rPr>
        <w:t>i</w:t>
      </w:r>
      <w:r w:rsidRPr="00DE66C9">
        <w:rPr>
          <w:rFonts w:asciiTheme="minorHAnsi" w:hAnsiTheme="minorHAnsi" w:cstheme="minorHAnsi"/>
          <w:spacing w:val="1"/>
          <w:sz w:val="28"/>
          <w:szCs w:val="28"/>
        </w:rPr>
        <w:t>c</w:t>
      </w:r>
      <w:r w:rsidRPr="00DE66C9">
        <w:rPr>
          <w:rFonts w:asciiTheme="minorHAnsi" w:hAnsiTheme="minorHAnsi" w:cstheme="minorHAnsi"/>
          <w:sz w:val="28"/>
          <w:szCs w:val="28"/>
        </w:rPr>
        <w:t>e</w:t>
      </w:r>
      <w:r w:rsidRPr="00DE66C9">
        <w:rPr>
          <w:rFonts w:asciiTheme="minorHAnsi" w:hAnsiTheme="minorHAnsi" w:cstheme="minorHAnsi"/>
          <w:spacing w:val="-16"/>
          <w:sz w:val="28"/>
          <w:szCs w:val="28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8"/>
          <w:szCs w:val="28"/>
        </w:rPr>
        <w:t>o</w:t>
      </w:r>
      <w:r w:rsidRPr="00DE66C9">
        <w:rPr>
          <w:rFonts w:asciiTheme="minorHAnsi" w:hAnsiTheme="minorHAnsi" w:cstheme="minorHAnsi"/>
          <w:sz w:val="28"/>
          <w:szCs w:val="28"/>
        </w:rPr>
        <w:t>f</w:t>
      </w:r>
      <w:r w:rsidRPr="00DE66C9">
        <w:rPr>
          <w:rFonts w:asciiTheme="minorHAnsi" w:hAnsiTheme="minorHAnsi" w:cstheme="minorHAnsi"/>
          <w:spacing w:val="-12"/>
          <w:sz w:val="28"/>
          <w:szCs w:val="28"/>
        </w:rPr>
        <w:t xml:space="preserve"> </w:t>
      </w:r>
      <w:r w:rsidRPr="00DE66C9">
        <w:rPr>
          <w:rFonts w:asciiTheme="minorHAnsi" w:hAnsiTheme="minorHAnsi" w:cstheme="minorHAnsi"/>
          <w:sz w:val="28"/>
          <w:szCs w:val="28"/>
        </w:rPr>
        <w:t>S</w:t>
      </w:r>
      <w:r w:rsidRPr="00DE66C9">
        <w:rPr>
          <w:rFonts w:asciiTheme="minorHAnsi" w:hAnsiTheme="minorHAnsi" w:cstheme="minorHAnsi"/>
          <w:spacing w:val="1"/>
          <w:sz w:val="28"/>
          <w:szCs w:val="28"/>
        </w:rPr>
        <w:t>t</w:t>
      </w:r>
      <w:r w:rsidRPr="00DE66C9">
        <w:rPr>
          <w:rFonts w:asciiTheme="minorHAnsi" w:hAnsiTheme="minorHAnsi" w:cstheme="minorHAnsi"/>
          <w:spacing w:val="-1"/>
          <w:sz w:val="28"/>
          <w:szCs w:val="28"/>
        </w:rPr>
        <w:t>u</w:t>
      </w:r>
      <w:r w:rsidRPr="00DE66C9">
        <w:rPr>
          <w:rFonts w:asciiTheme="minorHAnsi" w:hAnsiTheme="minorHAnsi" w:cstheme="minorHAnsi"/>
          <w:sz w:val="28"/>
          <w:szCs w:val="28"/>
        </w:rPr>
        <w:t>d</w:t>
      </w:r>
      <w:r w:rsidRPr="00DE66C9">
        <w:rPr>
          <w:rFonts w:asciiTheme="minorHAnsi" w:hAnsiTheme="minorHAnsi" w:cstheme="minorHAnsi"/>
          <w:spacing w:val="-1"/>
          <w:sz w:val="28"/>
          <w:szCs w:val="28"/>
        </w:rPr>
        <w:t>en</w:t>
      </w:r>
      <w:r w:rsidRPr="00DE66C9">
        <w:rPr>
          <w:rFonts w:asciiTheme="minorHAnsi" w:hAnsiTheme="minorHAnsi" w:cstheme="minorHAnsi"/>
          <w:sz w:val="28"/>
          <w:szCs w:val="28"/>
        </w:rPr>
        <w:t>t</w:t>
      </w:r>
      <w:r w:rsidRPr="00DE66C9">
        <w:rPr>
          <w:rFonts w:asciiTheme="minorHAnsi" w:hAnsiTheme="minorHAnsi" w:cstheme="minorHAnsi"/>
          <w:spacing w:val="45"/>
          <w:sz w:val="28"/>
          <w:szCs w:val="28"/>
        </w:rPr>
        <w:t xml:space="preserve"> </w:t>
      </w:r>
      <w:r w:rsidRPr="00DE66C9">
        <w:rPr>
          <w:rFonts w:asciiTheme="minorHAnsi" w:hAnsiTheme="minorHAnsi" w:cstheme="minorHAnsi"/>
          <w:sz w:val="28"/>
          <w:szCs w:val="28"/>
        </w:rPr>
        <w:t>Af</w:t>
      </w:r>
      <w:r w:rsidRPr="00DE66C9">
        <w:rPr>
          <w:rFonts w:asciiTheme="minorHAnsi" w:hAnsiTheme="minorHAnsi" w:cstheme="minorHAnsi"/>
          <w:spacing w:val="-2"/>
          <w:sz w:val="28"/>
          <w:szCs w:val="28"/>
        </w:rPr>
        <w:t>f</w:t>
      </w:r>
      <w:r w:rsidRPr="00DE66C9">
        <w:rPr>
          <w:rFonts w:asciiTheme="minorHAnsi" w:hAnsiTheme="minorHAnsi" w:cstheme="minorHAnsi"/>
          <w:spacing w:val="-1"/>
          <w:sz w:val="28"/>
          <w:szCs w:val="28"/>
        </w:rPr>
        <w:t>airs</w:t>
      </w:r>
    </w:p>
    <w:p w14:paraId="27FA4F3A" w14:textId="77777777" w:rsidR="0062250E" w:rsidRPr="00DE66C9" w:rsidRDefault="000B0B45">
      <w:pPr>
        <w:spacing w:before="14"/>
        <w:ind w:left="107"/>
        <w:rPr>
          <w:rFonts w:asciiTheme="minorHAnsi" w:hAnsiTheme="minorHAnsi" w:cstheme="minorHAnsi"/>
          <w:sz w:val="28"/>
          <w:szCs w:val="28"/>
        </w:rPr>
      </w:pPr>
      <w:r w:rsidRPr="00DE66C9">
        <w:rPr>
          <w:rFonts w:asciiTheme="minorHAnsi" w:hAnsiTheme="minorHAnsi" w:cstheme="minorHAnsi"/>
          <w:spacing w:val="1"/>
          <w:sz w:val="28"/>
          <w:szCs w:val="28"/>
        </w:rPr>
        <w:t>C</w:t>
      </w:r>
      <w:r w:rsidRPr="00DE66C9">
        <w:rPr>
          <w:rFonts w:asciiTheme="minorHAnsi" w:hAnsiTheme="minorHAnsi" w:cstheme="minorHAnsi"/>
          <w:spacing w:val="-1"/>
          <w:sz w:val="28"/>
          <w:szCs w:val="28"/>
        </w:rPr>
        <w:t>aree</w:t>
      </w:r>
      <w:r w:rsidRPr="00DE66C9">
        <w:rPr>
          <w:rFonts w:asciiTheme="minorHAnsi" w:hAnsiTheme="minorHAnsi" w:cstheme="minorHAnsi"/>
          <w:sz w:val="28"/>
          <w:szCs w:val="28"/>
        </w:rPr>
        <w:t>r</w:t>
      </w:r>
      <w:r w:rsidRPr="00DE66C9">
        <w:rPr>
          <w:rFonts w:asciiTheme="minorHAnsi" w:hAnsiTheme="minorHAnsi" w:cstheme="minorHAnsi"/>
          <w:spacing w:val="30"/>
          <w:sz w:val="28"/>
          <w:szCs w:val="28"/>
        </w:rPr>
        <w:t xml:space="preserve"> </w:t>
      </w:r>
      <w:r w:rsidRPr="00DE66C9">
        <w:rPr>
          <w:rFonts w:asciiTheme="minorHAnsi" w:hAnsiTheme="minorHAnsi" w:cstheme="minorHAnsi"/>
          <w:spacing w:val="-1"/>
          <w:w w:val="85"/>
          <w:sz w:val="28"/>
          <w:szCs w:val="28"/>
        </w:rPr>
        <w:t>R</w:t>
      </w:r>
      <w:r w:rsidRPr="00DE66C9">
        <w:rPr>
          <w:rFonts w:asciiTheme="minorHAnsi" w:hAnsiTheme="minorHAnsi" w:cstheme="minorHAnsi"/>
          <w:spacing w:val="-1"/>
          <w:w w:val="111"/>
          <w:sz w:val="28"/>
          <w:szCs w:val="28"/>
        </w:rPr>
        <w:t>e</w:t>
      </w:r>
      <w:r w:rsidRPr="00DE66C9">
        <w:rPr>
          <w:rFonts w:asciiTheme="minorHAnsi" w:hAnsiTheme="minorHAnsi" w:cstheme="minorHAnsi"/>
          <w:spacing w:val="-1"/>
          <w:w w:val="107"/>
          <w:sz w:val="28"/>
          <w:szCs w:val="28"/>
        </w:rPr>
        <w:t>so</w:t>
      </w:r>
      <w:r w:rsidRPr="00DE66C9">
        <w:rPr>
          <w:rFonts w:asciiTheme="minorHAnsi" w:hAnsiTheme="minorHAnsi" w:cstheme="minorHAnsi"/>
          <w:spacing w:val="2"/>
          <w:w w:val="107"/>
          <w:sz w:val="28"/>
          <w:szCs w:val="28"/>
        </w:rPr>
        <w:t>u</w:t>
      </w:r>
      <w:r w:rsidRPr="00DE66C9">
        <w:rPr>
          <w:rFonts w:asciiTheme="minorHAnsi" w:hAnsiTheme="minorHAnsi" w:cstheme="minorHAnsi"/>
          <w:spacing w:val="-1"/>
          <w:w w:val="104"/>
          <w:sz w:val="28"/>
          <w:szCs w:val="28"/>
        </w:rPr>
        <w:t>r</w:t>
      </w:r>
      <w:r w:rsidRPr="00DE66C9">
        <w:rPr>
          <w:rFonts w:asciiTheme="minorHAnsi" w:hAnsiTheme="minorHAnsi" w:cstheme="minorHAnsi"/>
          <w:spacing w:val="1"/>
          <w:w w:val="104"/>
          <w:sz w:val="28"/>
          <w:szCs w:val="28"/>
        </w:rPr>
        <w:t>c</w:t>
      </w:r>
      <w:r w:rsidRPr="00DE66C9">
        <w:rPr>
          <w:rFonts w:asciiTheme="minorHAnsi" w:hAnsiTheme="minorHAnsi" w:cstheme="minorHAnsi"/>
          <w:spacing w:val="-1"/>
          <w:w w:val="111"/>
          <w:sz w:val="28"/>
          <w:szCs w:val="28"/>
        </w:rPr>
        <w:t>e</w:t>
      </w:r>
      <w:r w:rsidRPr="00DE66C9">
        <w:rPr>
          <w:rFonts w:asciiTheme="minorHAnsi" w:hAnsiTheme="minorHAnsi" w:cstheme="minorHAnsi"/>
          <w:w w:val="112"/>
          <w:sz w:val="28"/>
          <w:szCs w:val="28"/>
        </w:rPr>
        <w:t>s</w:t>
      </w:r>
    </w:p>
    <w:p w14:paraId="48BE33CB" w14:textId="77777777" w:rsidR="0062250E" w:rsidRPr="00DE66C9" w:rsidRDefault="000B0B45">
      <w:pPr>
        <w:spacing w:before="14"/>
        <w:ind w:left="107"/>
        <w:rPr>
          <w:rFonts w:asciiTheme="minorHAnsi" w:hAnsiTheme="minorHAnsi" w:cstheme="minorHAnsi"/>
          <w:sz w:val="28"/>
          <w:szCs w:val="28"/>
        </w:rPr>
      </w:pPr>
      <w:r w:rsidRPr="00DE66C9">
        <w:rPr>
          <w:rFonts w:asciiTheme="minorHAnsi" w:hAnsiTheme="minorHAnsi" w:cstheme="minorHAnsi"/>
          <w:spacing w:val="1"/>
          <w:w w:val="71"/>
          <w:sz w:val="28"/>
          <w:szCs w:val="28"/>
        </w:rPr>
        <w:t>1</w:t>
      </w:r>
      <w:r w:rsidRPr="00DE66C9">
        <w:rPr>
          <w:rFonts w:asciiTheme="minorHAnsi" w:hAnsiTheme="minorHAnsi" w:cstheme="minorHAnsi"/>
          <w:w w:val="123"/>
          <w:sz w:val="28"/>
          <w:szCs w:val="28"/>
        </w:rPr>
        <w:t>00</w:t>
      </w:r>
      <w:r w:rsidRPr="00DE66C9">
        <w:rPr>
          <w:rFonts w:asciiTheme="minorHAnsi" w:hAnsiTheme="minorHAnsi" w:cstheme="minorHAnsi"/>
          <w:spacing w:val="-8"/>
          <w:sz w:val="28"/>
          <w:szCs w:val="28"/>
        </w:rPr>
        <w:t xml:space="preserve"> </w:t>
      </w:r>
      <w:r w:rsidRPr="00DE66C9">
        <w:rPr>
          <w:rFonts w:asciiTheme="minorHAnsi" w:hAnsiTheme="minorHAnsi" w:cstheme="minorHAnsi"/>
          <w:w w:val="83"/>
          <w:sz w:val="28"/>
          <w:szCs w:val="28"/>
        </w:rPr>
        <w:t>E.</w:t>
      </w:r>
      <w:r w:rsidRPr="00DE66C9">
        <w:rPr>
          <w:rFonts w:asciiTheme="minorHAnsi" w:hAnsiTheme="minorHAnsi" w:cstheme="minorHAnsi"/>
          <w:spacing w:val="6"/>
          <w:w w:val="83"/>
          <w:sz w:val="28"/>
          <w:szCs w:val="28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8"/>
          <w:szCs w:val="28"/>
        </w:rPr>
        <w:t>New</w:t>
      </w:r>
      <w:r w:rsidRPr="00DE66C9">
        <w:rPr>
          <w:rFonts w:asciiTheme="minorHAnsi" w:hAnsiTheme="minorHAnsi" w:cstheme="minorHAnsi"/>
          <w:spacing w:val="1"/>
          <w:sz w:val="28"/>
          <w:szCs w:val="28"/>
        </w:rPr>
        <w:t>t</w:t>
      </w:r>
      <w:r w:rsidRPr="00DE66C9">
        <w:rPr>
          <w:rFonts w:asciiTheme="minorHAnsi" w:hAnsiTheme="minorHAnsi" w:cstheme="minorHAnsi"/>
          <w:spacing w:val="-1"/>
          <w:sz w:val="28"/>
          <w:szCs w:val="28"/>
        </w:rPr>
        <w:t>o</w:t>
      </w:r>
      <w:r w:rsidRPr="00DE66C9">
        <w:rPr>
          <w:rFonts w:asciiTheme="minorHAnsi" w:hAnsiTheme="minorHAnsi" w:cstheme="minorHAnsi"/>
          <w:sz w:val="28"/>
          <w:szCs w:val="28"/>
        </w:rPr>
        <w:t>n</w:t>
      </w:r>
      <w:r w:rsidRPr="00DE66C9">
        <w:rPr>
          <w:rFonts w:asciiTheme="minorHAnsi" w:hAnsiTheme="minorHAnsi" w:cstheme="minorHAnsi"/>
          <w:spacing w:val="29"/>
          <w:sz w:val="28"/>
          <w:szCs w:val="28"/>
        </w:rPr>
        <w:t xml:space="preserve"> </w:t>
      </w:r>
      <w:r w:rsidRPr="00DE66C9">
        <w:rPr>
          <w:rFonts w:asciiTheme="minorHAnsi" w:hAnsiTheme="minorHAnsi" w:cstheme="minorHAnsi"/>
          <w:sz w:val="28"/>
          <w:szCs w:val="28"/>
        </w:rPr>
        <w:t>S</w:t>
      </w:r>
      <w:r w:rsidRPr="00DE66C9">
        <w:rPr>
          <w:rFonts w:asciiTheme="minorHAnsi" w:hAnsiTheme="minorHAnsi" w:cstheme="minorHAnsi"/>
          <w:spacing w:val="1"/>
          <w:sz w:val="28"/>
          <w:szCs w:val="28"/>
        </w:rPr>
        <w:t>t</w:t>
      </w:r>
      <w:r w:rsidRPr="00DE66C9">
        <w:rPr>
          <w:rFonts w:asciiTheme="minorHAnsi" w:hAnsiTheme="minorHAnsi" w:cstheme="minorHAnsi"/>
          <w:spacing w:val="-1"/>
          <w:sz w:val="28"/>
          <w:szCs w:val="28"/>
        </w:rPr>
        <w:t>ree</w:t>
      </w:r>
      <w:r w:rsidRPr="00DE66C9">
        <w:rPr>
          <w:rFonts w:asciiTheme="minorHAnsi" w:hAnsiTheme="minorHAnsi" w:cstheme="minorHAnsi"/>
          <w:spacing w:val="1"/>
          <w:sz w:val="28"/>
          <w:szCs w:val="28"/>
        </w:rPr>
        <w:t>t</w:t>
      </w:r>
      <w:r w:rsidRPr="00DE66C9">
        <w:rPr>
          <w:rFonts w:asciiTheme="minorHAnsi" w:hAnsiTheme="minorHAnsi" w:cstheme="minorHAnsi"/>
          <w:sz w:val="28"/>
          <w:szCs w:val="28"/>
        </w:rPr>
        <w:t>,</w:t>
      </w:r>
      <w:r w:rsidRPr="00DE66C9">
        <w:rPr>
          <w:rFonts w:asciiTheme="minorHAnsi" w:hAnsiTheme="minorHAnsi" w:cstheme="minorHAnsi"/>
          <w:spacing w:val="31"/>
          <w:sz w:val="28"/>
          <w:szCs w:val="28"/>
        </w:rPr>
        <w:t xml:space="preserve"> </w:t>
      </w:r>
      <w:r w:rsidRPr="00DE66C9">
        <w:rPr>
          <w:rFonts w:asciiTheme="minorHAnsi" w:hAnsiTheme="minorHAnsi" w:cstheme="minorHAnsi"/>
          <w:spacing w:val="1"/>
          <w:w w:val="96"/>
          <w:sz w:val="28"/>
          <w:szCs w:val="28"/>
        </w:rPr>
        <w:t>G</w:t>
      </w:r>
      <w:r w:rsidRPr="00DE66C9">
        <w:rPr>
          <w:rFonts w:asciiTheme="minorHAnsi" w:hAnsiTheme="minorHAnsi" w:cstheme="minorHAnsi"/>
          <w:spacing w:val="1"/>
          <w:w w:val="109"/>
          <w:sz w:val="28"/>
          <w:szCs w:val="28"/>
        </w:rPr>
        <w:t>-</w:t>
      </w:r>
      <w:r w:rsidRPr="00DE66C9">
        <w:rPr>
          <w:rFonts w:asciiTheme="minorHAnsi" w:hAnsiTheme="minorHAnsi" w:cstheme="minorHAnsi"/>
          <w:spacing w:val="-1"/>
          <w:w w:val="114"/>
          <w:sz w:val="28"/>
          <w:szCs w:val="28"/>
        </w:rPr>
        <w:t>3</w:t>
      </w:r>
      <w:r w:rsidRPr="00DE66C9">
        <w:rPr>
          <w:rFonts w:asciiTheme="minorHAnsi" w:hAnsiTheme="minorHAnsi" w:cstheme="minorHAnsi"/>
          <w:w w:val="114"/>
          <w:sz w:val="28"/>
          <w:szCs w:val="28"/>
        </w:rPr>
        <w:t>0</w:t>
      </w:r>
      <w:r w:rsidRPr="00DE66C9">
        <w:rPr>
          <w:rFonts w:asciiTheme="minorHAnsi" w:hAnsiTheme="minorHAnsi" w:cstheme="minorHAnsi"/>
          <w:w w:val="107"/>
          <w:sz w:val="28"/>
          <w:szCs w:val="28"/>
        </w:rPr>
        <w:t>5</w:t>
      </w:r>
    </w:p>
    <w:p w14:paraId="43D5D6C7" w14:textId="77777777" w:rsidR="0062250E" w:rsidRPr="00DE66C9" w:rsidRDefault="000B0B45">
      <w:pPr>
        <w:spacing w:before="14"/>
        <w:ind w:left="107"/>
        <w:rPr>
          <w:rFonts w:asciiTheme="minorHAnsi" w:hAnsiTheme="minorHAnsi" w:cstheme="minorHAnsi"/>
          <w:sz w:val="28"/>
          <w:szCs w:val="28"/>
        </w:rPr>
      </w:pPr>
      <w:r w:rsidRPr="00DE66C9">
        <w:rPr>
          <w:rFonts w:asciiTheme="minorHAnsi" w:hAnsiTheme="minorHAnsi" w:cstheme="minorHAnsi"/>
          <w:w w:val="82"/>
          <w:sz w:val="28"/>
          <w:szCs w:val="28"/>
        </w:rPr>
        <w:t>B</w:t>
      </w:r>
      <w:r w:rsidRPr="00DE66C9">
        <w:rPr>
          <w:rFonts w:asciiTheme="minorHAnsi" w:hAnsiTheme="minorHAnsi" w:cstheme="minorHAnsi"/>
          <w:spacing w:val="-1"/>
          <w:w w:val="111"/>
          <w:sz w:val="28"/>
          <w:szCs w:val="28"/>
        </w:rPr>
        <w:t>os</w:t>
      </w:r>
      <w:r w:rsidRPr="00DE66C9">
        <w:rPr>
          <w:rFonts w:asciiTheme="minorHAnsi" w:hAnsiTheme="minorHAnsi" w:cstheme="minorHAnsi"/>
          <w:spacing w:val="1"/>
          <w:w w:val="111"/>
          <w:sz w:val="28"/>
          <w:szCs w:val="28"/>
        </w:rPr>
        <w:t>t</w:t>
      </w:r>
      <w:r w:rsidRPr="00DE66C9">
        <w:rPr>
          <w:rFonts w:asciiTheme="minorHAnsi" w:hAnsiTheme="minorHAnsi" w:cstheme="minorHAnsi"/>
          <w:spacing w:val="-1"/>
          <w:w w:val="101"/>
          <w:sz w:val="28"/>
          <w:szCs w:val="28"/>
        </w:rPr>
        <w:t>on</w:t>
      </w:r>
      <w:r w:rsidRPr="00DE66C9">
        <w:rPr>
          <w:rFonts w:asciiTheme="minorHAnsi" w:hAnsiTheme="minorHAnsi" w:cstheme="minorHAnsi"/>
          <w:w w:val="101"/>
          <w:sz w:val="28"/>
          <w:szCs w:val="28"/>
        </w:rPr>
        <w:t>,</w:t>
      </w:r>
      <w:r w:rsidRPr="00DE66C9">
        <w:rPr>
          <w:rFonts w:asciiTheme="minorHAnsi" w:hAnsiTheme="minorHAnsi" w:cstheme="minorHAnsi"/>
          <w:spacing w:val="-7"/>
          <w:sz w:val="28"/>
          <w:szCs w:val="28"/>
        </w:rPr>
        <w:t xml:space="preserve"> </w:t>
      </w:r>
      <w:r w:rsidRPr="00DE66C9">
        <w:rPr>
          <w:rFonts w:asciiTheme="minorHAnsi" w:hAnsiTheme="minorHAnsi" w:cstheme="minorHAnsi"/>
          <w:sz w:val="28"/>
          <w:szCs w:val="28"/>
        </w:rPr>
        <w:t>MA</w:t>
      </w:r>
      <w:r w:rsidRPr="00DE66C9">
        <w:rPr>
          <w:rFonts w:asciiTheme="minorHAnsi" w:hAnsiTheme="minorHAnsi" w:cstheme="minorHAnsi"/>
          <w:spacing w:val="-12"/>
          <w:sz w:val="28"/>
          <w:szCs w:val="28"/>
        </w:rPr>
        <w:t xml:space="preserve"> </w:t>
      </w:r>
      <w:r w:rsidRPr="00DE66C9">
        <w:rPr>
          <w:rFonts w:asciiTheme="minorHAnsi" w:hAnsiTheme="minorHAnsi" w:cstheme="minorHAnsi"/>
          <w:w w:val="123"/>
          <w:sz w:val="28"/>
          <w:szCs w:val="28"/>
        </w:rPr>
        <w:t>0</w:t>
      </w:r>
      <w:r w:rsidRPr="00DE66C9">
        <w:rPr>
          <w:rFonts w:asciiTheme="minorHAnsi" w:hAnsiTheme="minorHAnsi" w:cstheme="minorHAnsi"/>
          <w:spacing w:val="-1"/>
          <w:w w:val="107"/>
          <w:sz w:val="28"/>
          <w:szCs w:val="28"/>
        </w:rPr>
        <w:t>2</w:t>
      </w:r>
      <w:r w:rsidRPr="00DE66C9">
        <w:rPr>
          <w:rFonts w:asciiTheme="minorHAnsi" w:hAnsiTheme="minorHAnsi" w:cstheme="minorHAnsi"/>
          <w:spacing w:val="-1"/>
          <w:w w:val="71"/>
          <w:sz w:val="28"/>
          <w:szCs w:val="28"/>
        </w:rPr>
        <w:t>1</w:t>
      </w:r>
      <w:r w:rsidRPr="00DE66C9">
        <w:rPr>
          <w:rFonts w:asciiTheme="minorHAnsi" w:hAnsiTheme="minorHAnsi" w:cstheme="minorHAnsi"/>
          <w:spacing w:val="1"/>
          <w:w w:val="71"/>
          <w:sz w:val="28"/>
          <w:szCs w:val="28"/>
        </w:rPr>
        <w:t>1</w:t>
      </w:r>
      <w:r w:rsidRPr="00DE66C9">
        <w:rPr>
          <w:rFonts w:asciiTheme="minorHAnsi" w:hAnsiTheme="minorHAnsi" w:cstheme="minorHAnsi"/>
          <w:w w:val="114"/>
          <w:sz w:val="28"/>
          <w:szCs w:val="28"/>
        </w:rPr>
        <w:t>8</w:t>
      </w:r>
    </w:p>
    <w:p w14:paraId="7D9D5693" w14:textId="77777777" w:rsidR="0062250E" w:rsidRPr="00DE66C9" w:rsidRDefault="000B0B45">
      <w:pPr>
        <w:spacing w:before="14" w:line="250" w:lineRule="auto"/>
        <w:ind w:left="107" w:right="6911"/>
        <w:rPr>
          <w:rFonts w:asciiTheme="minorHAnsi" w:hAnsiTheme="minorHAnsi" w:cstheme="minorHAnsi"/>
          <w:sz w:val="28"/>
          <w:szCs w:val="28"/>
        </w:rPr>
        <w:sectPr w:rsidR="0062250E" w:rsidRPr="00DE66C9">
          <w:pgSz w:w="12240" w:h="15840"/>
          <w:pgMar w:top="1480" w:right="1580" w:bottom="280" w:left="1580" w:header="720" w:footer="720" w:gutter="0"/>
          <w:cols w:space="720"/>
        </w:sectPr>
      </w:pPr>
      <w:r w:rsidRPr="00DE66C9">
        <w:rPr>
          <w:rFonts w:asciiTheme="minorHAnsi" w:hAnsiTheme="minorHAnsi" w:cstheme="minorHAnsi"/>
          <w:w w:val="90"/>
          <w:sz w:val="28"/>
          <w:szCs w:val="28"/>
        </w:rPr>
        <w:t>T:</w:t>
      </w:r>
      <w:r w:rsidRPr="00DE66C9">
        <w:rPr>
          <w:rFonts w:asciiTheme="minorHAnsi" w:hAnsiTheme="minorHAnsi" w:cstheme="minorHAnsi"/>
          <w:spacing w:val="2"/>
          <w:w w:val="90"/>
          <w:sz w:val="28"/>
          <w:szCs w:val="28"/>
        </w:rPr>
        <w:t xml:space="preserve"> </w:t>
      </w:r>
      <w:r w:rsidRPr="00DE66C9">
        <w:rPr>
          <w:rFonts w:asciiTheme="minorHAnsi" w:hAnsiTheme="minorHAnsi" w:cstheme="minorHAnsi"/>
          <w:spacing w:val="-1"/>
          <w:w w:val="92"/>
          <w:sz w:val="28"/>
          <w:szCs w:val="28"/>
        </w:rPr>
        <w:t>6</w:t>
      </w:r>
      <w:r w:rsidRPr="00DE66C9">
        <w:rPr>
          <w:rFonts w:asciiTheme="minorHAnsi" w:hAnsiTheme="minorHAnsi" w:cstheme="minorHAnsi"/>
          <w:spacing w:val="1"/>
          <w:w w:val="92"/>
          <w:sz w:val="28"/>
          <w:szCs w:val="28"/>
        </w:rPr>
        <w:t>1</w:t>
      </w:r>
      <w:r w:rsidRPr="00DE66C9">
        <w:rPr>
          <w:rFonts w:asciiTheme="minorHAnsi" w:hAnsiTheme="minorHAnsi" w:cstheme="minorHAnsi"/>
          <w:spacing w:val="-1"/>
          <w:w w:val="106"/>
          <w:sz w:val="28"/>
          <w:szCs w:val="28"/>
        </w:rPr>
        <w:t>7</w:t>
      </w:r>
      <w:r w:rsidRPr="00DE66C9">
        <w:rPr>
          <w:rFonts w:asciiTheme="minorHAnsi" w:hAnsiTheme="minorHAnsi" w:cstheme="minorHAnsi"/>
          <w:spacing w:val="1"/>
          <w:w w:val="109"/>
          <w:sz w:val="28"/>
          <w:szCs w:val="28"/>
        </w:rPr>
        <w:t>-</w:t>
      </w:r>
      <w:r w:rsidRPr="00DE66C9">
        <w:rPr>
          <w:rFonts w:asciiTheme="minorHAnsi" w:hAnsiTheme="minorHAnsi" w:cstheme="minorHAnsi"/>
          <w:spacing w:val="-1"/>
          <w:w w:val="109"/>
          <w:sz w:val="28"/>
          <w:szCs w:val="28"/>
        </w:rPr>
        <w:t>63</w:t>
      </w:r>
      <w:r w:rsidRPr="00DE66C9">
        <w:rPr>
          <w:rFonts w:asciiTheme="minorHAnsi" w:hAnsiTheme="minorHAnsi" w:cstheme="minorHAnsi"/>
          <w:spacing w:val="-2"/>
          <w:w w:val="114"/>
          <w:sz w:val="28"/>
          <w:szCs w:val="28"/>
        </w:rPr>
        <w:t>8</w:t>
      </w:r>
      <w:r w:rsidRPr="00DE66C9">
        <w:rPr>
          <w:rFonts w:asciiTheme="minorHAnsi" w:hAnsiTheme="minorHAnsi" w:cstheme="minorHAnsi"/>
          <w:spacing w:val="1"/>
          <w:w w:val="109"/>
          <w:sz w:val="28"/>
          <w:szCs w:val="28"/>
        </w:rPr>
        <w:t>-</w:t>
      </w:r>
      <w:r w:rsidRPr="00DE66C9">
        <w:rPr>
          <w:rFonts w:asciiTheme="minorHAnsi" w:hAnsiTheme="minorHAnsi" w:cstheme="minorHAnsi"/>
          <w:spacing w:val="-1"/>
          <w:w w:val="118"/>
          <w:sz w:val="28"/>
          <w:szCs w:val="28"/>
        </w:rPr>
        <w:t>4</w:t>
      </w:r>
      <w:r w:rsidRPr="00DE66C9">
        <w:rPr>
          <w:rFonts w:asciiTheme="minorHAnsi" w:hAnsiTheme="minorHAnsi" w:cstheme="minorHAnsi"/>
          <w:spacing w:val="-1"/>
          <w:w w:val="106"/>
          <w:sz w:val="28"/>
          <w:szCs w:val="28"/>
        </w:rPr>
        <w:t>7</w:t>
      </w:r>
      <w:r w:rsidRPr="00DE66C9">
        <w:rPr>
          <w:rFonts w:asciiTheme="minorHAnsi" w:hAnsiTheme="minorHAnsi" w:cstheme="minorHAnsi"/>
          <w:spacing w:val="-1"/>
          <w:w w:val="118"/>
          <w:sz w:val="28"/>
          <w:szCs w:val="28"/>
        </w:rPr>
        <w:t xml:space="preserve">90 </w:t>
      </w:r>
      <w:hyperlink r:id="rId8">
        <w:r w:rsidRPr="00DE66C9">
          <w:rPr>
            <w:rFonts w:asciiTheme="minorHAnsi" w:hAnsiTheme="minorHAnsi" w:cstheme="minorHAnsi"/>
            <w:spacing w:val="-1"/>
            <w:w w:val="109"/>
            <w:sz w:val="28"/>
            <w:szCs w:val="28"/>
          </w:rPr>
          <w:t>s</w:t>
        </w:r>
        <w:r w:rsidRPr="00DE66C9">
          <w:rPr>
            <w:rFonts w:asciiTheme="minorHAnsi" w:hAnsiTheme="minorHAnsi" w:cstheme="minorHAnsi"/>
            <w:w w:val="109"/>
            <w:sz w:val="28"/>
            <w:szCs w:val="28"/>
          </w:rPr>
          <w:t>d</w:t>
        </w:r>
        <w:r w:rsidRPr="00DE66C9">
          <w:rPr>
            <w:rFonts w:asciiTheme="minorHAnsi" w:hAnsiTheme="minorHAnsi" w:cstheme="minorHAnsi"/>
            <w:w w:val="105"/>
            <w:sz w:val="28"/>
            <w:szCs w:val="28"/>
          </w:rPr>
          <w:t>m</w:t>
        </w:r>
        <w:r w:rsidRPr="00DE66C9">
          <w:rPr>
            <w:rFonts w:asciiTheme="minorHAnsi" w:hAnsiTheme="minorHAnsi" w:cstheme="minorHAnsi"/>
            <w:spacing w:val="-1"/>
            <w:w w:val="102"/>
            <w:sz w:val="28"/>
            <w:szCs w:val="28"/>
          </w:rPr>
          <w:t>osa@</w:t>
        </w:r>
        <w:r w:rsidRPr="00DE66C9">
          <w:rPr>
            <w:rFonts w:asciiTheme="minorHAnsi" w:hAnsiTheme="minorHAnsi" w:cstheme="minorHAnsi"/>
            <w:spacing w:val="1"/>
            <w:w w:val="105"/>
            <w:sz w:val="28"/>
            <w:szCs w:val="28"/>
          </w:rPr>
          <w:t>b</w:t>
        </w:r>
        <w:r w:rsidRPr="00DE66C9">
          <w:rPr>
            <w:rFonts w:asciiTheme="minorHAnsi" w:hAnsiTheme="minorHAnsi" w:cstheme="minorHAnsi"/>
            <w:spacing w:val="-1"/>
            <w:w w:val="99"/>
            <w:sz w:val="28"/>
            <w:szCs w:val="28"/>
          </w:rPr>
          <w:t>u</w:t>
        </w:r>
        <w:r w:rsidRPr="00DE66C9">
          <w:rPr>
            <w:rFonts w:asciiTheme="minorHAnsi" w:hAnsiTheme="minorHAnsi" w:cstheme="minorHAnsi"/>
            <w:spacing w:val="1"/>
            <w:w w:val="99"/>
            <w:sz w:val="28"/>
            <w:szCs w:val="28"/>
          </w:rPr>
          <w:t>.</w:t>
        </w:r>
        <w:r w:rsidRPr="00DE66C9">
          <w:rPr>
            <w:rFonts w:asciiTheme="minorHAnsi" w:hAnsiTheme="minorHAnsi" w:cstheme="minorHAnsi"/>
            <w:spacing w:val="-1"/>
            <w:w w:val="111"/>
            <w:sz w:val="28"/>
            <w:szCs w:val="28"/>
          </w:rPr>
          <w:t>e</w:t>
        </w:r>
        <w:r w:rsidRPr="00DE66C9">
          <w:rPr>
            <w:rFonts w:asciiTheme="minorHAnsi" w:hAnsiTheme="minorHAnsi" w:cstheme="minorHAnsi"/>
            <w:w w:val="106"/>
            <w:sz w:val="28"/>
            <w:szCs w:val="28"/>
          </w:rPr>
          <w:t>d</w:t>
        </w:r>
        <w:r w:rsidRPr="00DE66C9">
          <w:rPr>
            <w:rFonts w:asciiTheme="minorHAnsi" w:hAnsiTheme="minorHAnsi" w:cstheme="minorHAnsi"/>
            <w:w w:val="104"/>
            <w:sz w:val="28"/>
            <w:szCs w:val="28"/>
          </w:rPr>
          <w:t>u</w:t>
        </w:r>
      </w:hyperlink>
    </w:p>
    <w:p w14:paraId="180F2DC8" w14:textId="77777777" w:rsidR="0062250E" w:rsidRPr="00DE66C9" w:rsidRDefault="000B0B45">
      <w:pPr>
        <w:spacing w:before="64"/>
        <w:ind w:left="120"/>
        <w:rPr>
          <w:rFonts w:asciiTheme="minorHAnsi" w:hAnsiTheme="minorHAnsi" w:cstheme="minorHAnsi"/>
          <w:b/>
          <w:bCs/>
          <w:sz w:val="24"/>
          <w:szCs w:val="24"/>
        </w:rPr>
      </w:pPr>
      <w:r w:rsidRPr="00DE66C9">
        <w:rPr>
          <w:rFonts w:asciiTheme="minorHAnsi" w:hAnsiTheme="minorHAnsi" w:cstheme="minorHAnsi"/>
          <w:b/>
          <w:bCs/>
          <w:spacing w:val="-1"/>
          <w:w w:val="93"/>
          <w:sz w:val="24"/>
          <w:szCs w:val="24"/>
        </w:rPr>
        <w:lastRenderedPageBreak/>
        <w:t>R</w:t>
      </w:r>
      <w:r w:rsidRPr="00DE66C9">
        <w:rPr>
          <w:rFonts w:asciiTheme="minorHAnsi" w:hAnsiTheme="minorHAnsi" w:cstheme="minorHAnsi"/>
          <w:b/>
          <w:bCs/>
          <w:w w:val="93"/>
          <w:sz w:val="24"/>
          <w:szCs w:val="24"/>
        </w:rPr>
        <w:t>E</w:t>
      </w:r>
      <w:r w:rsidRPr="00DE66C9">
        <w:rPr>
          <w:rFonts w:asciiTheme="minorHAnsi" w:hAnsiTheme="minorHAnsi" w:cstheme="minorHAnsi"/>
          <w:b/>
          <w:bCs/>
          <w:spacing w:val="-1"/>
          <w:w w:val="93"/>
          <w:sz w:val="24"/>
          <w:szCs w:val="24"/>
        </w:rPr>
        <w:t>S</w:t>
      </w:r>
      <w:r w:rsidRPr="00DE66C9">
        <w:rPr>
          <w:rFonts w:asciiTheme="minorHAnsi" w:hAnsiTheme="minorHAnsi" w:cstheme="minorHAnsi"/>
          <w:b/>
          <w:bCs/>
          <w:w w:val="93"/>
          <w:sz w:val="24"/>
          <w:szCs w:val="24"/>
        </w:rPr>
        <w:t>U</w:t>
      </w:r>
      <w:r w:rsidRPr="00DE66C9">
        <w:rPr>
          <w:rFonts w:asciiTheme="minorHAnsi" w:hAnsiTheme="minorHAnsi" w:cstheme="minorHAnsi"/>
          <w:b/>
          <w:bCs/>
          <w:spacing w:val="1"/>
          <w:w w:val="93"/>
          <w:sz w:val="24"/>
          <w:szCs w:val="24"/>
        </w:rPr>
        <w:t>M</w:t>
      </w:r>
      <w:r w:rsidRPr="00DE66C9">
        <w:rPr>
          <w:rFonts w:asciiTheme="minorHAnsi" w:hAnsiTheme="minorHAnsi" w:cstheme="minorHAnsi"/>
          <w:b/>
          <w:bCs/>
          <w:w w:val="93"/>
          <w:sz w:val="24"/>
          <w:szCs w:val="24"/>
        </w:rPr>
        <w:t>E</w:t>
      </w:r>
      <w:r w:rsidRPr="00DE66C9">
        <w:rPr>
          <w:rFonts w:asciiTheme="minorHAnsi" w:hAnsiTheme="minorHAnsi" w:cstheme="minorHAnsi"/>
          <w:b/>
          <w:bCs/>
          <w:spacing w:val="-13"/>
          <w:w w:val="9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b/>
          <w:bCs/>
          <w:spacing w:val="-1"/>
          <w:w w:val="93"/>
          <w:sz w:val="24"/>
          <w:szCs w:val="24"/>
        </w:rPr>
        <w:t>WR</w:t>
      </w:r>
      <w:r w:rsidRPr="00DE66C9">
        <w:rPr>
          <w:rFonts w:asciiTheme="minorHAnsi" w:hAnsiTheme="minorHAnsi" w:cstheme="minorHAnsi"/>
          <w:b/>
          <w:bCs/>
          <w:w w:val="93"/>
          <w:sz w:val="24"/>
          <w:szCs w:val="24"/>
        </w:rPr>
        <w:t>I</w:t>
      </w:r>
      <w:r w:rsidRPr="00DE66C9">
        <w:rPr>
          <w:rFonts w:asciiTheme="minorHAnsi" w:hAnsiTheme="minorHAnsi" w:cstheme="minorHAnsi"/>
          <w:b/>
          <w:bCs/>
          <w:spacing w:val="1"/>
          <w:w w:val="93"/>
          <w:sz w:val="24"/>
          <w:szCs w:val="24"/>
        </w:rPr>
        <w:t>T</w:t>
      </w:r>
      <w:r w:rsidRPr="00DE66C9">
        <w:rPr>
          <w:rFonts w:asciiTheme="minorHAnsi" w:hAnsiTheme="minorHAnsi" w:cstheme="minorHAnsi"/>
          <w:b/>
          <w:bCs/>
          <w:w w:val="93"/>
          <w:sz w:val="24"/>
          <w:szCs w:val="24"/>
        </w:rPr>
        <w:t>I</w:t>
      </w:r>
      <w:r w:rsidRPr="00DE66C9">
        <w:rPr>
          <w:rFonts w:asciiTheme="minorHAnsi" w:hAnsiTheme="minorHAnsi" w:cstheme="minorHAnsi"/>
          <w:b/>
          <w:bCs/>
          <w:spacing w:val="-1"/>
          <w:w w:val="93"/>
          <w:sz w:val="24"/>
          <w:szCs w:val="24"/>
        </w:rPr>
        <w:t>N</w:t>
      </w:r>
      <w:r w:rsidRPr="00DE66C9">
        <w:rPr>
          <w:rFonts w:asciiTheme="minorHAnsi" w:hAnsiTheme="minorHAnsi" w:cstheme="minorHAnsi"/>
          <w:b/>
          <w:bCs/>
          <w:w w:val="93"/>
          <w:sz w:val="24"/>
          <w:szCs w:val="24"/>
        </w:rPr>
        <w:t>G</w:t>
      </w:r>
      <w:r w:rsidRPr="00DE66C9">
        <w:rPr>
          <w:rFonts w:asciiTheme="minorHAnsi" w:hAnsiTheme="minorHAnsi" w:cstheme="minorHAnsi"/>
          <w:b/>
          <w:bCs/>
          <w:spacing w:val="26"/>
          <w:w w:val="9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b/>
          <w:bCs/>
          <w:w w:val="95"/>
          <w:sz w:val="24"/>
          <w:szCs w:val="24"/>
        </w:rPr>
        <w:t>G</w:t>
      </w:r>
      <w:r w:rsidRPr="00DE66C9">
        <w:rPr>
          <w:rFonts w:asciiTheme="minorHAnsi" w:hAnsiTheme="minorHAnsi" w:cstheme="minorHAnsi"/>
          <w:b/>
          <w:bCs/>
          <w:w w:val="94"/>
          <w:sz w:val="24"/>
          <w:szCs w:val="24"/>
        </w:rPr>
        <w:t>UI</w:t>
      </w:r>
      <w:r w:rsidRPr="00DE66C9">
        <w:rPr>
          <w:rFonts w:asciiTheme="minorHAnsi" w:hAnsiTheme="minorHAnsi" w:cstheme="minorHAnsi"/>
          <w:b/>
          <w:bCs/>
          <w:spacing w:val="-1"/>
          <w:w w:val="94"/>
          <w:sz w:val="24"/>
          <w:szCs w:val="24"/>
        </w:rPr>
        <w:t>D</w:t>
      </w:r>
      <w:r w:rsidRPr="00DE66C9">
        <w:rPr>
          <w:rFonts w:asciiTheme="minorHAnsi" w:hAnsiTheme="minorHAnsi" w:cstheme="minorHAnsi"/>
          <w:b/>
          <w:bCs/>
          <w:w w:val="81"/>
          <w:sz w:val="24"/>
          <w:szCs w:val="24"/>
        </w:rPr>
        <w:t>E</w:t>
      </w:r>
      <w:r w:rsidRPr="00DE66C9">
        <w:rPr>
          <w:rFonts w:asciiTheme="minorHAnsi" w:hAnsiTheme="minorHAnsi" w:cstheme="minorHAnsi"/>
          <w:b/>
          <w:bCs/>
          <w:spacing w:val="1"/>
          <w:w w:val="81"/>
          <w:sz w:val="24"/>
          <w:szCs w:val="24"/>
        </w:rPr>
        <w:t>L</w:t>
      </w:r>
      <w:r w:rsidRPr="00DE66C9">
        <w:rPr>
          <w:rFonts w:asciiTheme="minorHAnsi" w:hAnsiTheme="minorHAnsi" w:cstheme="minorHAnsi"/>
          <w:b/>
          <w:bCs/>
          <w:w w:val="94"/>
          <w:sz w:val="24"/>
          <w:szCs w:val="24"/>
        </w:rPr>
        <w:t>I</w:t>
      </w:r>
      <w:r w:rsidRPr="00DE66C9">
        <w:rPr>
          <w:rFonts w:asciiTheme="minorHAnsi" w:hAnsiTheme="minorHAnsi" w:cstheme="minorHAnsi"/>
          <w:b/>
          <w:bCs/>
          <w:spacing w:val="-1"/>
          <w:w w:val="94"/>
          <w:sz w:val="24"/>
          <w:szCs w:val="24"/>
        </w:rPr>
        <w:t>N</w:t>
      </w:r>
      <w:r w:rsidRPr="00DE66C9">
        <w:rPr>
          <w:rFonts w:asciiTheme="minorHAnsi" w:hAnsiTheme="minorHAnsi" w:cstheme="minorHAnsi"/>
          <w:b/>
          <w:bCs/>
          <w:w w:val="90"/>
          <w:sz w:val="24"/>
          <w:szCs w:val="24"/>
        </w:rPr>
        <w:t>ES</w:t>
      </w:r>
    </w:p>
    <w:p w14:paraId="195C062F" w14:textId="77777777" w:rsidR="0062250E" w:rsidRPr="00DE66C9" w:rsidRDefault="0062250E">
      <w:pPr>
        <w:spacing w:line="100" w:lineRule="exact"/>
        <w:rPr>
          <w:rFonts w:asciiTheme="minorHAnsi" w:hAnsiTheme="minorHAnsi" w:cstheme="minorHAnsi"/>
          <w:sz w:val="10"/>
          <w:szCs w:val="10"/>
        </w:rPr>
      </w:pPr>
    </w:p>
    <w:p w14:paraId="7A65F936" w14:textId="77777777" w:rsidR="0062250E" w:rsidRPr="00DE66C9" w:rsidRDefault="0062250E">
      <w:pPr>
        <w:spacing w:line="200" w:lineRule="exact"/>
        <w:rPr>
          <w:rFonts w:asciiTheme="minorHAnsi" w:hAnsiTheme="minorHAnsi" w:cstheme="minorHAnsi"/>
        </w:rPr>
      </w:pPr>
    </w:p>
    <w:p w14:paraId="3516790A" w14:textId="77777777" w:rsidR="0062250E" w:rsidRPr="00DE66C9" w:rsidRDefault="000B0B45">
      <w:pPr>
        <w:spacing w:line="250" w:lineRule="auto"/>
        <w:ind w:left="120" w:right="718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z w:val="24"/>
          <w:szCs w:val="24"/>
        </w:rPr>
        <w:t>To</w:t>
      </w:r>
      <w:r w:rsidRPr="00DE66C9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mpete</w:t>
      </w:r>
      <w:r w:rsidRPr="00DE66C9">
        <w:rPr>
          <w:rFonts w:asciiTheme="minorHAnsi" w:hAnsiTheme="minorHAnsi" w:cstheme="minorHAnsi"/>
          <w:spacing w:val="5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day's</w:t>
      </w:r>
      <w:r w:rsidRPr="00DE66C9">
        <w:rPr>
          <w:rFonts w:asciiTheme="minorHAnsi" w:hAnsiTheme="minorHAnsi" w:cstheme="minorHAnsi"/>
          <w:spacing w:val="4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ma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k</w:t>
      </w:r>
      <w:r w:rsidRPr="00DE66C9">
        <w:rPr>
          <w:rFonts w:asciiTheme="minorHAnsi" w:hAnsiTheme="minorHAnsi" w:cstheme="minorHAnsi"/>
          <w:sz w:val="24"/>
          <w:szCs w:val="24"/>
        </w:rPr>
        <w:t>et,</w:t>
      </w:r>
      <w:r w:rsidRPr="00DE66C9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mp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or</w:t>
      </w:r>
      <w:r w:rsidRPr="00DE66C9">
        <w:rPr>
          <w:rFonts w:asciiTheme="minorHAnsi" w:hAnsiTheme="minorHAnsi" w:cstheme="minorHAnsi"/>
          <w:sz w:val="24"/>
          <w:szCs w:val="24"/>
        </w:rPr>
        <w:t>ta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4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at</w:t>
      </w:r>
      <w:r w:rsidRPr="00DE66C9">
        <w:rPr>
          <w:rFonts w:asciiTheme="minorHAnsi" w:hAnsiTheme="minorHAnsi" w:cstheme="minorHAnsi"/>
          <w:spacing w:val="3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u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k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no</w:t>
      </w:r>
      <w:r w:rsidRPr="00DE66C9">
        <w:rPr>
          <w:rFonts w:asciiTheme="minorHAnsi" w:hAnsiTheme="minorHAnsi" w:cstheme="minorHAnsi"/>
          <w:sz w:val="24"/>
          <w:szCs w:val="24"/>
        </w:rPr>
        <w:t xml:space="preserve">w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ho</w:t>
      </w:r>
      <w:r w:rsidRPr="00DE66C9">
        <w:rPr>
          <w:rFonts w:asciiTheme="minorHAnsi" w:hAnsiTheme="minorHAnsi" w:cstheme="minorHAnsi"/>
          <w:sz w:val="24"/>
          <w:szCs w:val="24"/>
        </w:rPr>
        <w:t>w</w:t>
      </w:r>
      <w:r w:rsidRPr="00DE66C9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to</w:t>
      </w:r>
      <w:r w:rsidRPr="00DE66C9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ef</w:t>
      </w:r>
      <w:r w:rsidRPr="00DE66C9">
        <w:rPr>
          <w:rFonts w:asciiTheme="minorHAnsi" w:hAnsiTheme="minorHAnsi" w:cstheme="minorHAnsi"/>
          <w:spacing w:val="-2"/>
          <w:sz w:val="24"/>
          <w:szCs w:val="24"/>
        </w:rPr>
        <w:t>f</w:t>
      </w:r>
      <w:r w:rsidRPr="00DE66C9">
        <w:rPr>
          <w:rFonts w:asciiTheme="minorHAnsi" w:hAnsiTheme="minorHAnsi" w:cstheme="minorHAnsi"/>
          <w:sz w:val="24"/>
          <w:szCs w:val="24"/>
        </w:rPr>
        <w:t>ect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ve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ese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5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k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ill</w:t>
      </w:r>
      <w:r w:rsidRPr="00DE66C9">
        <w:rPr>
          <w:rFonts w:asciiTheme="minorHAnsi" w:hAnsiTheme="minorHAnsi" w:cstheme="minorHAnsi"/>
          <w:sz w:val="24"/>
          <w:szCs w:val="24"/>
        </w:rPr>
        <w:t>s, expe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ri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ce,</w:t>
      </w:r>
      <w:r w:rsidRPr="00DE66C9">
        <w:rPr>
          <w:rFonts w:asciiTheme="minorHAnsi" w:hAnsiTheme="minorHAnsi" w:cstheme="minorHAnsi"/>
          <w:spacing w:val="3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k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no</w:t>
      </w:r>
      <w:r w:rsidRPr="00DE66C9">
        <w:rPr>
          <w:rFonts w:asciiTheme="minorHAnsi" w:hAnsiTheme="minorHAnsi" w:cstheme="minorHAnsi"/>
          <w:sz w:val="24"/>
          <w:szCs w:val="24"/>
        </w:rPr>
        <w:t>w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d</w:t>
      </w:r>
      <w:r w:rsidRPr="00DE66C9">
        <w:rPr>
          <w:rFonts w:asciiTheme="minorHAnsi" w:hAnsiTheme="minorHAnsi" w:cstheme="minorHAnsi"/>
          <w:sz w:val="24"/>
          <w:szCs w:val="24"/>
        </w:rPr>
        <w:t>ge,</w:t>
      </w:r>
      <w:r w:rsidRPr="00DE66C9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bac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k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roun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3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ma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nn</w:t>
      </w:r>
      <w:r w:rsidRPr="00DE66C9">
        <w:rPr>
          <w:rFonts w:asciiTheme="minorHAnsi" w:hAnsiTheme="minorHAnsi" w:cstheme="minorHAnsi"/>
          <w:sz w:val="24"/>
          <w:szCs w:val="24"/>
        </w:rPr>
        <w:t>er</w:t>
      </w:r>
      <w:r w:rsidRPr="00DE66C9">
        <w:rPr>
          <w:rFonts w:asciiTheme="minorHAnsi" w:hAnsiTheme="minorHAnsi" w:cstheme="minorHAnsi"/>
          <w:spacing w:val="3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at</w:t>
      </w:r>
      <w:r w:rsidRPr="00DE66C9">
        <w:rPr>
          <w:rFonts w:asciiTheme="minorHAnsi" w:hAnsiTheme="minorHAnsi" w:cstheme="minorHAnsi"/>
          <w:spacing w:val="3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91"/>
          <w:sz w:val="24"/>
          <w:szCs w:val="24"/>
        </w:rPr>
        <w:t>w</w:t>
      </w:r>
      <w:r w:rsidRPr="00DE66C9">
        <w:rPr>
          <w:rFonts w:asciiTheme="minorHAnsi" w:hAnsiTheme="minorHAnsi" w:cstheme="minorHAnsi"/>
          <w:spacing w:val="-1"/>
          <w:w w:val="91"/>
          <w:sz w:val="24"/>
          <w:szCs w:val="24"/>
        </w:rPr>
        <w:t>il</w:t>
      </w:r>
      <w:r w:rsidRPr="00DE66C9">
        <w:rPr>
          <w:rFonts w:asciiTheme="minorHAnsi" w:hAnsiTheme="minorHAnsi" w:cstheme="minorHAnsi"/>
          <w:w w:val="91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1"/>
          <w:w w:val="9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est</w:t>
      </w:r>
      <w:r w:rsidRPr="00DE66C9">
        <w:rPr>
          <w:rFonts w:asciiTheme="minorHAnsi" w:hAnsiTheme="minorHAnsi" w:cstheme="minorHAnsi"/>
          <w:spacing w:val="4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te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al</w:t>
      </w:r>
      <w:r w:rsidRPr="00DE66C9">
        <w:rPr>
          <w:rFonts w:asciiTheme="minorHAnsi" w:hAnsiTheme="minorHAnsi" w:cstheme="minorHAnsi"/>
          <w:spacing w:val="3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emp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lo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y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s.</w:t>
      </w:r>
      <w:r w:rsidRPr="00DE66C9">
        <w:rPr>
          <w:rFonts w:asciiTheme="minorHAnsi" w:hAnsiTheme="minorHAnsi" w:cstheme="minorHAnsi"/>
          <w:spacing w:val="2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we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ll</w:t>
      </w:r>
      <w:r w:rsidRPr="00DE66C9">
        <w:rPr>
          <w:rFonts w:asciiTheme="minorHAnsi" w:hAnsiTheme="minorHAnsi" w:cstheme="minorHAnsi"/>
          <w:sz w:val="24"/>
          <w:szCs w:val="24"/>
        </w:rPr>
        <w:t>- q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li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ed</w:t>
      </w:r>
      <w:r w:rsidRPr="00DE66C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ft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no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ected</w:t>
      </w:r>
      <w:r w:rsidRPr="00DE66C9">
        <w:rPr>
          <w:rFonts w:asciiTheme="minorHAnsi" w:hAnsiTheme="minorHAnsi" w:cstheme="minorHAnsi"/>
          <w:spacing w:val="5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jo</w:t>
      </w:r>
      <w:r w:rsidRPr="00DE66C9">
        <w:rPr>
          <w:rFonts w:asciiTheme="minorHAnsi" w:hAnsiTheme="minorHAnsi" w:cstheme="minorHAnsi"/>
          <w:sz w:val="24"/>
          <w:szCs w:val="24"/>
        </w:rPr>
        <w:t>b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t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v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ews</w:t>
      </w:r>
      <w:r w:rsidRPr="00DE66C9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beca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se</w:t>
      </w:r>
      <w:r w:rsidRPr="00DE66C9">
        <w:rPr>
          <w:rFonts w:asciiTheme="minorHAnsi" w:hAnsiTheme="minorHAnsi" w:cstheme="minorHAnsi"/>
          <w:spacing w:val="5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oo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103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w w:val="108"/>
          <w:sz w:val="24"/>
          <w:szCs w:val="24"/>
        </w:rPr>
        <w:t>u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m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102"/>
          <w:sz w:val="24"/>
          <w:szCs w:val="24"/>
        </w:rPr>
        <w:t>s.</w:t>
      </w:r>
    </w:p>
    <w:p w14:paraId="3A2E482E" w14:textId="77777777" w:rsidR="0062250E" w:rsidRPr="00DE66C9" w:rsidRDefault="0062250E">
      <w:pPr>
        <w:spacing w:before="8" w:line="280" w:lineRule="exact"/>
        <w:rPr>
          <w:rFonts w:asciiTheme="minorHAnsi" w:hAnsiTheme="minorHAnsi" w:cstheme="minorHAnsi"/>
          <w:sz w:val="28"/>
          <w:szCs w:val="28"/>
        </w:rPr>
      </w:pPr>
    </w:p>
    <w:p w14:paraId="1C93D47F" w14:textId="77777777" w:rsidR="0062250E" w:rsidRPr="00DE66C9" w:rsidRDefault="000B0B45">
      <w:pPr>
        <w:spacing w:line="250" w:lineRule="auto"/>
        <w:ind w:left="120" w:right="133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me</w:t>
      </w:r>
      <w:r w:rsidRPr="00DE66C9">
        <w:rPr>
          <w:rFonts w:asciiTheme="minorHAnsi" w:hAnsiTheme="minorHAnsi" w:cstheme="minorHAnsi"/>
          <w:spacing w:val="4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an</w:t>
      </w:r>
      <w:r w:rsidRPr="00DE66C9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97"/>
          <w:sz w:val="24"/>
          <w:szCs w:val="24"/>
        </w:rPr>
        <w:t>in</w:t>
      </w:r>
      <w:r w:rsidRPr="00DE66C9">
        <w:rPr>
          <w:rFonts w:asciiTheme="minorHAnsi" w:hAnsiTheme="minorHAnsi" w:cstheme="minorHAnsi"/>
          <w:w w:val="97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-1"/>
          <w:w w:val="97"/>
          <w:sz w:val="24"/>
          <w:szCs w:val="24"/>
        </w:rPr>
        <w:t>i</w:t>
      </w:r>
      <w:r w:rsidRPr="00DE66C9">
        <w:rPr>
          <w:rFonts w:asciiTheme="minorHAnsi" w:hAnsiTheme="minorHAnsi" w:cstheme="minorHAnsi"/>
          <w:w w:val="97"/>
          <w:sz w:val="24"/>
          <w:szCs w:val="24"/>
        </w:rPr>
        <w:t>v</w:t>
      </w:r>
      <w:r w:rsidRPr="00DE66C9">
        <w:rPr>
          <w:rFonts w:asciiTheme="minorHAnsi" w:hAnsiTheme="minorHAnsi" w:cstheme="minorHAnsi"/>
          <w:spacing w:val="-1"/>
          <w:w w:val="97"/>
          <w:sz w:val="24"/>
          <w:szCs w:val="24"/>
        </w:rPr>
        <w:t>i</w:t>
      </w:r>
      <w:r w:rsidRPr="00DE66C9">
        <w:rPr>
          <w:rFonts w:asciiTheme="minorHAnsi" w:hAnsiTheme="minorHAnsi" w:cstheme="minorHAnsi"/>
          <w:w w:val="97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-1"/>
          <w:w w:val="97"/>
          <w:sz w:val="24"/>
          <w:szCs w:val="24"/>
        </w:rPr>
        <w:t>u</w:t>
      </w:r>
      <w:r w:rsidRPr="00DE66C9">
        <w:rPr>
          <w:rFonts w:asciiTheme="minorHAnsi" w:hAnsiTheme="minorHAnsi" w:cstheme="minorHAnsi"/>
          <w:spacing w:val="3"/>
          <w:w w:val="97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w w:val="97"/>
          <w:sz w:val="24"/>
          <w:szCs w:val="24"/>
        </w:rPr>
        <w:t>ll</w:t>
      </w:r>
      <w:r w:rsidRPr="00DE66C9">
        <w:rPr>
          <w:rFonts w:asciiTheme="minorHAnsi" w:hAnsiTheme="minorHAnsi" w:cstheme="minorHAnsi"/>
          <w:w w:val="97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1"/>
          <w:w w:val="9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des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ed</w:t>
      </w:r>
      <w:r w:rsidRPr="00DE66C9">
        <w:rPr>
          <w:rFonts w:asciiTheme="minorHAnsi" w:hAnsiTheme="minorHAnsi" w:cstheme="minorHAnsi"/>
          <w:spacing w:val="3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mma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3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(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ll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on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two</w:t>
      </w:r>
      <w:r w:rsidRPr="00DE66C9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pages)</w:t>
      </w:r>
      <w:r w:rsidRPr="00DE66C9">
        <w:rPr>
          <w:rFonts w:asciiTheme="minorHAnsi" w:hAnsiTheme="minorHAnsi" w:cstheme="minorHAnsi"/>
          <w:spacing w:val="5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ou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on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ed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ca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ion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3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 xml:space="preserve">nd </w:t>
      </w:r>
      <w:r w:rsidRPr="00DE66C9">
        <w:rPr>
          <w:rFonts w:asciiTheme="minorHAnsi" w:hAnsiTheme="minorHAnsi" w:cstheme="minorHAnsi"/>
          <w:sz w:val="24"/>
          <w:szCs w:val="24"/>
        </w:rPr>
        <w:t>expe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ri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al</w:t>
      </w:r>
      <w:r w:rsidRPr="00DE66C9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q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li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cat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as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ey</w:t>
      </w:r>
      <w:r w:rsidRPr="00DE66C9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ate</w:t>
      </w:r>
      <w:r w:rsidRPr="00DE66C9">
        <w:rPr>
          <w:rFonts w:asciiTheme="minorHAnsi" w:hAnsiTheme="minorHAnsi" w:cstheme="minorHAnsi"/>
          <w:spacing w:val="3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to</w:t>
      </w:r>
      <w:r w:rsidRPr="00DE66C9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2"/>
          <w:sz w:val="24"/>
          <w:szCs w:val="24"/>
        </w:rPr>
        <w:t>y</w:t>
      </w:r>
      <w:r w:rsidRPr="00DE66C9">
        <w:rPr>
          <w:rFonts w:asciiTheme="minorHAnsi" w:hAnsiTheme="minorHAnsi" w:cstheme="minorHAnsi"/>
          <w:sz w:val="24"/>
          <w:szCs w:val="24"/>
        </w:rPr>
        <w:t>pe</w:t>
      </w:r>
      <w:r w:rsidRPr="00DE66C9">
        <w:rPr>
          <w:rFonts w:asciiTheme="minorHAnsi" w:hAnsiTheme="minorHAnsi" w:cstheme="minorHAnsi"/>
          <w:spacing w:val="2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emp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lo</w:t>
      </w:r>
      <w:r w:rsidRPr="00DE66C9">
        <w:rPr>
          <w:rFonts w:asciiTheme="minorHAnsi" w:hAnsiTheme="minorHAnsi" w:cstheme="minorHAnsi"/>
          <w:sz w:val="24"/>
          <w:szCs w:val="24"/>
        </w:rPr>
        <w:t>yme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4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u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see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k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</w:t>
      </w:r>
      <w:r w:rsidRPr="00DE66C9">
        <w:rPr>
          <w:rFonts w:asciiTheme="minorHAnsi" w:hAnsiTheme="minorHAnsi" w:cstheme="minorHAnsi"/>
          <w:sz w:val="24"/>
          <w:szCs w:val="24"/>
        </w:rPr>
        <w:t>g.</w:t>
      </w:r>
      <w:r w:rsidRPr="00DE66C9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80"/>
          <w:sz w:val="24"/>
          <w:szCs w:val="24"/>
        </w:rPr>
        <w:t>I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houl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be</w:t>
      </w:r>
      <w:r w:rsidRPr="00DE66C9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an</w:t>
      </w:r>
      <w:r w:rsidRPr="00DE66C9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106"/>
          <w:sz w:val="24"/>
          <w:szCs w:val="24"/>
        </w:rPr>
        <w:t>hon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87"/>
          <w:sz w:val="24"/>
          <w:szCs w:val="24"/>
        </w:rPr>
        <w:t xml:space="preserve">,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on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se,</w:t>
      </w:r>
      <w:r w:rsidRPr="00DE66C9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we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ll-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ga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ni</w:t>
      </w:r>
      <w:r w:rsidRPr="00DE66C9">
        <w:rPr>
          <w:rFonts w:asciiTheme="minorHAnsi" w:hAnsiTheme="minorHAnsi" w:cstheme="minorHAnsi"/>
          <w:sz w:val="24"/>
          <w:szCs w:val="24"/>
        </w:rPr>
        <w:t>z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2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w w:val="106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ese</w:t>
      </w:r>
      <w:r w:rsidRPr="00DE66C9">
        <w:rPr>
          <w:rFonts w:asciiTheme="minorHAnsi" w:hAnsiTheme="minorHAnsi" w:cstheme="minorHAnsi"/>
          <w:spacing w:val="-1"/>
          <w:w w:val="106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tat</w:t>
      </w:r>
      <w:r w:rsidRPr="00DE66C9">
        <w:rPr>
          <w:rFonts w:asciiTheme="minorHAnsi" w:hAnsiTheme="minorHAnsi" w:cstheme="minorHAnsi"/>
          <w:spacing w:val="-1"/>
          <w:w w:val="106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2"/>
          <w:w w:val="106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1"/>
          <w:w w:val="10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94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1"/>
          <w:w w:val="94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94"/>
          <w:sz w:val="24"/>
          <w:szCs w:val="24"/>
        </w:rPr>
        <w:t xml:space="preserve">U </w:t>
      </w:r>
      <w:r w:rsidRPr="00DE66C9">
        <w:rPr>
          <w:rFonts w:asciiTheme="minorHAnsi" w:hAnsiTheme="minorHAnsi" w:cstheme="minorHAnsi"/>
          <w:sz w:val="24"/>
          <w:szCs w:val="24"/>
        </w:rPr>
        <w:t>-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2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ou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ests,</w:t>
      </w:r>
      <w:r w:rsidRPr="00DE66C9">
        <w:rPr>
          <w:rFonts w:asciiTheme="minorHAnsi" w:hAnsiTheme="minorHAnsi" w:cstheme="minorHAnsi"/>
          <w:spacing w:val="5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95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1"/>
          <w:w w:val="95"/>
          <w:sz w:val="24"/>
          <w:szCs w:val="24"/>
        </w:rPr>
        <w:t>k</w:t>
      </w:r>
      <w:r w:rsidRPr="00DE66C9">
        <w:rPr>
          <w:rFonts w:asciiTheme="minorHAnsi" w:hAnsiTheme="minorHAnsi" w:cstheme="minorHAnsi"/>
          <w:spacing w:val="-1"/>
          <w:w w:val="95"/>
          <w:sz w:val="24"/>
          <w:szCs w:val="24"/>
        </w:rPr>
        <w:t>ill</w:t>
      </w:r>
      <w:r w:rsidRPr="00DE66C9">
        <w:rPr>
          <w:rFonts w:asciiTheme="minorHAnsi" w:hAnsiTheme="minorHAnsi" w:cstheme="minorHAnsi"/>
          <w:w w:val="95"/>
          <w:sz w:val="24"/>
          <w:szCs w:val="24"/>
        </w:rPr>
        <w:t xml:space="preserve">s, </w:t>
      </w:r>
      <w:r w:rsidRPr="00DE66C9">
        <w:rPr>
          <w:rFonts w:asciiTheme="minorHAnsi" w:hAnsiTheme="minorHAnsi" w:cstheme="minorHAnsi"/>
          <w:sz w:val="24"/>
          <w:szCs w:val="24"/>
        </w:rPr>
        <w:t>ab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ili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es,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nd</w:t>
      </w:r>
    </w:p>
    <w:p w14:paraId="6B13FAEE" w14:textId="43155CFF" w:rsidR="0062250E" w:rsidRPr="00DE66C9" w:rsidRDefault="000B0B45" w:rsidP="00DE66C9">
      <w:pPr>
        <w:spacing w:line="250" w:lineRule="auto"/>
        <w:ind w:left="120" w:right="390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cc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m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w w:val="84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h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m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09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87"/>
          <w:sz w:val="24"/>
          <w:szCs w:val="24"/>
        </w:rPr>
        <w:t>.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b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:</w:t>
      </w:r>
      <w:r w:rsidRPr="00DE66C9">
        <w:rPr>
          <w:rFonts w:asciiTheme="minorHAnsi" w:hAnsiTheme="minorHAnsi" w:cstheme="minorHAnsi"/>
          <w:spacing w:val="3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s</w:t>
      </w:r>
      <w:r w:rsidRPr="00DE66C9">
        <w:rPr>
          <w:rFonts w:asciiTheme="minorHAnsi" w:hAnsiTheme="minorHAnsi" w:cstheme="minorHAnsi"/>
          <w:sz w:val="24"/>
          <w:szCs w:val="24"/>
        </w:rPr>
        <w:t>u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DE66C9">
        <w:rPr>
          <w:rFonts w:asciiTheme="minorHAnsi" w:hAnsiTheme="minorHAnsi" w:cstheme="minorHAnsi"/>
          <w:sz w:val="24"/>
          <w:szCs w:val="24"/>
        </w:rPr>
        <w:t>es</w:t>
      </w:r>
      <w:r w:rsidRPr="00DE66C9">
        <w:rPr>
          <w:rFonts w:asciiTheme="minorHAnsi" w:hAnsiTheme="minorHAnsi" w:cstheme="minorHAnsi"/>
          <w:spacing w:val="4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DE66C9">
        <w:rPr>
          <w:rFonts w:asciiTheme="minorHAnsi" w:hAnsiTheme="minorHAnsi" w:cstheme="minorHAnsi"/>
          <w:sz w:val="24"/>
          <w:szCs w:val="24"/>
        </w:rPr>
        <w:t>nd</w:t>
      </w:r>
      <w:r w:rsidRPr="00DE66C9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93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1"/>
          <w:w w:val="94"/>
          <w:sz w:val="24"/>
          <w:szCs w:val="24"/>
        </w:rPr>
        <w:t>V</w:t>
      </w:r>
      <w:r w:rsidRPr="00DE66C9">
        <w:rPr>
          <w:rFonts w:asciiTheme="minorHAnsi" w:hAnsiTheme="minorHAnsi" w:cstheme="minorHAnsi"/>
          <w:spacing w:val="-1"/>
          <w:w w:val="140"/>
          <w:sz w:val="24"/>
          <w:szCs w:val="24"/>
        </w:rPr>
        <w:t>'</w:t>
      </w:r>
      <w:r w:rsidRPr="00DE66C9">
        <w:rPr>
          <w:rFonts w:asciiTheme="minorHAnsi" w:hAnsiTheme="minorHAnsi" w:cstheme="minorHAnsi"/>
          <w:w w:val="116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d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DE66C9">
        <w:rPr>
          <w:rFonts w:asciiTheme="minorHAnsi" w:hAnsiTheme="minorHAnsi" w:cstheme="minorHAnsi"/>
          <w:sz w:val="24"/>
          <w:szCs w:val="24"/>
        </w:rPr>
        <w:t>ign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5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to</w:t>
      </w:r>
      <w:r w:rsidRPr="00DE66C9">
        <w:rPr>
          <w:rFonts w:asciiTheme="minorHAnsi" w:hAnsiTheme="minorHAnsi" w:cstheme="minorHAnsi"/>
          <w:spacing w:val="-15"/>
          <w:w w:val="1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2"/>
          <w:w w:val="112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w w:val="112"/>
          <w:sz w:val="24"/>
          <w:szCs w:val="24"/>
        </w:rPr>
        <w:t>ss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-1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5"/>
          <w:w w:val="1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in</w:t>
      </w:r>
      <w:r w:rsidRPr="00DE66C9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getting</w:t>
      </w:r>
      <w:r w:rsidRPr="00DE66C9">
        <w:rPr>
          <w:rFonts w:asciiTheme="minorHAnsi" w:hAnsiTheme="minorHAnsi" w:cstheme="minorHAnsi"/>
          <w:spacing w:val="-21"/>
          <w:w w:val="11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the</w:t>
      </w:r>
      <w:r w:rsidRPr="00DE66C9">
        <w:rPr>
          <w:rFonts w:asciiTheme="minorHAnsi" w:hAnsiTheme="minorHAnsi" w:cstheme="minorHAnsi"/>
          <w:spacing w:val="-6"/>
          <w:w w:val="11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inte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vie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w</w:t>
      </w:r>
      <w:r w:rsidRPr="00DE66C9">
        <w:rPr>
          <w:rFonts w:asciiTheme="minorHAnsi" w:hAnsiTheme="minorHAnsi" w:cstheme="minorHAnsi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3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09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1"/>
          <w:w w:val="109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9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4"/>
          <w:w w:val="10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26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109"/>
          <w:sz w:val="24"/>
          <w:szCs w:val="24"/>
        </w:rPr>
        <w:t xml:space="preserve">he </w:t>
      </w:r>
      <w:r w:rsidRPr="00DE66C9">
        <w:rPr>
          <w:rFonts w:asciiTheme="minorHAnsi" w:hAnsiTheme="minorHAnsi" w:cstheme="minorHAnsi"/>
          <w:spacing w:val="-1"/>
          <w:w w:val="91"/>
          <w:sz w:val="24"/>
          <w:szCs w:val="24"/>
        </w:rPr>
        <w:t>j</w:t>
      </w:r>
      <w:r w:rsidRPr="00DE66C9">
        <w:rPr>
          <w:rFonts w:asciiTheme="minorHAnsi" w:hAnsiTheme="minorHAnsi" w:cstheme="minorHAnsi"/>
          <w:spacing w:val="1"/>
          <w:w w:val="104"/>
          <w:sz w:val="24"/>
          <w:szCs w:val="24"/>
        </w:rPr>
        <w:t>ob.</w:t>
      </w:r>
    </w:p>
    <w:p w14:paraId="788E637C" w14:textId="77777777" w:rsidR="0062250E" w:rsidRPr="00DE66C9" w:rsidRDefault="0062250E">
      <w:pPr>
        <w:spacing w:before="13" w:line="200" w:lineRule="exact"/>
        <w:rPr>
          <w:rFonts w:asciiTheme="minorHAnsi" w:hAnsiTheme="minorHAnsi" w:cstheme="minorHAnsi"/>
        </w:rPr>
      </w:pPr>
    </w:p>
    <w:p w14:paraId="098B82F6" w14:textId="77777777" w:rsidR="0062250E" w:rsidRPr="00DE66C9" w:rsidRDefault="000B0B45">
      <w:pPr>
        <w:spacing w:before="24"/>
        <w:ind w:left="120"/>
        <w:rPr>
          <w:rFonts w:asciiTheme="minorHAnsi" w:hAnsiTheme="minorHAnsi" w:cstheme="minorHAnsi"/>
          <w:b/>
          <w:bCs/>
          <w:sz w:val="24"/>
          <w:szCs w:val="24"/>
        </w:rPr>
      </w:pPr>
      <w:r w:rsidRPr="00DE66C9">
        <w:rPr>
          <w:rFonts w:asciiTheme="minorHAnsi" w:hAnsiTheme="minorHAnsi" w:cstheme="minorHAnsi"/>
          <w:b/>
          <w:bCs/>
          <w:spacing w:val="1"/>
          <w:sz w:val="24"/>
          <w:szCs w:val="24"/>
        </w:rPr>
        <w:t>Po</w:t>
      </w:r>
      <w:r w:rsidRPr="00DE66C9">
        <w:rPr>
          <w:rFonts w:asciiTheme="minorHAnsi" w:hAnsiTheme="minorHAnsi" w:cstheme="minorHAnsi"/>
          <w:b/>
          <w:bCs/>
          <w:sz w:val="24"/>
          <w:szCs w:val="24"/>
        </w:rPr>
        <w:t>ints</w:t>
      </w:r>
      <w:r w:rsidRPr="00DE66C9">
        <w:rPr>
          <w:rFonts w:asciiTheme="minorHAnsi" w:hAnsiTheme="minorHAnsi" w:cstheme="minorHAnsi"/>
          <w:b/>
          <w:bCs/>
          <w:spacing w:val="2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b/>
          <w:bCs/>
          <w:w w:val="112"/>
          <w:sz w:val="24"/>
          <w:szCs w:val="24"/>
        </w:rPr>
        <w:t>to</w:t>
      </w:r>
      <w:r w:rsidRPr="00DE66C9">
        <w:rPr>
          <w:rFonts w:asciiTheme="minorHAnsi" w:hAnsiTheme="minorHAnsi" w:cstheme="minorHAnsi"/>
          <w:b/>
          <w:bCs/>
          <w:spacing w:val="-15"/>
          <w:w w:val="1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b/>
          <w:bCs/>
          <w:spacing w:val="1"/>
          <w:w w:val="93"/>
          <w:sz w:val="24"/>
          <w:szCs w:val="24"/>
        </w:rPr>
        <w:t>C</w:t>
      </w:r>
      <w:r w:rsidRPr="00DE66C9">
        <w:rPr>
          <w:rFonts w:asciiTheme="minorHAnsi" w:hAnsiTheme="minorHAnsi" w:cstheme="minorHAnsi"/>
          <w:b/>
          <w:bCs/>
          <w:spacing w:val="1"/>
          <w:w w:val="105"/>
          <w:sz w:val="24"/>
          <w:szCs w:val="24"/>
        </w:rPr>
        <w:t>o</w:t>
      </w:r>
      <w:r w:rsidRPr="00DE66C9">
        <w:rPr>
          <w:rFonts w:asciiTheme="minorHAnsi" w:hAnsiTheme="minorHAnsi" w:cstheme="minorHAnsi"/>
          <w:b/>
          <w:bCs/>
          <w:w w:val="110"/>
          <w:sz w:val="24"/>
          <w:szCs w:val="24"/>
        </w:rPr>
        <w:t>n</w:t>
      </w:r>
      <w:r w:rsidRPr="00DE66C9">
        <w:rPr>
          <w:rFonts w:asciiTheme="minorHAnsi" w:hAnsiTheme="minorHAnsi" w:cstheme="minorHAnsi"/>
          <w:b/>
          <w:bCs/>
          <w:spacing w:val="-1"/>
          <w:w w:val="110"/>
          <w:sz w:val="24"/>
          <w:szCs w:val="24"/>
        </w:rPr>
        <w:t>s</w:t>
      </w:r>
      <w:r w:rsidRPr="00DE66C9">
        <w:rPr>
          <w:rFonts w:asciiTheme="minorHAnsi" w:hAnsiTheme="minorHAnsi" w:cstheme="minorHAnsi"/>
          <w:b/>
          <w:bCs/>
          <w:w w:val="102"/>
          <w:sz w:val="24"/>
          <w:szCs w:val="24"/>
        </w:rPr>
        <w:t>id</w:t>
      </w:r>
      <w:r w:rsidRPr="00DE66C9">
        <w:rPr>
          <w:rFonts w:asciiTheme="minorHAnsi" w:hAnsiTheme="minorHAnsi" w:cstheme="minorHAnsi"/>
          <w:b/>
          <w:bCs/>
          <w:w w:val="111"/>
          <w:sz w:val="24"/>
          <w:szCs w:val="24"/>
        </w:rPr>
        <w:t>er</w:t>
      </w:r>
    </w:p>
    <w:p w14:paraId="482BD508" w14:textId="77777777" w:rsidR="0062250E" w:rsidRPr="00DE66C9" w:rsidRDefault="0062250E">
      <w:pPr>
        <w:spacing w:line="100" w:lineRule="exact"/>
        <w:rPr>
          <w:rFonts w:asciiTheme="minorHAnsi" w:hAnsiTheme="minorHAnsi" w:cstheme="minorHAnsi"/>
          <w:sz w:val="10"/>
          <w:szCs w:val="10"/>
        </w:rPr>
      </w:pPr>
    </w:p>
    <w:p w14:paraId="5498808D" w14:textId="77777777" w:rsidR="0062250E" w:rsidRPr="00DE66C9" w:rsidRDefault="0062250E">
      <w:pPr>
        <w:spacing w:line="200" w:lineRule="exact"/>
        <w:rPr>
          <w:rFonts w:asciiTheme="minorHAnsi" w:hAnsiTheme="minorHAnsi" w:cstheme="minorHAnsi"/>
        </w:rPr>
      </w:pPr>
    </w:p>
    <w:p w14:paraId="79888998" w14:textId="77777777" w:rsidR="0062250E" w:rsidRPr="00DE66C9" w:rsidRDefault="000B0B45">
      <w:pPr>
        <w:spacing w:line="250" w:lineRule="auto"/>
        <w:ind w:left="120" w:right="298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w w:val="94"/>
          <w:sz w:val="24"/>
          <w:szCs w:val="24"/>
        </w:rPr>
        <w:t>In</w:t>
      </w:r>
      <w:r w:rsidRPr="00DE66C9">
        <w:rPr>
          <w:rFonts w:asciiTheme="minorHAnsi" w:hAnsiTheme="minorHAnsi" w:cstheme="minorHAnsi"/>
          <w:spacing w:val="-2"/>
          <w:w w:val="9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ini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al</w:t>
      </w:r>
      <w:r w:rsidRPr="00DE66C9">
        <w:rPr>
          <w:rFonts w:asciiTheme="minorHAnsi" w:hAnsiTheme="minorHAnsi" w:cstheme="minorHAnsi"/>
          <w:spacing w:val="-2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ee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3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cess,</w:t>
      </w:r>
      <w:r w:rsidRPr="00DE66C9">
        <w:rPr>
          <w:rFonts w:asciiTheme="minorHAnsi" w:hAnsiTheme="minorHAnsi" w:cstheme="minorHAnsi"/>
          <w:spacing w:val="4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ou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me</w:t>
      </w:r>
      <w:r w:rsidRPr="00DE66C9">
        <w:rPr>
          <w:rFonts w:asciiTheme="minorHAnsi" w:hAnsiTheme="minorHAnsi" w:cstheme="minorHAnsi"/>
          <w:spacing w:val="4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may</w:t>
      </w:r>
      <w:r w:rsidRPr="00DE66C9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get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as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li</w:t>
      </w:r>
      <w:r w:rsidRPr="00DE66C9">
        <w:rPr>
          <w:rFonts w:asciiTheme="minorHAnsi" w:hAnsiTheme="minorHAnsi" w:cstheme="minorHAnsi"/>
          <w:sz w:val="24"/>
          <w:szCs w:val="24"/>
        </w:rPr>
        <w:t>tt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as</w:t>
      </w:r>
      <w:r w:rsidRPr="00DE66C9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71"/>
          <w:sz w:val="24"/>
          <w:szCs w:val="24"/>
        </w:rPr>
        <w:t>1</w:t>
      </w:r>
      <w:r w:rsidRPr="00DE66C9">
        <w:rPr>
          <w:rFonts w:asciiTheme="minorHAnsi" w:hAnsiTheme="minorHAnsi" w:cstheme="minorHAnsi"/>
          <w:spacing w:val="-1"/>
          <w:w w:val="106"/>
          <w:sz w:val="24"/>
          <w:szCs w:val="24"/>
        </w:rPr>
        <w:t>5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>-</w:t>
      </w:r>
      <w:r w:rsidRPr="00DE66C9">
        <w:rPr>
          <w:rFonts w:asciiTheme="minorHAnsi" w:hAnsiTheme="minorHAnsi" w:cstheme="minorHAnsi"/>
          <w:spacing w:val="-1"/>
          <w:w w:val="113"/>
          <w:sz w:val="24"/>
          <w:szCs w:val="24"/>
        </w:rPr>
        <w:t>3</w:t>
      </w:r>
      <w:r w:rsidRPr="00DE66C9">
        <w:rPr>
          <w:rFonts w:asciiTheme="minorHAnsi" w:hAnsiTheme="minorHAnsi" w:cstheme="minorHAnsi"/>
          <w:w w:val="113"/>
          <w:sz w:val="24"/>
          <w:szCs w:val="24"/>
        </w:rPr>
        <w:t>0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se</w:t>
      </w:r>
      <w:r w:rsidRPr="00DE66C9">
        <w:rPr>
          <w:rFonts w:asciiTheme="minorHAnsi" w:hAnsiTheme="minorHAnsi" w:cstheme="minorHAnsi"/>
          <w:spacing w:val="-2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on</w:t>
      </w:r>
      <w:r w:rsidRPr="00DE66C9">
        <w:rPr>
          <w:rFonts w:asciiTheme="minorHAnsi" w:hAnsiTheme="minorHAnsi" w:cstheme="minorHAnsi"/>
          <w:sz w:val="24"/>
          <w:szCs w:val="24"/>
        </w:rPr>
        <w:t>ds</w:t>
      </w:r>
      <w:r w:rsidRPr="00DE66C9">
        <w:rPr>
          <w:rFonts w:asciiTheme="minorHAnsi" w:hAnsiTheme="minorHAnsi" w:cstheme="minorHAnsi"/>
          <w:spacing w:val="5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on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de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at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on</w:t>
      </w:r>
      <w:r w:rsidRPr="00DE66C9">
        <w:rPr>
          <w:rFonts w:asciiTheme="minorHAnsi" w:hAnsiTheme="minorHAnsi" w:cstheme="minorHAnsi"/>
          <w:sz w:val="24"/>
          <w:szCs w:val="24"/>
        </w:rPr>
        <w:t>.</w:t>
      </w:r>
      <w:r w:rsidRPr="00DE66C9">
        <w:rPr>
          <w:rFonts w:asciiTheme="minorHAnsi" w:hAnsiTheme="minorHAnsi" w:cstheme="minorHAnsi"/>
          <w:spacing w:val="4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An</w:t>
      </w:r>
      <w:r w:rsidRPr="00DE66C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89"/>
          <w:sz w:val="24"/>
          <w:szCs w:val="24"/>
        </w:rPr>
        <w:t>ff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c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w w:val="90"/>
          <w:sz w:val="24"/>
          <w:szCs w:val="24"/>
        </w:rPr>
        <w:t>i</w:t>
      </w:r>
      <w:r w:rsidRPr="00DE66C9">
        <w:rPr>
          <w:rFonts w:asciiTheme="minorHAnsi" w:hAnsiTheme="minorHAnsi" w:cstheme="minorHAnsi"/>
          <w:w w:val="90"/>
          <w:sz w:val="24"/>
          <w:szCs w:val="24"/>
        </w:rPr>
        <w:t>v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 xml:space="preserve">e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me</w:t>
      </w:r>
      <w:r w:rsidRPr="00DE66C9">
        <w:rPr>
          <w:rFonts w:asciiTheme="minorHAnsi" w:hAnsiTheme="minorHAnsi" w:cstheme="minorHAnsi"/>
          <w:spacing w:val="4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houl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tt</w:t>
      </w:r>
      <w:r w:rsidRPr="00DE66C9">
        <w:rPr>
          <w:rFonts w:asciiTheme="minorHAnsi" w:hAnsiTheme="minorHAnsi" w:cstheme="minorHAnsi"/>
          <w:spacing w:val="1"/>
          <w:w w:val="110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w w:val="110"/>
          <w:sz w:val="24"/>
          <w:szCs w:val="24"/>
        </w:rPr>
        <w:t>c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16"/>
          <w:w w:val="11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2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ttenti</w:t>
      </w:r>
      <w:r w:rsidRPr="00DE66C9">
        <w:rPr>
          <w:rFonts w:asciiTheme="minorHAnsi" w:hAnsiTheme="minorHAnsi" w:cstheme="minorHAnsi"/>
          <w:spacing w:val="1"/>
          <w:w w:val="110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n,</w:t>
      </w:r>
      <w:r w:rsidRPr="00DE66C9">
        <w:rPr>
          <w:rFonts w:asciiTheme="minorHAnsi" w:hAnsiTheme="minorHAnsi" w:cstheme="minorHAnsi"/>
          <w:spacing w:val="-12"/>
          <w:w w:val="11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110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ti</w:t>
      </w:r>
      <w:r w:rsidRPr="00DE66C9">
        <w:rPr>
          <w:rFonts w:asciiTheme="minorHAnsi" w:hAnsiTheme="minorHAnsi" w:cstheme="minorHAnsi"/>
          <w:spacing w:val="-1"/>
          <w:w w:val="110"/>
          <w:sz w:val="24"/>
          <w:szCs w:val="24"/>
        </w:rPr>
        <w:t>m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u</w:t>
      </w:r>
      <w:r w:rsidRPr="00DE66C9">
        <w:rPr>
          <w:rFonts w:asciiTheme="minorHAnsi" w:hAnsiTheme="minorHAnsi" w:cstheme="minorHAnsi"/>
          <w:spacing w:val="2"/>
          <w:w w:val="110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-1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te</w:t>
      </w:r>
      <w:r w:rsidRPr="00DE66C9">
        <w:rPr>
          <w:rFonts w:asciiTheme="minorHAnsi" w:hAnsiTheme="minorHAnsi" w:cstheme="minorHAnsi"/>
          <w:spacing w:val="-22"/>
          <w:w w:val="11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inte</w:t>
      </w:r>
      <w:r w:rsidRPr="00DE66C9">
        <w:rPr>
          <w:rFonts w:asciiTheme="minorHAnsi" w:hAnsiTheme="minorHAnsi" w:cstheme="minorHAnsi"/>
          <w:spacing w:val="3"/>
          <w:w w:val="110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10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t,</w:t>
      </w:r>
      <w:r w:rsidRPr="00DE66C9">
        <w:rPr>
          <w:rFonts w:asciiTheme="minorHAnsi" w:hAnsiTheme="minorHAnsi" w:cstheme="minorHAnsi"/>
          <w:spacing w:val="-9"/>
          <w:w w:val="11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110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1"/>
          <w:w w:val="110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te</w:t>
      </w:r>
      <w:r w:rsidRPr="00DE66C9">
        <w:rPr>
          <w:rFonts w:asciiTheme="minorHAnsi" w:hAnsiTheme="minorHAnsi" w:cstheme="minorHAnsi"/>
          <w:spacing w:val="-2"/>
          <w:w w:val="11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d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DE66C9">
        <w:rPr>
          <w:rFonts w:asciiTheme="minorHAnsi" w:hAnsiTheme="minorHAnsi" w:cstheme="minorHAnsi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e,</w:t>
      </w:r>
      <w:r w:rsidRPr="00DE66C9">
        <w:rPr>
          <w:rFonts w:asciiTheme="minorHAnsi" w:hAnsiTheme="minorHAnsi" w:cstheme="minorHAnsi"/>
          <w:spacing w:val="4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DE66C9">
        <w:rPr>
          <w:rFonts w:asciiTheme="minorHAnsi" w:hAnsiTheme="minorHAnsi" w:cstheme="minorHAnsi"/>
          <w:sz w:val="24"/>
          <w:szCs w:val="24"/>
        </w:rPr>
        <w:t>nd</w:t>
      </w:r>
      <w:r w:rsidRPr="00DE66C9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3"/>
          <w:w w:val="108"/>
          <w:sz w:val="24"/>
          <w:szCs w:val="24"/>
        </w:rPr>
        <w:t>g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ene</w:t>
      </w:r>
      <w:r w:rsidRPr="00DE66C9">
        <w:rPr>
          <w:rFonts w:asciiTheme="minorHAnsi" w:hAnsiTheme="minorHAnsi" w:cstheme="minorHAnsi"/>
          <w:spacing w:val="1"/>
          <w:w w:val="108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-1"/>
          <w:w w:val="108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te</w:t>
      </w:r>
      <w:r w:rsidRPr="00DE66C9">
        <w:rPr>
          <w:rFonts w:asciiTheme="minorHAnsi" w:hAnsiTheme="minorHAnsi" w:cstheme="minorHAnsi"/>
          <w:spacing w:val="12"/>
          <w:w w:val="10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108"/>
          <w:sz w:val="24"/>
          <w:szCs w:val="24"/>
        </w:rPr>
        <w:t>ac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ti</w:t>
      </w:r>
      <w:r w:rsidRPr="00DE66C9">
        <w:rPr>
          <w:rFonts w:asciiTheme="minorHAnsi" w:hAnsiTheme="minorHAnsi" w:cstheme="minorHAnsi"/>
          <w:spacing w:val="1"/>
          <w:w w:val="108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n.</w:t>
      </w:r>
      <w:r w:rsidRPr="00DE66C9">
        <w:rPr>
          <w:rFonts w:asciiTheme="minorHAnsi" w:hAnsiTheme="minorHAnsi" w:cstheme="minorHAnsi"/>
          <w:spacing w:val="-22"/>
          <w:w w:val="10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H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w</w:t>
      </w:r>
      <w:r w:rsidRPr="00DE66C9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ou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103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u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m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 xml:space="preserve">e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CV</w:t>
      </w:r>
      <w:r w:rsidRPr="00DE66C9">
        <w:rPr>
          <w:rFonts w:asciiTheme="minorHAnsi" w:hAnsiTheme="minorHAnsi" w:cstheme="minorHAnsi"/>
          <w:spacing w:val="-2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loo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k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ect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io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u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as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te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al</w:t>
      </w:r>
      <w:r w:rsidRPr="00DE66C9">
        <w:rPr>
          <w:rFonts w:asciiTheme="minorHAnsi" w:hAnsiTheme="minorHAnsi" w:cstheme="minorHAnsi"/>
          <w:spacing w:val="3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emp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lo</w:t>
      </w:r>
      <w:r w:rsidRPr="00DE66C9">
        <w:rPr>
          <w:rFonts w:asciiTheme="minorHAnsi" w:hAnsiTheme="minorHAnsi" w:cstheme="minorHAnsi"/>
          <w:sz w:val="24"/>
          <w:szCs w:val="24"/>
        </w:rPr>
        <w:t>yee.</w:t>
      </w:r>
      <w:r w:rsidRPr="00DE66C9">
        <w:rPr>
          <w:rFonts w:asciiTheme="minorHAnsi" w:hAnsiTheme="minorHAnsi" w:cstheme="minorHAnsi"/>
          <w:spacing w:val="2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me</w:t>
      </w:r>
      <w:r w:rsidRPr="00DE66C9">
        <w:rPr>
          <w:rFonts w:asciiTheme="minorHAnsi" w:hAnsiTheme="minorHAnsi" w:cstheme="minorHAnsi"/>
          <w:spacing w:val="4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w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th</w:t>
      </w:r>
      <w:r w:rsidRPr="00DE66C9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m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sta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k</w:t>
      </w:r>
      <w:r w:rsidRPr="00DE66C9">
        <w:rPr>
          <w:rFonts w:asciiTheme="minorHAnsi" w:hAnsiTheme="minorHAnsi" w:cstheme="minorHAnsi"/>
          <w:sz w:val="24"/>
          <w:szCs w:val="24"/>
        </w:rPr>
        <w:t>es,</w:t>
      </w:r>
      <w:r w:rsidRPr="00DE66C9">
        <w:rPr>
          <w:rFonts w:asciiTheme="minorHAnsi" w:hAnsiTheme="minorHAnsi" w:cstheme="minorHAnsi"/>
          <w:spacing w:val="3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typ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2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w w:val="106"/>
          <w:sz w:val="24"/>
          <w:szCs w:val="24"/>
        </w:rPr>
        <w:t>on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 xml:space="preserve">nt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se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on</w:t>
      </w:r>
      <w:r w:rsidRPr="00DE66C9">
        <w:rPr>
          <w:rFonts w:asciiTheme="minorHAnsi" w:hAnsiTheme="minorHAnsi" w:cstheme="minorHAnsi"/>
          <w:sz w:val="24"/>
          <w:szCs w:val="24"/>
        </w:rPr>
        <w:t>ts</w:t>
      </w:r>
      <w:r w:rsidRPr="00DE66C9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says</w:t>
      </w:r>
      <w:r w:rsidRPr="00DE66C9">
        <w:rPr>
          <w:rFonts w:asciiTheme="minorHAnsi" w:hAnsiTheme="minorHAnsi" w:cstheme="minorHAnsi"/>
          <w:spacing w:val="2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at</w:t>
      </w:r>
      <w:r w:rsidRPr="00DE66C9">
        <w:rPr>
          <w:rFonts w:asciiTheme="minorHAnsi" w:hAnsiTheme="minorHAnsi" w:cstheme="minorHAnsi"/>
          <w:spacing w:val="3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u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 xml:space="preserve"> h</w:t>
      </w:r>
      <w:r w:rsidRPr="00DE66C9">
        <w:rPr>
          <w:rFonts w:asciiTheme="minorHAnsi" w:hAnsiTheme="minorHAnsi" w:cstheme="minorHAnsi"/>
          <w:sz w:val="24"/>
          <w:szCs w:val="24"/>
        </w:rPr>
        <w:t>ave</w:t>
      </w:r>
      <w:r w:rsidRPr="00DE66C9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oo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atte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5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to</w:t>
      </w:r>
      <w:r w:rsidRPr="00DE66C9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deta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il</w:t>
      </w:r>
      <w:r w:rsidRPr="00DE66C9">
        <w:rPr>
          <w:rFonts w:asciiTheme="minorHAnsi" w:hAnsiTheme="minorHAnsi" w:cstheme="minorHAnsi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wea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k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ess</w:t>
      </w:r>
      <w:r w:rsidRPr="00DE66C9">
        <w:rPr>
          <w:rFonts w:asciiTheme="minorHAnsi" w:hAnsiTheme="minorHAnsi" w:cstheme="minorHAnsi"/>
          <w:spacing w:val="4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at</w:t>
      </w:r>
      <w:r w:rsidRPr="00DE66C9">
        <w:rPr>
          <w:rFonts w:asciiTheme="minorHAnsi" w:hAnsiTheme="minorHAnsi" w:cstheme="minorHAnsi"/>
          <w:spacing w:val="3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no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ol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ated</w:t>
      </w:r>
      <w:r w:rsidRPr="00DE66C9">
        <w:rPr>
          <w:rFonts w:asciiTheme="minorHAnsi" w:hAnsiTheme="minorHAnsi" w:cstheme="minorHAnsi"/>
          <w:spacing w:val="5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w</w:t>
      </w:r>
      <w:r w:rsidRPr="00DE66C9">
        <w:rPr>
          <w:rFonts w:asciiTheme="minorHAnsi" w:hAnsiTheme="minorHAnsi" w:cstheme="minorHAnsi"/>
          <w:spacing w:val="2"/>
          <w:w w:val="104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-1"/>
          <w:w w:val="103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1"/>
          <w:w w:val="93"/>
          <w:sz w:val="24"/>
          <w:szCs w:val="24"/>
        </w:rPr>
        <w:t>k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w w:val="84"/>
          <w:sz w:val="24"/>
          <w:szCs w:val="24"/>
        </w:rPr>
        <w:t>l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c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87"/>
          <w:sz w:val="24"/>
          <w:szCs w:val="24"/>
        </w:rPr>
        <w:t xml:space="preserve">.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ef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e,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t's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best</w:t>
      </w:r>
      <w:r w:rsidRPr="00DE66C9">
        <w:rPr>
          <w:rFonts w:asciiTheme="minorHAnsi" w:hAnsiTheme="minorHAnsi" w:cstheme="minorHAnsi"/>
          <w:spacing w:val="3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to</w:t>
      </w:r>
      <w:r w:rsidRPr="00DE66C9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st</w:t>
      </w:r>
      <w:r w:rsidRPr="00DE66C9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ck</w:t>
      </w:r>
      <w:r w:rsidRPr="00DE66C9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to</w:t>
      </w:r>
      <w:r w:rsidRPr="00DE66C9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97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w w:val="97"/>
          <w:sz w:val="24"/>
          <w:szCs w:val="24"/>
        </w:rPr>
        <w:t>ollo</w:t>
      </w:r>
      <w:r w:rsidRPr="00DE66C9">
        <w:rPr>
          <w:rFonts w:asciiTheme="minorHAnsi" w:hAnsiTheme="minorHAnsi" w:cstheme="minorHAnsi"/>
          <w:w w:val="97"/>
          <w:sz w:val="24"/>
          <w:szCs w:val="24"/>
        </w:rPr>
        <w:t>w</w:t>
      </w:r>
      <w:r w:rsidRPr="00DE66C9">
        <w:rPr>
          <w:rFonts w:asciiTheme="minorHAnsi" w:hAnsiTheme="minorHAnsi" w:cstheme="minorHAnsi"/>
          <w:spacing w:val="-1"/>
          <w:w w:val="97"/>
          <w:sz w:val="24"/>
          <w:szCs w:val="24"/>
        </w:rPr>
        <w:t>in</w:t>
      </w:r>
      <w:r w:rsidRPr="00DE66C9">
        <w:rPr>
          <w:rFonts w:asciiTheme="minorHAnsi" w:hAnsiTheme="minorHAnsi" w:cstheme="minorHAnsi"/>
          <w:w w:val="97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1"/>
          <w:w w:val="9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103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-1"/>
          <w:w w:val="97"/>
          <w:sz w:val="24"/>
          <w:szCs w:val="24"/>
        </w:rPr>
        <w:t>u</w:t>
      </w:r>
      <w:r w:rsidRPr="00DE66C9">
        <w:rPr>
          <w:rFonts w:asciiTheme="minorHAnsi" w:hAnsiTheme="minorHAnsi" w:cstheme="minorHAnsi"/>
          <w:spacing w:val="1"/>
          <w:w w:val="97"/>
          <w:sz w:val="24"/>
          <w:szCs w:val="24"/>
        </w:rPr>
        <w:t>l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81"/>
          <w:sz w:val="24"/>
          <w:szCs w:val="24"/>
        </w:rPr>
        <w:t>:</w:t>
      </w:r>
    </w:p>
    <w:p w14:paraId="06138D66" w14:textId="77777777" w:rsidR="0062250E" w:rsidRPr="00DE66C9" w:rsidRDefault="0062250E">
      <w:pPr>
        <w:spacing w:before="8" w:line="280" w:lineRule="exact"/>
        <w:rPr>
          <w:rFonts w:asciiTheme="minorHAnsi" w:hAnsiTheme="minorHAnsi" w:cstheme="minorHAnsi"/>
          <w:sz w:val="28"/>
          <w:szCs w:val="28"/>
        </w:rPr>
      </w:pPr>
    </w:p>
    <w:p w14:paraId="37243B3A" w14:textId="77777777" w:rsidR="0062250E" w:rsidRPr="00DE66C9" w:rsidRDefault="000B0B45">
      <w:pPr>
        <w:ind w:left="120"/>
        <w:rPr>
          <w:rFonts w:asciiTheme="minorHAnsi" w:hAnsiTheme="minorHAnsi" w:cstheme="minorHAnsi"/>
          <w:b/>
          <w:bCs/>
          <w:sz w:val="24"/>
          <w:szCs w:val="24"/>
        </w:rPr>
      </w:pPr>
      <w:r w:rsidRPr="00DE66C9">
        <w:rPr>
          <w:rFonts w:asciiTheme="minorHAnsi" w:hAnsiTheme="minorHAnsi" w:cstheme="minorHAnsi"/>
          <w:b/>
          <w:bCs/>
          <w:sz w:val="24"/>
          <w:szCs w:val="24"/>
        </w:rPr>
        <w:t>Be</w:t>
      </w:r>
      <w:r w:rsidRPr="00DE66C9">
        <w:rPr>
          <w:rFonts w:asciiTheme="minorHAnsi" w:hAnsiTheme="minorHAnsi" w:cstheme="minorHAnsi"/>
          <w:b/>
          <w:bCs/>
          <w:spacing w:val="-2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b/>
          <w:bCs/>
          <w:spacing w:val="1"/>
          <w:w w:val="110"/>
          <w:sz w:val="24"/>
          <w:szCs w:val="24"/>
        </w:rPr>
        <w:t>r</w:t>
      </w:r>
      <w:r w:rsidRPr="00DE66C9">
        <w:rPr>
          <w:rFonts w:asciiTheme="minorHAnsi" w:hAnsiTheme="minorHAnsi" w:cstheme="minorHAnsi"/>
          <w:b/>
          <w:bCs/>
          <w:w w:val="104"/>
          <w:sz w:val="24"/>
          <w:szCs w:val="24"/>
        </w:rPr>
        <w:t>elev</w:t>
      </w:r>
      <w:r w:rsidRPr="00DE66C9">
        <w:rPr>
          <w:rFonts w:asciiTheme="minorHAnsi" w:hAnsiTheme="minorHAnsi" w:cstheme="minorHAnsi"/>
          <w:b/>
          <w:bCs/>
          <w:spacing w:val="-1"/>
          <w:w w:val="113"/>
          <w:sz w:val="24"/>
          <w:szCs w:val="24"/>
        </w:rPr>
        <w:t>a</w:t>
      </w:r>
      <w:r w:rsidRPr="00DE66C9">
        <w:rPr>
          <w:rFonts w:asciiTheme="minorHAnsi" w:hAnsiTheme="minorHAnsi" w:cstheme="minorHAnsi"/>
          <w:b/>
          <w:bCs/>
          <w:w w:val="113"/>
          <w:sz w:val="24"/>
          <w:szCs w:val="24"/>
        </w:rPr>
        <w:t>nt</w:t>
      </w:r>
    </w:p>
    <w:p w14:paraId="0400EA41" w14:textId="77777777" w:rsidR="0062250E" w:rsidRPr="00DE66C9" w:rsidRDefault="0062250E">
      <w:pPr>
        <w:spacing w:line="100" w:lineRule="exact"/>
        <w:rPr>
          <w:rFonts w:asciiTheme="minorHAnsi" w:hAnsiTheme="minorHAnsi" w:cstheme="minorHAnsi"/>
          <w:sz w:val="10"/>
          <w:szCs w:val="10"/>
        </w:rPr>
      </w:pPr>
    </w:p>
    <w:p w14:paraId="32276C59" w14:textId="77777777" w:rsidR="0062250E" w:rsidRPr="00DE66C9" w:rsidRDefault="0062250E">
      <w:pPr>
        <w:spacing w:line="200" w:lineRule="exact"/>
        <w:rPr>
          <w:rFonts w:asciiTheme="minorHAnsi" w:hAnsiTheme="minorHAnsi" w:cstheme="minorHAnsi"/>
        </w:rPr>
      </w:pPr>
    </w:p>
    <w:p w14:paraId="2D7456AB" w14:textId="77777777" w:rsidR="0062250E" w:rsidRPr="00DE66C9" w:rsidRDefault="000B0B45">
      <w:pPr>
        <w:ind w:left="120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z w:val="24"/>
          <w:szCs w:val="24"/>
        </w:rPr>
        <w:t>Se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ect</w:t>
      </w:r>
      <w:r w:rsidRPr="00DE66C9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or</w:t>
      </w:r>
      <w:r w:rsidRPr="00DE66C9">
        <w:rPr>
          <w:rFonts w:asciiTheme="minorHAnsi" w:hAnsiTheme="minorHAnsi" w:cstheme="minorHAnsi"/>
          <w:sz w:val="24"/>
          <w:szCs w:val="24"/>
        </w:rPr>
        <w:t>mat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at</w:t>
      </w:r>
      <w:r w:rsidRPr="00DE66C9">
        <w:rPr>
          <w:rFonts w:asciiTheme="minorHAnsi" w:hAnsiTheme="minorHAnsi" w:cstheme="minorHAnsi"/>
          <w:spacing w:val="3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nh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 xml:space="preserve">ces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ou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q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li</w:t>
      </w:r>
      <w:r w:rsidRPr="00DE66C9">
        <w:rPr>
          <w:rFonts w:asciiTheme="minorHAnsi" w:hAnsiTheme="minorHAnsi" w:cstheme="minorHAnsi"/>
          <w:spacing w:val="3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cat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on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m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103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d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3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87"/>
          <w:sz w:val="24"/>
          <w:szCs w:val="24"/>
        </w:rPr>
        <w:t>.</w:t>
      </w:r>
    </w:p>
    <w:p w14:paraId="632DAAC5" w14:textId="77777777" w:rsidR="0062250E" w:rsidRPr="00DE66C9" w:rsidRDefault="0062250E">
      <w:pPr>
        <w:spacing w:line="100" w:lineRule="exact"/>
        <w:rPr>
          <w:rFonts w:asciiTheme="minorHAnsi" w:hAnsiTheme="minorHAnsi" w:cstheme="minorHAnsi"/>
          <w:sz w:val="10"/>
          <w:szCs w:val="10"/>
        </w:rPr>
      </w:pPr>
    </w:p>
    <w:p w14:paraId="69FD40CC" w14:textId="77777777" w:rsidR="0062250E" w:rsidRPr="00DE66C9" w:rsidRDefault="0062250E">
      <w:pPr>
        <w:spacing w:line="200" w:lineRule="exact"/>
        <w:rPr>
          <w:rFonts w:asciiTheme="minorHAnsi" w:hAnsiTheme="minorHAnsi" w:cstheme="minorHAnsi"/>
        </w:rPr>
      </w:pPr>
    </w:p>
    <w:p w14:paraId="33ABCE44" w14:textId="77777777" w:rsidR="0062250E" w:rsidRPr="00DE66C9" w:rsidRDefault="000B0B45">
      <w:pPr>
        <w:ind w:left="120"/>
        <w:rPr>
          <w:rFonts w:asciiTheme="minorHAnsi" w:hAnsiTheme="minorHAnsi" w:cstheme="minorHAnsi"/>
          <w:b/>
          <w:bCs/>
          <w:sz w:val="24"/>
          <w:szCs w:val="24"/>
        </w:rPr>
      </w:pPr>
      <w:r w:rsidRPr="00DE66C9">
        <w:rPr>
          <w:rFonts w:asciiTheme="minorHAnsi" w:hAnsiTheme="minorHAnsi" w:cstheme="minorHAnsi"/>
          <w:b/>
          <w:bCs/>
          <w:sz w:val="24"/>
          <w:szCs w:val="24"/>
        </w:rPr>
        <w:t>Be</w:t>
      </w:r>
      <w:r w:rsidRPr="00DE66C9">
        <w:rPr>
          <w:rFonts w:asciiTheme="minorHAnsi" w:hAnsiTheme="minorHAnsi" w:cstheme="minorHAnsi"/>
          <w:b/>
          <w:bCs/>
          <w:spacing w:val="-2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b/>
          <w:bCs/>
          <w:spacing w:val="1"/>
          <w:w w:val="107"/>
          <w:sz w:val="24"/>
          <w:szCs w:val="24"/>
        </w:rPr>
        <w:t>b</w:t>
      </w:r>
      <w:r w:rsidRPr="00DE66C9">
        <w:rPr>
          <w:rFonts w:asciiTheme="minorHAnsi" w:hAnsiTheme="minorHAnsi" w:cstheme="minorHAnsi"/>
          <w:b/>
          <w:bCs/>
          <w:spacing w:val="1"/>
          <w:w w:val="110"/>
          <w:sz w:val="24"/>
          <w:szCs w:val="24"/>
        </w:rPr>
        <w:t>r</w:t>
      </w:r>
      <w:r w:rsidRPr="00DE66C9">
        <w:rPr>
          <w:rFonts w:asciiTheme="minorHAnsi" w:hAnsiTheme="minorHAnsi" w:cstheme="minorHAnsi"/>
          <w:b/>
          <w:bCs/>
          <w:w w:val="102"/>
          <w:sz w:val="24"/>
          <w:szCs w:val="24"/>
        </w:rPr>
        <w:t>ief</w:t>
      </w:r>
    </w:p>
    <w:p w14:paraId="6114DFB7" w14:textId="77777777" w:rsidR="0062250E" w:rsidRPr="00DE66C9" w:rsidRDefault="0062250E">
      <w:pPr>
        <w:spacing w:line="100" w:lineRule="exact"/>
        <w:rPr>
          <w:rFonts w:asciiTheme="minorHAnsi" w:hAnsiTheme="minorHAnsi" w:cstheme="minorHAnsi"/>
          <w:sz w:val="10"/>
          <w:szCs w:val="10"/>
        </w:rPr>
      </w:pPr>
    </w:p>
    <w:p w14:paraId="78D76796" w14:textId="77777777" w:rsidR="0062250E" w:rsidRPr="00DE66C9" w:rsidRDefault="0062250E">
      <w:pPr>
        <w:spacing w:line="200" w:lineRule="exact"/>
        <w:rPr>
          <w:rFonts w:asciiTheme="minorHAnsi" w:hAnsiTheme="minorHAnsi" w:cstheme="minorHAnsi"/>
        </w:rPr>
      </w:pPr>
    </w:p>
    <w:p w14:paraId="7AADEC36" w14:textId="77777777" w:rsidR="0062250E" w:rsidRPr="00DE66C9" w:rsidRDefault="000B0B45">
      <w:pPr>
        <w:spacing w:line="250" w:lineRule="auto"/>
        <w:ind w:left="120" w:right="464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ou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-1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me</w:t>
      </w:r>
      <w:r w:rsidRPr="00DE66C9">
        <w:rPr>
          <w:rFonts w:asciiTheme="minorHAnsi" w:hAnsiTheme="minorHAnsi" w:cstheme="minorHAnsi"/>
          <w:spacing w:val="4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ho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u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be</w:t>
      </w:r>
      <w:r w:rsidRPr="00DE66C9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as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mp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ete</w:t>
      </w:r>
      <w:r w:rsidRPr="00DE66C9">
        <w:rPr>
          <w:rFonts w:asciiTheme="minorHAnsi" w:hAnsiTheme="minorHAnsi" w:cstheme="minorHAnsi"/>
          <w:spacing w:val="4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as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ss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b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w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hou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be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un</w:t>
      </w:r>
      <w:r w:rsidRPr="00DE66C9">
        <w:rPr>
          <w:rFonts w:asciiTheme="minorHAnsi" w:hAnsiTheme="minorHAnsi" w:cstheme="minorHAnsi"/>
          <w:sz w:val="24"/>
          <w:szCs w:val="24"/>
        </w:rPr>
        <w:t>da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 xml:space="preserve">t </w:t>
      </w:r>
      <w:r w:rsidRPr="00DE66C9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irr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eva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t.</w:t>
      </w:r>
      <w:r w:rsidRPr="00DE66C9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1"/>
          <w:w w:val="104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4"/>
          <w:sz w:val="24"/>
          <w:szCs w:val="24"/>
        </w:rPr>
        <w:t>te:</w:t>
      </w:r>
      <w:r w:rsidRPr="00DE66C9">
        <w:rPr>
          <w:rFonts w:asciiTheme="minorHAnsi" w:hAnsiTheme="minorHAnsi" w:cstheme="minorHAnsi"/>
          <w:spacing w:val="-4"/>
          <w:w w:val="10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93"/>
          <w:sz w:val="24"/>
          <w:szCs w:val="24"/>
        </w:rPr>
        <w:t>B</w:t>
      </w:r>
      <w:r w:rsidRPr="00DE66C9">
        <w:rPr>
          <w:rFonts w:asciiTheme="minorHAnsi" w:hAnsiTheme="minorHAnsi" w:cstheme="minorHAnsi"/>
          <w:w w:val="93"/>
          <w:sz w:val="24"/>
          <w:szCs w:val="24"/>
        </w:rPr>
        <w:t xml:space="preserve">e 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w w:val="107"/>
          <w:sz w:val="24"/>
          <w:szCs w:val="24"/>
        </w:rPr>
        <w:t>h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 xml:space="preserve">t </w:t>
      </w:r>
      <w:r w:rsidRPr="00DE66C9">
        <w:rPr>
          <w:rFonts w:asciiTheme="minorHAnsi" w:hAnsiTheme="minorHAnsi" w:cstheme="minorHAnsi"/>
          <w:sz w:val="24"/>
          <w:szCs w:val="24"/>
        </w:rPr>
        <w:t>esse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al</w:t>
      </w:r>
      <w:r w:rsidRPr="00DE66C9">
        <w:rPr>
          <w:rFonts w:asciiTheme="minorHAnsi" w:hAnsiTheme="minorHAnsi" w:cstheme="minorHAnsi"/>
          <w:spacing w:val="4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or</w:t>
      </w:r>
      <w:r w:rsidRPr="00DE66C9">
        <w:rPr>
          <w:rFonts w:asciiTheme="minorHAnsi" w:hAnsiTheme="minorHAnsi" w:cstheme="minorHAnsi"/>
          <w:sz w:val="24"/>
          <w:szCs w:val="24"/>
        </w:rPr>
        <w:t>ma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io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can</w:t>
      </w:r>
      <w:r w:rsidRPr="00DE66C9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be</w:t>
      </w:r>
      <w:r w:rsidRPr="00DE66C9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c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w w:val="106"/>
          <w:sz w:val="24"/>
          <w:szCs w:val="24"/>
        </w:rPr>
        <w:t>nn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ed</w:t>
      </w:r>
      <w:r w:rsidRPr="00DE66C9">
        <w:rPr>
          <w:rFonts w:asciiTheme="minorHAnsi" w:hAnsiTheme="minorHAnsi" w:cstheme="minorHAnsi"/>
          <w:w w:val="87"/>
          <w:sz w:val="24"/>
          <w:szCs w:val="24"/>
        </w:rPr>
        <w:t>.</w:t>
      </w:r>
    </w:p>
    <w:p w14:paraId="7D4BC43B" w14:textId="77777777" w:rsidR="0062250E" w:rsidRPr="00DE66C9" w:rsidRDefault="0062250E">
      <w:pPr>
        <w:spacing w:before="8" w:line="280" w:lineRule="exact"/>
        <w:rPr>
          <w:rFonts w:asciiTheme="minorHAnsi" w:hAnsiTheme="minorHAnsi" w:cstheme="minorHAnsi"/>
          <w:sz w:val="28"/>
          <w:szCs w:val="28"/>
        </w:rPr>
      </w:pPr>
    </w:p>
    <w:p w14:paraId="5EB40BEF" w14:textId="77777777" w:rsidR="0062250E" w:rsidRPr="00DE66C9" w:rsidRDefault="000B0B45">
      <w:pPr>
        <w:ind w:left="120"/>
        <w:rPr>
          <w:rFonts w:asciiTheme="minorHAnsi" w:hAnsiTheme="minorHAnsi" w:cstheme="minorHAnsi"/>
          <w:b/>
          <w:bCs/>
          <w:sz w:val="24"/>
          <w:szCs w:val="24"/>
        </w:rPr>
      </w:pPr>
      <w:r w:rsidRPr="00DE66C9">
        <w:rPr>
          <w:rFonts w:asciiTheme="minorHAnsi" w:hAnsiTheme="minorHAnsi" w:cstheme="minorHAnsi"/>
          <w:b/>
          <w:bCs/>
          <w:sz w:val="24"/>
          <w:szCs w:val="24"/>
        </w:rPr>
        <w:t>Be</w:t>
      </w:r>
      <w:r w:rsidRPr="00DE66C9">
        <w:rPr>
          <w:rFonts w:asciiTheme="minorHAnsi" w:hAnsiTheme="minorHAnsi" w:cstheme="minorHAnsi"/>
          <w:b/>
          <w:bCs/>
          <w:spacing w:val="-2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b/>
          <w:bCs/>
          <w:spacing w:val="-1"/>
          <w:w w:val="104"/>
          <w:sz w:val="24"/>
          <w:szCs w:val="24"/>
        </w:rPr>
        <w:t>c</w:t>
      </w:r>
      <w:r w:rsidRPr="00DE66C9">
        <w:rPr>
          <w:rFonts w:asciiTheme="minorHAnsi" w:hAnsiTheme="minorHAnsi" w:cstheme="minorHAnsi"/>
          <w:b/>
          <w:bCs/>
          <w:spacing w:val="1"/>
          <w:w w:val="105"/>
          <w:sz w:val="24"/>
          <w:szCs w:val="24"/>
        </w:rPr>
        <w:t>o</w:t>
      </w:r>
      <w:r w:rsidRPr="00DE66C9">
        <w:rPr>
          <w:rFonts w:asciiTheme="minorHAnsi" w:hAnsiTheme="minorHAnsi" w:cstheme="minorHAnsi"/>
          <w:b/>
          <w:bCs/>
          <w:w w:val="110"/>
          <w:sz w:val="24"/>
          <w:szCs w:val="24"/>
        </w:rPr>
        <w:t>n</w:t>
      </w:r>
      <w:r w:rsidRPr="00DE66C9">
        <w:rPr>
          <w:rFonts w:asciiTheme="minorHAnsi" w:hAnsiTheme="minorHAnsi" w:cstheme="minorHAnsi"/>
          <w:b/>
          <w:bCs/>
          <w:spacing w:val="-1"/>
          <w:w w:val="110"/>
          <w:sz w:val="24"/>
          <w:szCs w:val="24"/>
        </w:rPr>
        <w:t>s</w:t>
      </w:r>
      <w:r w:rsidRPr="00DE66C9">
        <w:rPr>
          <w:rFonts w:asciiTheme="minorHAnsi" w:hAnsiTheme="minorHAnsi" w:cstheme="minorHAnsi"/>
          <w:b/>
          <w:bCs/>
          <w:spacing w:val="2"/>
          <w:w w:val="90"/>
          <w:sz w:val="24"/>
          <w:szCs w:val="24"/>
        </w:rPr>
        <w:t>i</w:t>
      </w:r>
      <w:r w:rsidRPr="00DE66C9">
        <w:rPr>
          <w:rFonts w:asciiTheme="minorHAnsi" w:hAnsiTheme="minorHAnsi" w:cstheme="minorHAnsi"/>
          <w:b/>
          <w:bCs/>
          <w:spacing w:val="-1"/>
          <w:w w:val="116"/>
          <w:sz w:val="24"/>
          <w:szCs w:val="24"/>
        </w:rPr>
        <w:t>s</w:t>
      </w:r>
      <w:r w:rsidRPr="00DE66C9">
        <w:rPr>
          <w:rFonts w:asciiTheme="minorHAnsi" w:hAnsiTheme="minorHAnsi" w:cstheme="minorHAnsi"/>
          <w:b/>
          <w:bCs/>
          <w:w w:val="126"/>
          <w:sz w:val="24"/>
          <w:szCs w:val="24"/>
        </w:rPr>
        <w:t>t</w:t>
      </w:r>
      <w:r w:rsidRPr="00DE66C9">
        <w:rPr>
          <w:rFonts w:asciiTheme="minorHAnsi" w:hAnsiTheme="minorHAnsi" w:cstheme="minorHAnsi"/>
          <w:b/>
          <w:bCs/>
          <w:w w:val="113"/>
          <w:sz w:val="24"/>
          <w:szCs w:val="24"/>
        </w:rPr>
        <w:t>ent</w:t>
      </w:r>
      <w:r w:rsidRPr="00DE66C9">
        <w:rPr>
          <w:rFonts w:asciiTheme="minorHAnsi" w:hAnsiTheme="minorHAnsi" w:cstheme="minorHAnsi"/>
          <w:b/>
          <w:bCs/>
          <w:spacing w:val="-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b/>
          <w:bCs/>
          <w:sz w:val="24"/>
          <w:szCs w:val="24"/>
        </w:rPr>
        <w:t>in</w:t>
      </w:r>
      <w:r w:rsidRPr="00DE66C9">
        <w:rPr>
          <w:rFonts w:asciiTheme="minorHAnsi" w:hAnsiTheme="minorHAnsi" w:cstheme="minorHAnsi"/>
          <w:b/>
          <w:bCs/>
          <w:spacing w:val="-1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b/>
          <w:bCs/>
          <w:spacing w:val="2"/>
          <w:sz w:val="24"/>
          <w:szCs w:val="24"/>
        </w:rPr>
        <w:t>l</w:t>
      </w:r>
      <w:r w:rsidRPr="00DE66C9">
        <w:rPr>
          <w:rFonts w:asciiTheme="minorHAnsi" w:hAnsiTheme="minorHAnsi" w:cstheme="minorHAnsi"/>
          <w:b/>
          <w:bCs/>
          <w:spacing w:val="-1"/>
          <w:sz w:val="24"/>
          <w:szCs w:val="24"/>
        </w:rPr>
        <w:t>a</w:t>
      </w:r>
      <w:r w:rsidRPr="00DE66C9">
        <w:rPr>
          <w:rFonts w:asciiTheme="minorHAnsi" w:hAnsiTheme="minorHAnsi" w:cstheme="minorHAnsi"/>
          <w:b/>
          <w:bCs/>
          <w:spacing w:val="1"/>
          <w:sz w:val="24"/>
          <w:szCs w:val="24"/>
        </w:rPr>
        <w:t>yo</w:t>
      </w:r>
      <w:r w:rsidRPr="00DE66C9">
        <w:rPr>
          <w:rFonts w:asciiTheme="minorHAnsi" w:hAnsiTheme="minorHAnsi" w:cstheme="minorHAnsi"/>
          <w:b/>
          <w:bCs/>
          <w:sz w:val="24"/>
          <w:szCs w:val="24"/>
        </w:rPr>
        <w:t>ut</w:t>
      </w:r>
      <w:r w:rsidRPr="00DE66C9">
        <w:rPr>
          <w:rFonts w:asciiTheme="minorHAnsi" w:hAnsiTheme="minorHAnsi" w:cstheme="minorHAnsi"/>
          <w:b/>
          <w:bCs/>
          <w:spacing w:val="2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b/>
          <w:bCs/>
          <w:spacing w:val="-1"/>
          <w:sz w:val="24"/>
          <w:szCs w:val="24"/>
        </w:rPr>
        <w:t>a</w:t>
      </w:r>
      <w:r w:rsidRPr="00DE66C9">
        <w:rPr>
          <w:rFonts w:asciiTheme="minorHAnsi" w:hAnsiTheme="minorHAnsi" w:cstheme="minorHAnsi"/>
          <w:b/>
          <w:bCs/>
          <w:sz w:val="24"/>
          <w:szCs w:val="24"/>
        </w:rPr>
        <w:t>nd</w:t>
      </w:r>
      <w:r w:rsidRPr="00DE66C9">
        <w:rPr>
          <w:rFonts w:asciiTheme="minorHAnsi" w:hAnsiTheme="minorHAnsi" w:cstheme="minorHAnsi"/>
          <w:b/>
          <w:bCs/>
          <w:spacing w:val="2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b/>
          <w:bCs/>
          <w:spacing w:val="-1"/>
          <w:w w:val="108"/>
          <w:sz w:val="24"/>
          <w:szCs w:val="24"/>
        </w:rPr>
        <w:t>w</w:t>
      </w:r>
      <w:r w:rsidRPr="00DE66C9">
        <w:rPr>
          <w:rFonts w:asciiTheme="minorHAnsi" w:hAnsiTheme="minorHAnsi" w:cstheme="minorHAnsi"/>
          <w:b/>
          <w:bCs/>
          <w:spacing w:val="1"/>
          <w:w w:val="108"/>
          <w:sz w:val="24"/>
          <w:szCs w:val="24"/>
        </w:rPr>
        <w:t>r</w:t>
      </w:r>
      <w:r w:rsidRPr="00DE66C9">
        <w:rPr>
          <w:rFonts w:asciiTheme="minorHAnsi" w:hAnsiTheme="minorHAnsi" w:cstheme="minorHAnsi"/>
          <w:b/>
          <w:bCs/>
          <w:w w:val="108"/>
          <w:sz w:val="24"/>
          <w:szCs w:val="24"/>
        </w:rPr>
        <w:t>itt</w:t>
      </w:r>
      <w:r w:rsidRPr="00DE66C9">
        <w:rPr>
          <w:rFonts w:asciiTheme="minorHAnsi" w:hAnsiTheme="minorHAnsi" w:cstheme="minorHAnsi"/>
          <w:b/>
          <w:bCs/>
          <w:spacing w:val="2"/>
          <w:w w:val="108"/>
          <w:sz w:val="24"/>
          <w:szCs w:val="24"/>
        </w:rPr>
        <w:t>e</w:t>
      </w:r>
      <w:r w:rsidRPr="00DE66C9">
        <w:rPr>
          <w:rFonts w:asciiTheme="minorHAnsi" w:hAnsiTheme="minorHAnsi" w:cstheme="minorHAnsi"/>
          <w:b/>
          <w:bCs/>
          <w:w w:val="108"/>
          <w:sz w:val="24"/>
          <w:szCs w:val="24"/>
        </w:rPr>
        <w:t>n</w:t>
      </w:r>
      <w:r w:rsidRPr="00DE66C9">
        <w:rPr>
          <w:rFonts w:asciiTheme="minorHAnsi" w:hAnsiTheme="minorHAnsi" w:cstheme="minorHAnsi"/>
          <w:b/>
          <w:bCs/>
          <w:spacing w:val="-12"/>
          <w:w w:val="10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b/>
          <w:bCs/>
          <w:spacing w:val="-1"/>
          <w:w w:val="116"/>
          <w:sz w:val="24"/>
          <w:szCs w:val="24"/>
        </w:rPr>
        <w:t>s</w:t>
      </w:r>
      <w:r w:rsidRPr="00DE66C9">
        <w:rPr>
          <w:rFonts w:asciiTheme="minorHAnsi" w:hAnsiTheme="minorHAnsi" w:cstheme="minorHAnsi"/>
          <w:b/>
          <w:bCs/>
          <w:w w:val="126"/>
          <w:sz w:val="24"/>
          <w:szCs w:val="24"/>
        </w:rPr>
        <w:t>t</w:t>
      </w:r>
      <w:r w:rsidRPr="00DE66C9">
        <w:rPr>
          <w:rFonts w:asciiTheme="minorHAnsi" w:hAnsiTheme="minorHAnsi" w:cstheme="minorHAnsi"/>
          <w:b/>
          <w:bCs/>
          <w:spacing w:val="1"/>
          <w:w w:val="99"/>
          <w:sz w:val="24"/>
          <w:szCs w:val="24"/>
        </w:rPr>
        <w:t>y</w:t>
      </w:r>
      <w:r w:rsidRPr="00DE66C9">
        <w:rPr>
          <w:rFonts w:asciiTheme="minorHAnsi" w:hAnsiTheme="minorHAnsi" w:cstheme="minorHAnsi"/>
          <w:b/>
          <w:bCs/>
          <w:w w:val="104"/>
          <w:sz w:val="24"/>
          <w:szCs w:val="24"/>
        </w:rPr>
        <w:t>le</w:t>
      </w:r>
    </w:p>
    <w:p w14:paraId="3C3ABD72" w14:textId="77777777" w:rsidR="0062250E" w:rsidRPr="00DE66C9" w:rsidRDefault="0062250E">
      <w:pPr>
        <w:spacing w:line="100" w:lineRule="exact"/>
        <w:rPr>
          <w:rFonts w:asciiTheme="minorHAnsi" w:hAnsiTheme="minorHAnsi" w:cstheme="minorHAnsi"/>
          <w:sz w:val="10"/>
          <w:szCs w:val="10"/>
        </w:rPr>
      </w:pPr>
    </w:p>
    <w:p w14:paraId="34828E4A" w14:textId="77777777" w:rsidR="0062250E" w:rsidRPr="00DE66C9" w:rsidRDefault="0062250E">
      <w:pPr>
        <w:spacing w:line="200" w:lineRule="exact"/>
        <w:rPr>
          <w:rFonts w:asciiTheme="minorHAnsi" w:hAnsiTheme="minorHAnsi" w:cstheme="minorHAnsi"/>
        </w:rPr>
      </w:pPr>
    </w:p>
    <w:p w14:paraId="0F99787D" w14:textId="77777777" w:rsidR="0062250E" w:rsidRPr="00DE66C9" w:rsidRDefault="000B0B45">
      <w:pPr>
        <w:spacing w:line="250" w:lineRule="auto"/>
        <w:ind w:left="120" w:right="168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z w:val="24"/>
          <w:szCs w:val="24"/>
        </w:rPr>
        <w:t>Sty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li</w:t>
      </w:r>
      <w:r w:rsidRPr="00DE66C9">
        <w:rPr>
          <w:rFonts w:asciiTheme="minorHAnsi" w:hAnsiTheme="minorHAnsi" w:cstheme="minorHAnsi"/>
          <w:sz w:val="24"/>
          <w:szCs w:val="24"/>
        </w:rPr>
        <w:t>st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tec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hni</w:t>
      </w:r>
      <w:r w:rsidRPr="00DE66C9">
        <w:rPr>
          <w:rFonts w:asciiTheme="minorHAnsi" w:hAnsiTheme="minorHAnsi" w:cstheme="minorHAnsi"/>
          <w:sz w:val="24"/>
          <w:szCs w:val="24"/>
        </w:rPr>
        <w:t>q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es</w:t>
      </w:r>
      <w:r w:rsidRPr="00DE66C9">
        <w:rPr>
          <w:rFonts w:asciiTheme="minorHAnsi" w:hAnsiTheme="minorHAnsi" w:cstheme="minorHAnsi"/>
          <w:spacing w:val="5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(e.g</w:t>
      </w:r>
      <w:r w:rsidRPr="00DE66C9">
        <w:rPr>
          <w:rFonts w:asciiTheme="minorHAnsi" w:hAnsiTheme="minorHAnsi" w:cstheme="minorHAnsi"/>
          <w:spacing w:val="3"/>
          <w:sz w:val="24"/>
          <w:szCs w:val="24"/>
        </w:rPr>
        <w:t>.</w:t>
      </w:r>
      <w:r w:rsidRPr="00DE66C9">
        <w:rPr>
          <w:rFonts w:asciiTheme="minorHAnsi" w:hAnsiTheme="minorHAnsi" w:cstheme="minorHAnsi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un</w:t>
      </w:r>
      <w:r w:rsidRPr="00DE66C9">
        <w:rPr>
          <w:rFonts w:asciiTheme="minorHAnsi" w:hAnsiTheme="minorHAnsi" w:cstheme="minorHAnsi"/>
          <w:sz w:val="24"/>
          <w:szCs w:val="24"/>
        </w:rPr>
        <w:t>de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rl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ni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g,</w:t>
      </w:r>
      <w:r w:rsidRPr="00DE66C9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aste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ri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k</w:t>
      </w:r>
      <w:r w:rsidRPr="00DE66C9">
        <w:rPr>
          <w:rFonts w:asciiTheme="minorHAnsi" w:hAnsiTheme="minorHAnsi" w:cstheme="minorHAnsi"/>
          <w:sz w:val="24"/>
          <w:szCs w:val="24"/>
        </w:rPr>
        <w:t>s,</w:t>
      </w:r>
      <w:r w:rsidRPr="00DE66C9">
        <w:rPr>
          <w:rFonts w:asciiTheme="minorHAnsi" w:hAnsiTheme="minorHAnsi" w:cstheme="minorHAnsi"/>
          <w:spacing w:val="3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</w:t>
      </w:r>
      <w:r w:rsidRPr="00DE66C9">
        <w:rPr>
          <w:rFonts w:asciiTheme="minorHAnsi" w:hAnsiTheme="minorHAnsi" w:cstheme="minorHAnsi"/>
          <w:sz w:val="24"/>
          <w:szCs w:val="24"/>
        </w:rPr>
        <w:t>de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g)</w:t>
      </w:r>
      <w:r w:rsidRPr="00DE66C9">
        <w:rPr>
          <w:rFonts w:asciiTheme="minorHAnsi" w:hAnsiTheme="minorHAnsi" w:cstheme="minorHAnsi"/>
          <w:spacing w:val="3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can</w:t>
      </w:r>
      <w:r w:rsidRPr="00DE66C9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be</w:t>
      </w:r>
      <w:r w:rsidRPr="00DE66C9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sed</w:t>
      </w:r>
      <w:r w:rsidRPr="00DE66C9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2"/>
          <w:sz w:val="24"/>
          <w:szCs w:val="24"/>
        </w:rPr>
        <w:t>f</w:t>
      </w:r>
      <w:r w:rsidRPr="00DE66C9">
        <w:rPr>
          <w:rFonts w:asciiTheme="minorHAnsi" w:hAnsiTheme="minorHAnsi" w:cstheme="minorHAnsi"/>
          <w:sz w:val="24"/>
          <w:szCs w:val="24"/>
        </w:rPr>
        <w:t>fect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ve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y.</w:t>
      </w:r>
      <w:r w:rsidRPr="00DE66C9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84"/>
          <w:sz w:val="24"/>
          <w:szCs w:val="24"/>
        </w:rPr>
        <w:t>If</w:t>
      </w:r>
      <w:r w:rsidRPr="00DE66C9">
        <w:rPr>
          <w:rFonts w:asciiTheme="minorHAnsi" w:hAnsiTheme="minorHAnsi" w:cstheme="minorHAnsi"/>
          <w:spacing w:val="6"/>
          <w:w w:val="8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u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hoo</w:t>
      </w:r>
      <w:r w:rsidRPr="00DE66C9">
        <w:rPr>
          <w:rFonts w:asciiTheme="minorHAnsi" w:hAnsiTheme="minorHAnsi" w:cstheme="minorHAnsi"/>
          <w:sz w:val="24"/>
          <w:szCs w:val="24"/>
        </w:rPr>
        <w:t>se</w:t>
      </w:r>
      <w:r w:rsidRPr="00DE66C9">
        <w:rPr>
          <w:rFonts w:asciiTheme="minorHAnsi" w:hAnsiTheme="minorHAnsi" w:cstheme="minorHAnsi"/>
          <w:spacing w:val="3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to</w:t>
      </w:r>
      <w:r w:rsidRPr="00DE66C9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b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-1"/>
          <w:w w:val="84"/>
          <w:sz w:val="24"/>
          <w:szCs w:val="24"/>
        </w:rPr>
        <w:t>l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d</w:t>
      </w:r>
      <w:r w:rsidRPr="00DE66C9">
        <w:rPr>
          <w:rFonts w:asciiTheme="minorHAnsi" w:hAnsiTheme="minorHAnsi" w:cstheme="minorHAnsi"/>
          <w:w w:val="101"/>
          <w:sz w:val="24"/>
          <w:szCs w:val="24"/>
        </w:rPr>
        <w:t>fa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 xml:space="preserve">ce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jo</w:t>
      </w:r>
      <w:r w:rsidRPr="00DE66C9">
        <w:rPr>
          <w:rFonts w:asciiTheme="minorHAnsi" w:hAnsiTheme="minorHAnsi" w:cstheme="minorHAnsi"/>
          <w:sz w:val="24"/>
          <w:szCs w:val="24"/>
        </w:rPr>
        <w:t>b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e,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to</w:t>
      </w:r>
      <w:r w:rsidRPr="00DE66C9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be</w:t>
      </w:r>
      <w:r w:rsidRPr="00DE66C9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on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ste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  y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u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m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st</w:t>
      </w:r>
      <w:r w:rsidRPr="00DE66C9">
        <w:rPr>
          <w:rFonts w:asciiTheme="minorHAnsi" w:hAnsiTheme="minorHAnsi" w:cstheme="minorHAnsi"/>
          <w:spacing w:val="3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b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ol</w:t>
      </w:r>
      <w:r w:rsidRPr="00DE66C9">
        <w:rPr>
          <w:rFonts w:asciiTheme="minorHAnsi" w:hAnsiTheme="minorHAnsi" w:cstheme="minorHAnsi"/>
          <w:sz w:val="24"/>
          <w:szCs w:val="24"/>
        </w:rPr>
        <w:t>dface</w:t>
      </w:r>
      <w:r w:rsidRPr="00DE66C9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-1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jo</w:t>
      </w:r>
      <w:r w:rsidRPr="00DE66C9">
        <w:rPr>
          <w:rFonts w:asciiTheme="minorHAnsi" w:hAnsiTheme="minorHAnsi" w:cstheme="minorHAnsi"/>
          <w:sz w:val="24"/>
          <w:szCs w:val="24"/>
        </w:rPr>
        <w:t>b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es.</w:t>
      </w:r>
      <w:r w:rsidRPr="00DE66C9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93"/>
          <w:sz w:val="24"/>
          <w:szCs w:val="24"/>
        </w:rPr>
        <w:t>B</w:t>
      </w:r>
      <w:r w:rsidRPr="00DE66C9">
        <w:rPr>
          <w:rFonts w:asciiTheme="minorHAnsi" w:hAnsiTheme="minorHAnsi" w:cstheme="minorHAnsi"/>
          <w:w w:val="93"/>
          <w:sz w:val="24"/>
          <w:szCs w:val="24"/>
        </w:rPr>
        <w:t xml:space="preserve">e </w:t>
      </w:r>
      <w:r w:rsidRPr="00DE66C9">
        <w:rPr>
          <w:rFonts w:asciiTheme="minorHAnsi" w:hAnsiTheme="minorHAnsi" w:cstheme="minorHAnsi"/>
          <w:sz w:val="24"/>
          <w:szCs w:val="24"/>
        </w:rPr>
        <w:t>awa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at</w:t>
      </w:r>
      <w:r w:rsidRPr="00DE66C9">
        <w:rPr>
          <w:rFonts w:asciiTheme="minorHAnsi" w:hAnsiTheme="minorHAnsi" w:cstheme="minorHAnsi"/>
          <w:spacing w:val="3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or</w:t>
      </w:r>
      <w:r w:rsidRPr="00DE66C9">
        <w:rPr>
          <w:rFonts w:asciiTheme="minorHAnsi" w:hAnsiTheme="minorHAnsi" w:cstheme="minorHAnsi"/>
          <w:sz w:val="24"/>
          <w:szCs w:val="24"/>
        </w:rPr>
        <w:t>mat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w w:val="108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ese</w:t>
      </w:r>
      <w:r w:rsidRPr="00DE66C9">
        <w:rPr>
          <w:rFonts w:asciiTheme="minorHAnsi" w:hAnsiTheme="minorHAnsi" w:cstheme="minorHAnsi"/>
          <w:spacing w:val="-1"/>
          <w:w w:val="108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ted</w:t>
      </w:r>
      <w:r w:rsidRPr="00DE66C9">
        <w:rPr>
          <w:rFonts w:asciiTheme="minorHAnsi" w:hAnsiTheme="minorHAnsi" w:cstheme="minorHAnsi"/>
          <w:spacing w:val="-6"/>
          <w:w w:val="10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89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w w:val="94"/>
          <w:sz w:val="24"/>
          <w:szCs w:val="24"/>
        </w:rPr>
        <w:t>ir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 xml:space="preserve">t </w:t>
      </w:r>
      <w:r w:rsidRPr="00DE66C9">
        <w:rPr>
          <w:rFonts w:asciiTheme="minorHAnsi" w:hAnsiTheme="minorHAnsi" w:cstheme="minorHAnsi"/>
          <w:sz w:val="24"/>
          <w:szCs w:val="24"/>
        </w:rPr>
        <w:t>page,</w:t>
      </w:r>
      <w:r w:rsidRPr="00DE66C9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at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beg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innin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sect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ion</w:t>
      </w:r>
      <w:r w:rsidRPr="00DE66C9">
        <w:rPr>
          <w:rFonts w:asciiTheme="minorHAnsi" w:hAnsiTheme="minorHAnsi" w:cstheme="minorHAnsi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2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eft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 xml:space="preserve"> h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ma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</w:t>
      </w:r>
      <w:r w:rsidRPr="00DE66C9">
        <w:rPr>
          <w:rFonts w:asciiTheme="minorHAnsi" w:hAnsiTheme="minorHAnsi" w:cstheme="minorHAnsi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olu</w:t>
      </w:r>
      <w:r w:rsidRPr="00DE66C9">
        <w:rPr>
          <w:rFonts w:asciiTheme="minorHAnsi" w:hAnsiTheme="minorHAnsi" w:cstheme="minorHAnsi"/>
          <w:sz w:val="24"/>
          <w:szCs w:val="24"/>
        </w:rPr>
        <w:t>m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gets</w:t>
      </w:r>
      <w:r w:rsidRPr="00DE66C9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ext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atte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ion</w:t>
      </w:r>
      <w:r w:rsidRPr="00DE66C9">
        <w:rPr>
          <w:rFonts w:asciiTheme="minorHAnsi" w:hAnsiTheme="minorHAnsi" w:cstheme="minorHAnsi"/>
          <w:sz w:val="24"/>
          <w:szCs w:val="24"/>
        </w:rPr>
        <w:t>.</w:t>
      </w:r>
      <w:r w:rsidRPr="00DE66C9">
        <w:rPr>
          <w:rFonts w:asciiTheme="minorHAnsi" w:hAnsiTheme="minorHAnsi" w:cstheme="minorHAnsi"/>
          <w:spacing w:val="5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-1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94"/>
          <w:sz w:val="24"/>
          <w:szCs w:val="24"/>
        </w:rPr>
        <w:t>x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amp</w:t>
      </w:r>
      <w:r w:rsidRPr="00DE66C9">
        <w:rPr>
          <w:rFonts w:asciiTheme="minorHAnsi" w:hAnsiTheme="minorHAnsi" w:cstheme="minorHAnsi"/>
          <w:spacing w:val="-1"/>
          <w:w w:val="84"/>
          <w:sz w:val="24"/>
          <w:szCs w:val="24"/>
        </w:rPr>
        <w:t>l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87"/>
          <w:sz w:val="24"/>
          <w:szCs w:val="24"/>
        </w:rPr>
        <w:t xml:space="preserve">, </w:t>
      </w:r>
      <w:r w:rsidRPr="00DE66C9">
        <w:rPr>
          <w:rFonts w:asciiTheme="minorHAnsi" w:hAnsiTheme="minorHAnsi" w:cstheme="minorHAnsi"/>
          <w:sz w:val="24"/>
          <w:szCs w:val="24"/>
        </w:rPr>
        <w:t>dates</w:t>
      </w:r>
      <w:r w:rsidRPr="00DE66C9">
        <w:rPr>
          <w:rFonts w:asciiTheme="minorHAnsi" w:hAnsiTheme="minorHAnsi" w:cstheme="minorHAnsi"/>
          <w:spacing w:val="4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eft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 xml:space="preserve"> h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ma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emp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as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zed.</w:t>
      </w:r>
      <w:r w:rsidRPr="00DE66C9">
        <w:rPr>
          <w:rFonts w:asciiTheme="minorHAnsi" w:hAnsiTheme="minorHAnsi" w:cstheme="minorHAnsi"/>
          <w:spacing w:val="4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84"/>
          <w:sz w:val="24"/>
          <w:szCs w:val="24"/>
        </w:rPr>
        <w:t>If</w:t>
      </w:r>
      <w:r w:rsidRPr="00DE66C9">
        <w:rPr>
          <w:rFonts w:asciiTheme="minorHAnsi" w:hAnsiTheme="minorHAnsi" w:cstheme="minorHAnsi"/>
          <w:spacing w:val="6"/>
          <w:w w:val="8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ou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jo</w:t>
      </w:r>
      <w:r w:rsidRPr="00DE66C9">
        <w:rPr>
          <w:rFonts w:asciiTheme="minorHAnsi" w:hAnsiTheme="minorHAnsi" w:cstheme="minorHAnsi"/>
          <w:sz w:val="24"/>
          <w:szCs w:val="24"/>
        </w:rPr>
        <w:t>b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no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gy</w:t>
      </w:r>
      <w:r w:rsidRPr="00DE66C9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met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hin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4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u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wa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t</w:t>
      </w:r>
      <w:r w:rsidRPr="00DE66C9">
        <w:rPr>
          <w:rFonts w:asciiTheme="minorHAnsi" w:hAnsiTheme="minorHAnsi" w:cstheme="minorHAnsi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hi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t, 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ace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dates</w:t>
      </w:r>
      <w:r w:rsidRPr="00DE66C9">
        <w:rPr>
          <w:rFonts w:asciiTheme="minorHAnsi" w:hAnsiTheme="minorHAnsi" w:cstheme="minorHAnsi"/>
          <w:spacing w:val="4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ess</w:t>
      </w:r>
      <w:r w:rsidRPr="00DE66C9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on</w:t>
      </w:r>
      <w:r w:rsidRPr="00DE66C9">
        <w:rPr>
          <w:rFonts w:asciiTheme="minorHAnsi" w:hAnsiTheme="minorHAnsi" w:cstheme="minorHAnsi"/>
          <w:sz w:val="24"/>
          <w:szCs w:val="24"/>
        </w:rPr>
        <w:t>sp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uou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5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w w:val="84"/>
          <w:sz w:val="24"/>
          <w:szCs w:val="24"/>
        </w:rPr>
        <w:t>l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c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87"/>
          <w:sz w:val="24"/>
          <w:szCs w:val="24"/>
        </w:rPr>
        <w:t>.</w:t>
      </w:r>
    </w:p>
    <w:p w14:paraId="0DB01174" w14:textId="77777777" w:rsidR="0062250E" w:rsidRPr="00DE66C9" w:rsidRDefault="0062250E">
      <w:pPr>
        <w:spacing w:before="8" w:line="280" w:lineRule="exact"/>
        <w:rPr>
          <w:rFonts w:asciiTheme="minorHAnsi" w:hAnsiTheme="minorHAnsi" w:cstheme="minorHAnsi"/>
          <w:sz w:val="28"/>
          <w:szCs w:val="28"/>
        </w:rPr>
      </w:pPr>
    </w:p>
    <w:p w14:paraId="369A51E7" w14:textId="77777777" w:rsidR="0062250E" w:rsidRPr="00DE66C9" w:rsidRDefault="000B0B45">
      <w:pPr>
        <w:spacing w:line="250" w:lineRule="auto"/>
        <w:ind w:left="120" w:right="291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z w:val="24"/>
          <w:szCs w:val="24"/>
        </w:rPr>
        <w:t>To</w:t>
      </w:r>
      <w:r w:rsidRPr="00DE66C9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emp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as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ze</w:t>
      </w:r>
      <w:r w:rsidRPr="00DE66C9">
        <w:rPr>
          <w:rFonts w:asciiTheme="minorHAnsi" w:hAnsiTheme="minorHAnsi" w:cstheme="minorHAnsi"/>
          <w:spacing w:val="4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ou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95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1"/>
          <w:w w:val="95"/>
          <w:sz w:val="24"/>
          <w:szCs w:val="24"/>
        </w:rPr>
        <w:t>k</w:t>
      </w:r>
      <w:r w:rsidRPr="00DE66C9">
        <w:rPr>
          <w:rFonts w:asciiTheme="minorHAnsi" w:hAnsiTheme="minorHAnsi" w:cstheme="minorHAnsi"/>
          <w:spacing w:val="-1"/>
          <w:w w:val="95"/>
          <w:sz w:val="24"/>
          <w:szCs w:val="24"/>
        </w:rPr>
        <w:t>ill</w:t>
      </w:r>
      <w:r w:rsidRPr="00DE66C9">
        <w:rPr>
          <w:rFonts w:asciiTheme="minorHAnsi" w:hAnsiTheme="minorHAnsi" w:cstheme="minorHAnsi"/>
          <w:spacing w:val="3"/>
          <w:w w:val="95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95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1"/>
          <w:w w:val="9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se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act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io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ve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b</w:t>
      </w:r>
      <w:r w:rsidRPr="00DE66C9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hr</w:t>
      </w:r>
      <w:r w:rsidRPr="00DE66C9">
        <w:rPr>
          <w:rFonts w:asciiTheme="minorHAnsi" w:hAnsiTheme="minorHAnsi" w:cstheme="minorHAnsi"/>
          <w:sz w:val="24"/>
          <w:szCs w:val="24"/>
        </w:rPr>
        <w:t>ase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5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(e.g.,</w:t>
      </w:r>
      <w:r w:rsidRPr="00DE66C9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"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or</w:t>
      </w:r>
      <w:r w:rsidRPr="00DE66C9">
        <w:rPr>
          <w:rFonts w:asciiTheme="minorHAnsi" w:hAnsiTheme="minorHAnsi" w:cstheme="minorHAnsi"/>
          <w:sz w:val="24"/>
          <w:szCs w:val="24"/>
        </w:rPr>
        <w:t>ga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ni</w:t>
      </w:r>
      <w:r w:rsidRPr="00DE66C9">
        <w:rPr>
          <w:rFonts w:asciiTheme="minorHAnsi" w:hAnsiTheme="minorHAnsi" w:cstheme="minorHAnsi"/>
          <w:sz w:val="24"/>
          <w:szCs w:val="24"/>
        </w:rPr>
        <w:t>zed</w:t>
      </w:r>
      <w:r w:rsidRPr="00DE66C9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ro</w:t>
      </w:r>
      <w:r w:rsidRPr="00DE66C9">
        <w:rPr>
          <w:rFonts w:asciiTheme="minorHAnsi" w:hAnsiTheme="minorHAnsi" w:cstheme="minorHAnsi"/>
          <w:sz w:val="24"/>
          <w:szCs w:val="24"/>
        </w:rPr>
        <w:t>m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ion</w:t>
      </w:r>
      <w:r w:rsidRPr="00DE66C9">
        <w:rPr>
          <w:rFonts w:asciiTheme="minorHAnsi" w:hAnsiTheme="minorHAnsi" w:cstheme="minorHAnsi"/>
          <w:spacing w:val="3"/>
          <w:sz w:val="24"/>
          <w:szCs w:val="24"/>
        </w:rPr>
        <w:t>a</w:t>
      </w:r>
      <w:r w:rsidRPr="00DE66C9">
        <w:rPr>
          <w:rFonts w:asciiTheme="minorHAnsi" w:hAnsiTheme="minorHAnsi" w:cstheme="minorHAnsi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3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campa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"</w:t>
      </w:r>
      <w:r w:rsidRPr="00DE66C9">
        <w:rPr>
          <w:rFonts w:asciiTheme="minorHAnsi" w:hAnsiTheme="minorHAnsi" w:cstheme="minorHAnsi"/>
          <w:spacing w:val="2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94"/>
          <w:sz w:val="24"/>
          <w:szCs w:val="24"/>
        </w:rPr>
        <w:t>"</w:t>
      </w:r>
      <w:r w:rsidRPr="00DE66C9">
        <w:rPr>
          <w:rFonts w:asciiTheme="minorHAnsi" w:hAnsiTheme="minorHAnsi" w:cstheme="minorHAnsi"/>
          <w:w w:val="103"/>
          <w:sz w:val="24"/>
          <w:szCs w:val="24"/>
        </w:rPr>
        <w:t>dev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 xml:space="preserve">ped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in-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v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ce</w:t>
      </w:r>
      <w:r w:rsidRPr="00DE66C9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our</w:t>
      </w:r>
      <w:r w:rsidRPr="00DE66C9">
        <w:rPr>
          <w:rFonts w:asciiTheme="minorHAnsi" w:hAnsiTheme="minorHAnsi" w:cstheme="minorHAnsi"/>
          <w:sz w:val="24"/>
          <w:szCs w:val="24"/>
        </w:rPr>
        <w:t>ses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"</w:t>
      </w:r>
      <w:r w:rsidRPr="00DE66C9">
        <w:rPr>
          <w:rFonts w:asciiTheme="minorHAnsi" w:hAnsiTheme="minorHAnsi" w:cstheme="minorHAnsi"/>
          <w:sz w:val="24"/>
          <w:szCs w:val="24"/>
        </w:rPr>
        <w:t>).</w:t>
      </w:r>
      <w:r w:rsidRPr="00DE66C9">
        <w:rPr>
          <w:rFonts w:asciiTheme="minorHAnsi" w:hAnsiTheme="minorHAnsi" w:cstheme="minorHAnsi"/>
          <w:spacing w:val="4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Av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oi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-2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ir</w:t>
      </w:r>
      <w:r w:rsidRPr="00DE66C9">
        <w:rPr>
          <w:rFonts w:asciiTheme="minorHAnsi" w:hAnsiTheme="minorHAnsi" w:cstheme="minorHAnsi"/>
          <w:sz w:val="24"/>
          <w:szCs w:val="24"/>
        </w:rPr>
        <w:t>st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3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ro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oun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4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(e.g.,</w:t>
      </w:r>
      <w:r w:rsidRPr="00DE66C9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89"/>
          <w:sz w:val="24"/>
          <w:szCs w:val="24"/>
        </w:rPr>
        <w:t>"</w:t>
      </w:r>
      <w:r w:rsidRPr="00DE66C9">
        <w:rPr>
          <w:rFonts w:asciiTheme="minorHAnsi" w:hAnsiTheme="minorHAnsi" w:cstheme="minorHAnsi"/>
          <w:w w:val="89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1"/>
          <w:w w:val="89"/>
          <w:sz w:val="24"/>
          <w:szCs w:val="24"/>
        </w:rPr>
        <w:t>"</w:t>
      </w:r>
      <w:r w:rsidRPr="00DE66C9">
        <w:rPr>
          <w:rFonts w:asciiTheme="minorHAnsi" w:hAnsiTheme="minorHAnsi" w:cstheme="minorHAnsi"/>
          <w:w w:val="89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2"/>
          <w:w w:val="8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2"/>
          <w:sz w:val="24"/>
          <w:szCs w:val="24"/>
        </w:rPr>
        <w:t>"</w:t>
      </w:r>
      <w:r w:rsidRPr="00DE66C9">
        <w:rPr>
          <w:rFonts w:asciiTheme="minorHAnsi" w:hAnsiTheme="minorHAnsi" w:cstheme="minorHAnsi"/>
          <w:sz w:val="24"/>
          <w:szCs w:val="24"/>
        </w:rPr>
        <w:t>me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"</w:t>
      </w:r>
      <w:r w:rsidRPr="00DE66C9">
        <w:rPr>
          <w:rFonts w:asciiTheme="minorHAnsi" w:hAnsiTheme="minorHAnsi" w:cstheme="minorHAnsi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"</w:t>
      </w:r>
      <w:r w:rsidRPr="00DE66C9">
        <w:rPr>
          <w:rFonts w:asciiTheme="minorHAnsi" w:hAnsiTheme="minorHAnsi" w:cstheme="minorHAnsi"/>
          <w:sz w:val="24"/>
          <w:szCs w:val="24"/>
        </w:rPr>
        <w:t>my</w:t>
      </w:r>
      <w:r w:rsidRPr="00DE66C9">
        <w:rPr>
          <w:rFonts w:asciiTheme="minorHAnsi" w:hAnsiTheme="minorHAnsi" w:cstheme="minorHAnsi"/>
          <w:spacing w:val="-2"/>
          <w:sz w:val="24"/>
          <w:szCs w:val="24"/>
        </w:rPr>
        <w:t>"</w:t>
      </w:r>
      <w:r w:rsidRPr="00DE66C9">
        <w:rPr>
          <w:rFonts w:asciiTheme="minorHAnsi" w:hAnsiTheme="minorHAnsi" w:cstheme="minorHAnsi"/>
          <w:sz w:val="24"/>
          <w:szCs w:val="24"/>
        </w:rPr>
        <w:t>)</w:t>
      </w:r>
      <w:r w:rsidRPr="00DE66C9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hr</w:t>
      </w:r>
      <w:r w:rsidRPr="00DE66C9">
        <w:rPr>
          <w:rFonts w:asciiTheme="minorHAnsi" w:hAnsiTheme="minorHAnsi" w:cstheme="minorHAnsi"/>
          <w:sz w:val="24"/>
          <w:szCs w:val="24"/>
        </w:rPr>
        <w:t>ases</w:t>
      </w:r>
      <w:r w:rsidRPr="00DE66C9">
        <w:rPr>
          <w:rFonts w:asciiTheme="minorHAnsi" w:hAnsiTheme="minorHAnsi" w:cstheme="minorHAnsi"/>
          <w:spacing w:val="5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ch</w:t>
      </w:r>
      <w:r w:rsidRPr="00DE66C9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 xml:space="preserve">s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"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es</w:t>
      </w:r>
      <w:r w:rsidRPr="00DE66C9">
        <w:rPr>
          <w:rFonts w:asciiTheme="minorHAnsi" w:hAnsiTheme="minorHAnsi" w:cstheme="minorHAnsi"/>
          <w:spacing w:val="2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lu</w:t>
      </w:r>
      <w:r w:rsidRPr="00DE66C9">
        <w:rPr>
          <w:rFonts w:asciiTheme="minorHAnsi" w:hAnsiTheme="minorHAnsi" w:cstheme="minorHAnsi"/>
          <w:sz w:val="24"/>
          <w:szCs w:val="24"/>
        </w:rPr>
        <w:t>ded..."</w:t>
      </w:r>
      <w:r w:rsidRPr="00DE66C9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"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esp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on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b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3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93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2"/>
          <w:w w:val="93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-1"/>
          <w:w w:val="93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93"/>
          <w:sz w:val="24"/>
          <w:szCs w:val="24"/>
        </w:rPr>
        <w:t>...</w:t>
      </w:r>
      <w:r w:rsidRPr="00DE66C9">
        <w:rPr>
          <w:rFonts w:asciiTheme="minorHAnsi" w:hAnsiTheme="minorHAnsi" w:cstheme="minorHAnsi"/>
          <w:spacing w:val="1"/>
          <w:w w:val="93"/>
          <w:sz w:val="24"/>
          <w:szCs w:val="24"/>
        </w:rPr>
        <w:t>"</w:t>
      </w:r>
      <w:r w:rsidRPr="00DE66C9">
        <w:rPr>
          <w:rFonts w:asciiTheme="minorHAnsi" w:hAnsiTheme="minorHAnsi" w:cstheme="minorHAnsi"/>
          <w:w w:val="93"/>
          <w:sz w:val="24"/>
          <w:szCs w:val="24"/>
        </w:rPr>
        <w:t>.</w:t>
      </w:r>
      <w:r w:rsidRPr="00DE66C9">
        <w:rPr>
          <w:rFonts w:asciiTheme="minorHAnsi" w:hAnsiTheme="minorHAnsi" w:cstheme="minorHAnsi"/>
          <w:spacing w:val="4"/>
          <w:w w:val="9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urr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2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io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ul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be</w:t>
      </w:r>
      <w:r w:rsidRPr="00DE66C9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w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tten</w:t>
      </w:r>
      <w:r w:rsidRPr="00DE66C9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ese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5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8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81"/>
          <w:sz w:val="24"/>
          <w:szCs w:val="24"/>
        </w:rPr>
        <w:t>;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1"/>
          <w:w w:val="103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93"/>
          <w:sz w:val="24"/>
          <w:szCs w:val="24"/>
        </w:rPr>
        <w:t>v</w:t>
      </w:r>
      <w:r w:rsidRPr="00DE66C9">
        <w:rPr>
          <w:rFonts w:asciiTheme="minorHAnsi" w:hAnsiTheme="minorHAnsi" w:cstheme="minorHAnsi"/>
          <w:spacing w:val="-1"/>
          <w:w w:val="103"/>
          <w:sz w:val="24"/>
          <w:szCs w:val="24"/>
        </w:rPr>
        <w:t xml:space="preserve">ious </w:t>
      </w:r>
      <w:r w:rsidRPr="00DE66C9">
        <w:rPr>
          <w:rFonts w:asciiTheme="minorHAnsi" w:hAnsiTheme="minorHAnsi" w:cstheme="minorHAnsi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ion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3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past</w:t>
      </w:r>
      <w:r w:rsidRPr="00DE66C9">
        <w:rPr>
          <w:rFonts w:asciiTheme="minorHAnsi" w:hAnsiTheme="minorHAnsi" w:cstheme="minorHAnsi"/>
          <w:spacing w:val="3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se</w:t>
      </w:r>
      <w:r w:rsidRPr="00DE66C9">
        <w:rPr>
          <w:rFonts w:asciiTheme="minorHAnsi" w:hAnsiTheme="minorHAnsi" w:cstheme="minorHAnsi"/>
          <w:spacing w:val="4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93"/>
          <w:sz w:val="24"/>
          <w:szCs w:val="24"/>
        </w:rPr>
        <w:t>v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3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99"/>
          <w:sz w:val="24"/>
          <w:szCs w:val="24"/>
        </w:rPr>
        <w:t>b.</w:t>
      </w:r>
    </w:p>
    <w:p w14:paraId="5944DEB0" w14:textId="77777777" w:rsidR="0062250E" w:rsidRPr="00DE66C9" w:rsidRDefault="0062250E">
      <w:pPr>
        <w:spacing w:before="8" w:line="280" w:lineRule="exact"/>
        <w:rPr>
          <w:rFonts w:asciiTheme="minorHAnsi" w:hAnsiTheme="minorHAnsi" w:cstheme="minorHAnsi"/>
          <w:sz w:val="28"/>
          <w:szCs w:val="28"/>
        </w:rPr>
      </w:pPr>
    </w:p>
    <w:p w14:paraId="421FE2A0" w14:textId="77777777" w:rsidR="0062250E" w:rsidRPr="00DE66C9" w:rsidRDefault="000B0B45">
      <w:pPr>
        <w:ind w:left="120"/>
        <w:rPr>
          <w:rFonts w:asciiTheme="minorHAnsi" w:hAnsiTheme="minorHAnsi" w:cstheme="minorHAnsi"/>
          <w:b/>
          <w:bCs/>
          <w:sz w:val="24"/>
          <w:szCs w:val="24"/>
        </w:rPr>
      </w:pPr>
      <w:r w:rsidRPr="00DE66C9">
        <w:rPr>
          <w:rFonts w:asciiTheme="minorHAnsi" w:hAnsiTheme="minorHAnsi" w:cstheme="minorHAnsi"/>
          <w:b/>
          <w:bCs/>
          <w:sz w:val="24"/>
          <w:szCs w:val="24"/>
        </w:rPr>
        <w:t>Be</w:t>
      </w:r>
      <w:r w:rsidRPr="00DE66C9">
        <w:rPr>
          <w:rFonts w:asciiTheme="minorHAnsi" w:hAnsiTheme="minorHAnsi" w:cstheme="minorHAnsi"/>
          <w:b/>
          <w:bCs/>
          <w:spacing w:val="-2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b/>
          <w:bCs/>
          <w:spacing w:val="-1"/>
          <w:sz w:val="24"/>
          <w:szCs w:val="24"/>
        </w:rPr>
        <w:t>c</w:t>
      </w:r>
      <w:r w:rsidRPr="00DE66C9">
        <w:rPr>
          <w:rFonts w:asciiTheme="minorHAnsi" w:hAnsiTheme="minorHAnsi" w:cstheme="minorHAnsi"/>
          <w:b/>
          <w:bCs/>
          <w:spacing w:val="1"/>
          <w:sz w:val="24"/>
          <w:szCs w:val="24"/>
        </w:rPr>
        <w:t>o</w:t>
      </w:r>
      <w:r w:rsidRPr="00DE66C9">
        <w:rPr>
          <w:rFonts w:asciiTheme="minorHAnsi" w:hAnsiTheme="minorHAnsi" w:cstheme="minorHAnsi"/>
          <w:b/>
          <w:bCs/>
          <w:sz w:val="24"/>
          <w:szCs w:val="24"/>
        </w:rPr>
        <w:t>n</w:t>
      </w:r>
      <w:r w:rsidRPr="00DE66C9">
        <w:rPr>
          <w:rFonts w:asciiTheme="minorHAnsi" w:hAnsiTheme="minorHAnsi" w:cstheme="minorHAnsi"/>
          <w:b/>
          <w:bCs/>
          <w:spacing w:val="-1"/>
          <w:sz w:val="24"/>
          <w:szCs w:val="24"/>
        </w:rPr>
        <w:t>s</w:t>
      </w:r>
      <w:r w:rsidRPr="00DE66C9">
        <w:rPr>
          <w:rFonts w:asciiTheme="minorHAnsi" w:hAnsiTheme="minorHAnsi" w:cstheme="minorHAnsi"/>
          <w:b/>
          <w:bCs/>
          <w:spacing w:val="2"/>
          <w:sz w:val="24"/>
          <w:szCs w:val="24"/>
        </w:rPr>
        <w:t>c</w:t>
      </w:r>
      <w:r w:rsidRPr="00DE66C9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DE66C9">
        <w:rPr>
          <w:rFonts w:asciiTheme="minorHAnsi" w:hAnsiTheme="minorHAnsi" w:cstheme="minorHAnsi"/>
          <w:b/>
          <w:bCs/>
          <w:spacing w:val="1"/>
          <w:sz w:val="24"/>
          <w:szCs w:val="24"/>
        </w:rPr>
        <w:t>o</w:t>
      </w:r>
      <w:r w:rsidRPr="00DE66C9">
        <w:rPr>
          <w:rFonts w:asciiTheme="minorHAnsi" w:hAnsiTheme="minorHAnsi" w:cstheme="minorHAnsi"/>
          <w:b/>
          <w:bCs/>
          <w:sz w:val="24"/>
          <w:szCs w:val="24"/>
        </w:rPr>
        <w:t>us</w:t>
      </w:r>
      <w:r w:rsidRPr="00DE66C9">
        <w:rPr>
          <w:rFonts w:asciiTheme="minorHAnsi" w:hAnsiTheme="minorHAnsi" w:cstheme="minorHAnsi"/>
          <w:b/>
          <w:bCs/>
          <w:spacing w:val="4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b/>
          <w:bCs/>
          <w:spacing w:val="1"/>
          <w:sz w:val="24"/>
          <w:szCs w:val="24"/>
        </w:rPr>
        <w:t>o</w:t>
      </w:r>
      <w:r w:rsidRPr="00DE66C9">
        <w:rPr>
          <w:rFonts w:asciiTheme="minorHAnsi" w:hAnsiTheme="minorHAnsi" w:cstheme="minorHAnsi"/>
          <w:b/>
          <w:bCs/>
          <w:sz w:val="24"/>
          <w:szCs w:val="24"/>
        </w:rPr>
        <w:t>f</w:t>
      </w:r>
      <w:r w:rsidRPr="00DE66C9">
        <w:rPr>
          <w:rFonts w:asciiTheme="minorHAnsi" w:hAnsiTheme="minorHAnsi" w:cstheme="minorHAnsi"/>
          <w:b/>
          <w:bCs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b/>
          <w:bCs/>
          <w:w w:val="101"/>
          <w:sz w:val="24"/>
          <w:szCs w:val="24"/>
        </w:rPr>
        <w:t>i</w:t>
      </w:r>
      <w:r w:rsidRPr="00DE66C9">
        <w:rPr>
          <w:rFonts w:asciiTheme="minorHAnsi" w:hAnsiTheme="minorHAnsi" w:cstheme="minorHAnsi"/>
          <w:b/>
          <w:bCs/>
          <w:spacing w:val="2"/>
          <w:w w:val="101"/>
          <w:sz w:val="24"/>
          <w:szCs w:val="24"/>
        </w:rPr>
        <w:t>m</w:t>
      </w:r>
      <w:r w:rsidRPr="00DE66C9">
        <w:rPr>
          <w:rFonts w:asciiTheme="minorHAnsi" w:hAnsiTheme="minorHAnsi" w:cstheme="minorHAnsi"/>
          <w:b/>
          <w:bCs/>
          <w:spacing w:val="-1"/>
          <w:w w:val="113"/>
          <w:sz w:val="24"/>
          <w:szCs w:val="24"/>
        </w:rPr>
        <w:t>a</w:t>
      </w:r>
      <w:r w:rsidRPr="00DE66C9">
        <w:rPr>
          <w:rFonts w:asciiTheme="minorHAnsi" w:hAnsiTheme="minorHAnsi" w:cstheme="minorHAnsi"/>
          <w:b/>
          <w:bCs/>
          <w:w w:val="103"/>
          <w:sz w:val="24"/>
          <w:szCs w:val="24"/>
        </w:rPr>
        <w:t>g</w:t>
      </w:r>
      <w:r w:rsidRPr="00DE66C9">
        <w:rPr>
          <w:rFonts w:asciiTheme="minorHAnsi" w:hAnsiTheme="minorHAnsi" w:cstheme="minorHAnsi"/>
          <w:b/>
          <w:bCs/>
          <w:w w:val="113"/>
          <w:sz w:val="24"/>
          <w:szCs w:val="24"/>
        </w:rPr>
        <w:t>e</w:t>
      </w:r>
    </w:p>
    <w:p w14:paraId="5C45E20D" w14:textId="77777777" w:rsidR="0062250E" w:rsidRPr="00DE66C9" w:rsidRDefault="0062250E">
      <w:pPr>
        <w:spacing w:line="100" w:lineRule="exact"/>
        <w:rPr>
          <w:rFonts w:asciiTheme="minorHAnsi" w:hAnsiTheme="minorHAnsi" w:cstheme="minorHAnsi"/>
          <w:sz w:val="10"/>
          <w:szCs w:val="10"/>
        </w:rPr>
      </w:pPr>
    </w:p>
    <w:p w14:paraId="7FFDE2F6" w14:textId="77777777" w:rsidR="0062250E" w:rsidRPr="00DE66C9" w:rsidRDefault="0062250E">
      <w:pPr>
        <w:spacing w:line="200" w:lineRule="exact"/>
        <w:rPr>
          <w:rFonts w:asciiTheme="minorHAnsi" w:hAnsiTheme="minorHAnsi" w:cstheme="minorHAnsi"/>
        </w:rPr>
      </w:pPr>
    </w:p>
    <w:p w14:paraId="49F8FA31" w14:textId="77777777" w:rsidR="0062250E" w:rsidRPr="00DE66C9" w:rsidRDefault="000B0B45">
      <w:pPr>
        <w:spacing w:line="250" w:lineRule="auto"/>
        <w:ind w:left="120" w:right="78"/>
        <w:rPr>
          <w:rFonts w:asciiTheme="minorHAnsi" w:hAnsiTheme="minorHAnsi" w:cstheme="minorHAnsi"/>
          <w:sz w:val="24"/>
          <w:szCs w:val="24"/>
        </w:rPr>
        <w:sectPr w:rsidR="0062250E" w:rsidRPr="00DE66C9">
          <w:pgSz w:w="12240" w:h="15840"/>
          <w:pgMar w:top="660" w:right="620" w:bottom="280" w:left="600" w:header="720" w:footer="720" w:gutter="0"/>
          <w:cols w:space="720"/>
        </w:sectPr>
      </w:pPr>
      <w:r w:rsidRPr="00DE66C9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emember</w:t>
      </w:r>
      <w:r w:rsidRPr="00DE66C9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at</w:t>
      </w:r>
      <w:r w:rsidRPr="00DE66C9">
        <w:rPr>
          <w:rFonts w:asciiTheme="minorHAnsi" w:hAnsiTheme="minorHAnsi" w:cstheme="minorHAnsi"/>
          <w:spacing w:val="3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ou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me</w:t>
      </w:r>
      <w:r w:rsidRPr="00DE66C9">
        <w:rPr>
          <w:rFonts w:asciiTheme="minorHAnsi" w:hAnsiTheme="minorHAnsi" w:cstheme="minorHAnsi"/>
          <w:spacing w:val="4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ver</w:t>
      </w:r>
      <w:r w:rsidRPr="00DE66C9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etter</w:t>
      </w:r>
      <w:r w:rsidRPr="00DE66C9">
        <w:rPr>
          <w:rFonts w:asciiTheme="minorHAnsi" w:hAnsiTheme="minorHAnsi" w:cstheme="minorHAnsi"/>
          <w:spacing w:val="3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ften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ou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ir</w:t>
      </w:r>
      <w:r w:rsidRPr="00DE66C9">
        <w:rPr>
          <w:rFonts w:asciiTheme="minorHAnsi" w:hAnsiTheme="minorHAnsi" w:cstheme="minorHAnsi"/>
          <w:sz w:val="24"/>
          <w:szCs w:val="24"/>
        </w:rPr>
        <w:t>st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on</w:t>
      </w:r>
      <w:r w:rsidRPr="00DE66C9">
        <w:rPr>
          <w:rFonts w:asciiTheme="minorHAnsi" w:hAnsiTheme="minorHAnsi" w:cstheme="minorHAnsi"/>
          <w:sz w:val="24"/>
          <w:szCs w:val="24"/>
        </w:rPr>
        <w:t xml:space="preserve">tacts </w:t>
      </w:r>
      <w:r w:rsidRPr="00DE66C9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w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th a</w:t>
      </w:r>
      <w:r w:rsidRPr="00DE66C9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ro</w:t>
      </w:r>
      <w:r w:rsidRPr="00DE66C9">
        <w:rPr>
          <w:rFonts w:asciiTheme="minorHAnsi" w:hAnsiTheme="minorHAnsi" w:cstheme="minorHAnsi"/>
          <w:sz w:val="24"/>
          <w:szCs w:val="24"/>
        </w:rPr>
        <w:t>spect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ve</w:t>
      </w:r>
      <w:r w:rsidRPr="00DE66C9">
        <w:rPr>
          <w:rFonts w:asciiTheme="minorHAnsi" w:hAnsiTheme="minorHAnsi" w:cstheme="minorHAnsi"/>
          <w:spacing w:val="4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m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w w:val="84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3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87"/>
          <w:sz w:val="24"/>
          <w:szCs w:val="24"/>
        </w:rPr>
        <w:t xml:space="preserve">.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mes</w:t>
      </w:r>
      <w:r w:rsidRPr="00DE66C9">
        <w:rPr>
          <w:rFonts w:asciiTheme="minorHAnsi" w:hAnsiTheme="minorHAnsi" w:cstheme="minorHAnsi"/>
          <w:spacing w:val="3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houl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be</w:t>
      </w:r>
      <w:r w:rsidRPr="00DE66C9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v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ll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2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appea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li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2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hou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no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on</w:t>
      </w:r>
      <w:r w:rsidRPr="00DE66C9">
        <w:rPr>
          <w:rFonts w:asciiTheme="minorHAnsi" w:hAnsiTheme="minorHAnsi" w:cstheme="minorHAnsi"/>
          <w:sz w:val="24"/>
          <w:szCs w:val="24"/>
        </w:rPr>
        <w:t>ta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typ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cal</w:t>
      </w:r>
      <w:r w:rsidRPr="00DE66C9">
        <w:rPr>
          <w:rFonts w:asciiTheme="minorHAnsi" w:hAnsiTheme="minorHAnsi" w:cstheme="minorHAnsi"/>
          <w:spacing w:val="3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ammat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cal</w:t>
      </w:r>
      <w:r w:rsidRPr="00DE66C9">
        <w:rPr>
          <w:rFonts w:asciiTheme="minorHAnsi" w:hAnsiTheme="minorHAnsi" w:cstheme="minorHAnsi"/>
          <w:spacing w:val="4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s.</w:t>
      </w:r>
      <w:r w:rsidRPr="00DE66C9">
        <w:rPr>
          <w:rFonts w:asciiTheme="minorHAnsi" w:hAnsiTheme="minorHAnsi" w:cstheme="minorHAnsi"/>
          <w:spacing w:val="2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95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w w:val="107"/>
          <w:sz w:val="24"/>
          <w:szCs w:val="24"/>
        </w:rPr>
        <w:t>h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96"/>
          <w:sz w:val="24"/>
          <w:szCs w:val="24"/>
        </w:rPr>
        <w:t xml:space="preserve">y 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houl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be</w:t>
      </w:r>
      <w:r w:rsidRPr="00DE66C9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aser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ted</w:t>
      </w:r>
      <w:r w:rsidRPr="00DE66C9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b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pape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.</w:t>
      </w:r>
      <w:r w:rsidRPr="00DE66C9">
        <w:rPr>
          <w:rFonts w:asciiTheme="minorHAnsi" w:hAnsiTheme="minorHAnsi" w:cstheme="minorHAnsi"/>
          <w:spacing w:val="2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mat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x</w:t>
      </w:r>
      <w:r w:rsidRPr="00DE66C9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aft</w:t>
      </w:r>
      <w:r w:rsidRPr="00DE66C9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q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li</w:t>
      </w:r>
      <w:r w:rsidRPr="00DE66C9">
        <w:rPr>
          <w:rFonts w:asciiTheme="minorHAnsi" w:hAnsiTheme="minorHAnsi" w:cstheme="minorHAnsi"/>
          <w:sz w:val="24"/>
          <w:szCs w:val="24"/>
        </w:rPr>
        <w:t>ty</w:t>
      </w:r>
      <w:r w:rsidRPr="00DE66C9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6"/>
          <w:sz w:val="24"/>
          <w:szCs w:val="24"/>
        </w:rPr>
        <w:t>no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DE66C9">
        <w:rPr>
          <w:rFonts w:asciiTheme="minorHAnsi" w:hAnsiTheme="minorHAnsi" w:cstheme="minorHAnsi"/>
          <w:sz w:val="24"/>
          <w:szCs w:val="24"/>
        </w:rPr>
        <w:t>cceptab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e.</w:t>
      </w:r>
      <w:r w:rsidRPr="00DE66C9">
        <w:rPr>
          <w:rFonts w:asciiTheme="minorHAnsi" w:hAnsiTheme="minorHAnsi" w:cstheme="minorHAnsi"/>
          <w:spacing w:val="5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(Use</w:t>
      </w:r>
      <w:r w:rsidRPr="00DE66C9">
        <w:rPr>
          <w:rFonts w:asciiTheme="minorHAnsi" w:hAnsiTheme="minorHAnsi" w:cstheme="minorHAnsi"/>
          <w:spacing w:val="2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paper</w:t>
      </w:r>
      <w:r w:rsidRPr="00DE66C9">
        <w:rPr>
          <w:rFonts w:asciiTheme="minorHAnsi" w:hAnsiTheme="minorHAnsi" w:cstheme="minorHAnsi"/>
          <w:spacing w:val="3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3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at</w:t>
      </w:r>
      <w:r w:rsidRPr="00DE66C9">
        <w:rPr>
          <w:rFonts w:asciiTheme="minorHAnsi" w:hAnsiTheme="minorHAnsi" w:cstheme="minorHAnsi"/>
          <w:spacing w:val="3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 xml:space="preserve">t </w:t>
      </w:r>
      <w:r w:rsidRPr="00DE66C9">
        <w:rPr>
          <w:rFonts w:asciiTheme="minorHAnsi" w:hAnsiTheme="minorHAnsi" w:cstheme="minorHAnsi"/>
          <w:spacing w:val="-1"/>
          <w:w w:val="84"/>
          <w:sz w:val="24"/>
          <w:szCs w:val="24"/>
        </w:rPr>
        <w:t>l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ea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2</w:t>
      </w:r>
      <w:r w:rsidRPr="00DE66C9">
        <w:rPr>
          <w:rFonts w:asciiTheme="minorHAnsi" w:hAnsiTheme="minorHAnsi" w:cstheme="minorHAnsi"/>
          <w:sz w:val="24"/>
          <w:szCs w:val="24"/>
        </w:rPr>
        <w:t>4</w:t>
      </w:r>
      <w:r w:rsidRPr="00DE66C9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bs.</w:t>
      </w:r>
      <w:r w:rsidRPr="00DE66C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2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5</w:t>
      </w:r>
      <w:r w:rsidRPr="00DE66C9">
        <w:rPr>
          <w:rFonts w:asciiTheme="minorHAnsi" w:hAnsiTheme="minorHAnsi" w:cstheme="minorHAnsi"/>
          <w:sz w:val="24"/>
          <w:szCs w:val="24"/>
        </w:rPr>
        <w:t>%</w:t>
      </w:r>
      <w:r w:rsidRPr="00DE66C9">
        <w:rPr>
          <w:rFonts w:asciiTheme="minorHAnsi" w:hAnsiTheme="minorHAnsi" w:cstheme="minorHAnsi"/>
          <w:spacing w:val="2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ag</w:t>
      </w:r>
      <w:r w:rsidRPr="00DE66C9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on</w:t>
      </w:r>
      <w:r w:rsidRPr="00DE66C9">
        <w:rPr>
          <w:rFonts w:asciiTheme="minorHAnsi" w:hAnsiTheme="minorHAnsi" w:cstheme="minorHAnsi"/>
          <w:sz w:val="24"/>
          <w:szCs w:val="24"/>
        </w:rPr>
        <w:t>te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t.</w:t>
      </w:r>
      <w:r w:rsidRPr="00DE66C9">
        <w:rPr>
          <w:rFonts w:asciiTheme="minorHAnsi" w:hAnsiTheme="minorHAnsi" w:cstheme="minorHAnsi"/>
          <w:spacing w:val="4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Ask</w:t>
      </w:r>
      <w:r w:rsidRPr="00DE66C9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ou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stat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ion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 xml:space="preserve">.)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ou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-1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paper</w:t>
      </w:r>
      <w:r w:rsidRPr="00DE66C9">
        <w:rPr>
          <w:rFonts w:asciiTheme="minorHAnsi" w:hAnsiTheme="minorHAnsi" w:cstheme="minorHAnsi"/>
          <w:spacing w:val="3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ho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u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be</w:t>
      </w:r>
      <w:r w:rsidRPr="00DE66C9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w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hi</w:t>
      </w:r>
      <w:r w:rsidRPr="00DE66C9">
        <w:rPr>
          <w:rFonts w:asciiTheme="minorHAnsi" w:hAnsiTheme="minorHAnsi" w:cstheme="minorHAnsi"/>
          <w:sz w:val="24"/>
          <w:szCs w:val="24"/>
        </w:rPr>
        <w:t>te</w:t>
      </w:r>
      <w:r w:rsidRPr="00DE66C9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DE66C9">
        <w:rPr>
          <w:rFonts w:asciiTheme="minorHAnsi" w:hAnsiTheme="minorHAnsi" w:cstheme="minorHAnsi"/>
          <w:sz w:val="24"/>
          <w:szCs w:val="24"/>
        </w:rPr>
        <w:t>w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hi</w:t>
      </w:r>
      <w:r w:rsidRPr="00DE66C9">
        <w:rPr>
          <w:rFonts w:asciiTheme="minorHAnsi" w:hAnsiTheme="minorHAnsi" w:cstheme="minorHAnsi"/>
          <w:sz w:val="24"/>
          <w:szCs w:val="24"/>
        </w:rPr>
        <w:t>te</w:t>
      </w:r>
      <w:r w:rsidRPr="00DE66C9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wa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ds</w:t>
      </w:r>
      <w:r w:rsidRPr="00DE66C9">
        <w:rPr>
          <w:rFonts w:asciiTheme="minorHAnsi" w:hAnsiTheme="minorHAnsi" w:cstheme="minorHAnsi"/>
          <w:spacing w:val="4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tan</w:t>
      </w:r>
      <w:r w:rsidRPr="00DE66C9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 xml:space="preserve">or 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1"/>
          <w:w w:val="107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96"/>
          <w:sz w:val="24"/>
          <w:szCs w:val="24"/>
        </w:rPr>
        <w:t>y</w:t>
      </w:r>
      <w:r w:rsidRPr="00DE66C9">
        <w:rPr>
          <w:rFonts w:asciiTheme="minorHAnsi" w:hAnsiTheme="minorHAnsi" w:cstheme="minorHAnsi"/>
          <w:w w:val="87"/>
          <w:sz w:val="24"/>
          <w:szCs w:val="24"/>
        </w:rPr>
        <w:t>.</w:t>
      </w:r>
    </w:p>
    <w:p w14:paraId="6FA30955" w14:textId="77777777" w:rsidR="0062250E" w:rsidRPr="00DE66C9" w:rsidRDefault="0062250E">
      <w:pPr>
        <w:spacing w:line="200" w:lineRule="exact"/>
        <w:rPr>
          <w:rFonts w:asciiTheme="minorHAnsi" w:hAnsiTheme="minorHAnsi" w:cstheme="minorHAnsi"/>
        </w:rPr>
      </w:pPr>
    </w:p>
    <w:p w14:paraId="5CA9F26B" w14:textId="77777777" w:rsidR="0062250E" w:rsidRPr="00DE66C9" w:rsidRDefault="0062250E">
      <w:pPr>
        <w:spacing w:before="13" w:line="200" w:lineRule="exact"/>
        <w:rPr>
          <w:rFonts w:asciiTheme="minorHAnsi" w:hAnsiTheme="minorHAnsi" w:cstheme="minorHAnsi"/>
        </w:rPr>
      </w:pPr>
    </w:p>
    <w:p w14:paraId="7EC5EC7A" w14:textId="77777777" w:rsidR="0062250E" w:rsidRPr="00DE66C9" w:rsidRDefault="000B0B45">
      <w:pPr>
        <w:spacing w:before="24"/>
        <w:ind w:left="460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w w:val="88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1"/>
          <w:w w:val="105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1"/>
          <w:w w:val="110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-1"/>
          <w:w w:val="111"/>
          <w:sz w:val="24"/>
          <w:szCs w:val="24"/>
        </w:rPr>
        <w:t>mat</w:t>
      </w:r>
    </w:p>
    <w:p w14:paraId="0A0DFCF5" w14:textId="77777777" w:rsidR="0062250E" w:rsidRPr="00DE66C9" w:rsidRDefault="0062250E">
      <w:pPr>
        <w:spacing w:line="100" w:lineRule="exact"/>
        <w:rPr>
          <w:rFonts w:asciiTheme="minorHAnsi" w:hAnsiTheme="minorHAnsi" w:cstheme="minorHAnsi"/>
          <w:sz w:val="10"/>
          <w:szCs w:val="10"/>
        </w:rPr>
      </w:pPr>
    </w:p>
    <w:p w14:paraId="55AE0790" w14:textId="77777777" w:rsidR="0062250E" w:rsidRPr="00DE66C9" w:rsidRDefault="0062250E">
      <w:pPr>
        <w:spacing w:line="200" w:lineRule="exact"/>
        <w:rPr>
          <w:rFonts w:asciiTheme="minorHAnsi" w:hAnsiTheme="minorHAnsi" w:cstheme="minorHAnsi"/>
        </w:rPr>
      </w:pPr>
    </w:p>
    <w:p w14:paraId="106500DF" w14:textId="77777777" w:rsidR="0062250E" w:rsidRPr="00DE66C9" w:rsidRDefault="000B0B45">
      <w:pPr>
        <w:spacing w:line="250" w:lineRule="auto"/>
        <w:ind w:left="460" w:right="92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hoi</w:t>
      </w:r>
      <w:r w:rsidRPr="00DE66C9">
        <w:rPr>
          <w:rFonts w:asciiTheme="minorHAnsi" w:hAnsiTheme="minorHAnsi" w:cstheme="minorHAnsi"/>
          <w:sz w:val="24"/>
          <w:szCs w:val="24"/>
        </w:rPr>
        <w:t>ce</w:t>
      </w:r>
      <w:r w:rsidRPr="00DE66C9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or</w:t>
      </w:r>
      <w:r w:rsidRPr="00DE66C9">
        <w:rPr>
          <w:rFonts w:asciiTheme="minorHAnsi" w:hAnsiTheme="minorHAnsi" w:cstheme="minorHAnsi"/>
          <w:sz w:val="24"/>
          <w:szCs w:val="24"/>
        </w:rPr>
        <w:t>mat</w:t>
      </w:r>
      <w:r w:rsidRPr="00DE66C9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depe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ds</w:t>
      </w:r>
      <w:r w:rsidRPr="00DE66C9">
        <w:rPr>
          <w:rFonts w:asciiTheme="minorHAnsi" w:hAnsiTheme="minorHAnsi" w:cstheme="minorHAnsi"/>
          <w:spacing w:val="5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on</w:t>
      </w:r>
      <w:r w:rsidRPr="00DE66C9">
        <w:rPr>
          <w:rFonts w:asciiTheme="minorHAnsi" w:hAnsiTheme="minorHAnsi" w:cstheme="minorHAnsi"/>
          <w:sz w:val="24"/>
          <w:szCs w:val="24"/>
        </w:rPr>
        <w:t>al</w:t>
      </w:r>
      <w:r w:rsidRPr="00DE66C9">
        <w:rPr>
          <w:rFonts w:asciiTheme="minorHAnsi" w:hAnsiTheme="minorHAnsi" w:cstheme="minorHAnsi"/>
          <w:spacing w:val="3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ef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ce,</w:t>
      </w:r>
      <w:r w:rsidRPr="00DE66C9">
        <w:rPr>
          <w:rFonts w:asciiTheme="minorHAnsi" w:hAnsiTheme="minorHAnsi" w:cstheme="minorHAnsi"/>
          <w:spacing w:val="4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eer</w:t>
      </w:r>
      <w:r w:rsidRPr="00DE66C9">
        <w:rPr>
          <w:rFonts w:asciiTheme="minorHAnsi" w:hAnsiTheme="minorHAnsi" w:cstheme="minorHAnsi"/>
          <w:spacing w:val="3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s,</w:t>
      </w:r>
      <w:r w:rsidRPr="00DE66C9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at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4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past</w:t>
      </w:r>
      <w:r w:rsidRPr="00DE66C9">
        <w:rPr>
          <w:rFonts w:asciiTheme="minorHAnsi" w:hAnsiTheme="minorHAnsi" w:cstheme="minorHAnsi"/>
          <w:spacing w:val="3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expe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ri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ce.</w:t>
      </w:r>
      <w:r w:rsidRPr="00DE66C9">
        <w:rPr>
          <w:rFonts w:asciiTheme="minorHAnsi" w:hAnsiTheme="minorHAnsi" w:cstheme="minorHAnsi"/>
          <w:spacing w:val="3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sz w:val="24"/>
          <w:szCs w:val="24"/>
        </w:rPr>
        <w:t>w</w:t>
      </w:r>
      <w:r w:rsidRPr="00DE66C9">
        <w:rPr>
          <w:rFonts w:asciiTheme="minorHAnsi" w:hAnsiTheme="minorHAnsi" w:cstheme="minorHAnsi"/>
          <w:w w:val="104"/>
          <w:sz w:val="24"/>
          <w:szCs w:val="24"/>
        </w:rPr>
        <w:t xml:space="preserve">o </w:t>
      </w:r>
      <w:r w:rsidRPr="00DE66C9">
        <w:rPr>
          <w:rFonts w:asciiTheme="minorHAnsi" w:hAnsiTheme="minorHAnsi" w:cstheme="minorHAnsi"/>
          <w:sz w:val="24"/>
          <w:szCs w:val="24"/>
        </w:rPr>
        <w:t>ma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or</w:t>
      </w:r>
      <w:r w:rsidRPr="00DE66C9">
        <w:rPr>
          <w:rFonts w:asciiTheme="minorHAnsi" w:hAnsiTheme="minorHAnsi" w:cstheme="minorHAnsi"/>
          <w:sz w:val="24"/>
          <w:szCs w:val="24"/>
        </w:rPr>
        <w:t>mats</w:t>
      </w:r>
      <w:r w:rsidRPr="00DE66C9">
        <w:rPr>
          <w:rFonts w:asciiTheme="minorHAnsi" w:hAnsiTheme="minorHAnsi" w:cstheme="minorHAnsi"/>
          <w:spacing w:val="3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ma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02"/>
          <w:sz w:val="24"/>
          <w:szCs w:val="24"/>
        </w:rPr>
        <w:t>va</w:t>
      </w:r>
      <w:r w:rsidRPr="00DE66C9">
        <w:rPr>
          <w:rFonts w:asciiTheme="minorHAnsi" w:hAnsiTheme="minorHAnsi" w:cstheme="minorHAnsi"/>
          <w:spacing w:val="-1"/>
          <w:w w:val="102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-1"/>
          <w:w w:val="84"/>
          <w:sz w:val="24"/>
          <w:szCs w:val="24"/>
        </w:rPr>
        <w:t>i</w:t>
      </w:r>
      <w:r w:rsidRPr="00DE66C9">
        <w:rPr>
          <w:rFonts w:asciiTheme="minorHAnsi" w:hAnsiTheme="minorHAnsi" w:cstheme="minorHAnsi"/>
          <w:w w:val="113"/>
          <w:sz w:val="24"/>
          <w:szCs w:val="24"/>
        </w:rPr>
        <w:t>at</w:t>
      </w:r>
      <w:r w:rsidRPr="00DE66C9">
        <w:rPr>
          <w:rFonts w:asciiTheme="minorHAnsi" w:hAnsiTheme="minorHAnsi" w:cstheme="minorHAnsi"/>
          <w:spacing w:val="-1"/>
          <w:w w:val="84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on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87"/>
          <w:sz w:val="24"/>
          <w:szCs w:val="24"/>
        </w:rPr>
        <w:t>.</w:t>
      </w:r>
    </w:p>
    <w:p w14:paraId="0DDF3186" w14:textId="77777777" w:rsidR="0062250E" w:rsidRPr="00DE66C9" w:rsidRDefault="0062250E">
      <w:pPr>
        <w:spacing w:before="8" w:line="280" w:lineRule="exact"/>
        <w:rPr>
          <w:rFonts w:asciiTheme="minorHAnsi" w:hAnsiTheme="minorHAnsi" w:cstheme="minorHAnsi"/>
          <w:sz w:val="28"/>
          <w:szCs w:val="28"/>
        </w:rPr>
      </w:pPr>
    </w:p>
    <w:p w14:paraId="467B923C" w14:textId="77777777" w:rsidR="0062250E" w:rsidRPr="00DE66C9" w:rsidRDefault="000B0B45">
      <w:pPr>
        <w:ind w:left="460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w w:val="93"/>
          <w:sz w:val="24"/>
          <w:szCs w:val="24"/>
        </w:rPr>
        <w:t>C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h</w:t>
      </w:r>
      <w:r w:rsidRPr="00DE66C9">
        <w:rPr>
          <w:rFonts w:asciiTheme="minorHAnsi" w:hAnsiTheme="minorHAnsi" w:cstheme="minorHAnsi"/>
          <w:spacing w:val="1"/>
          <w:w w:val="107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1"/>
          <w:w w:val="105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1"/>
          <w:w w:val="105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3"/>
          <w:sz w:val="24"/>
          <w:szCs w:val="24"/>
        </w:rPr>
        <w:t>g</w:t>
      </w:r>
      <w:r w:rsidRPr="00DE66C9">
        <w:rPr>
          <w:rFonts w:asciiTheme="minorHAnsi" w:hAnsiTheme="minorHAnsi" w:cstheme="minorHAnsi"/>
          <w:w w:val="99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-1"/>
          <w:w w:val="99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w w:val="113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90"/>
          <w:sz w:val="24"/>
          <w:szCs w:val="24"/>
        </w:rPr>
        <w:t>l</w:t>
      </w:r>
    </w:p>
    <w:p w14:paraId="0DA5D640" w14:textId="77777777" w:rsidR="0062250E" w:rsidRPr="00DE66C9" w:rsidRDefault="000B0B45">
      <w:pPr>
        <w:spacing w:before="12" w:line="250" w:lineRule="auto"/>
        <w:ind w:left="460" w:right="407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hi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m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st</w:t>
      </w:r>
      <w:r w:rsidRPr="00DE66C9">
        <w:rPr>
          <w:rFonts w:asciiTheme="minorHAnsi" w:hAnsiTheme="minorHAnsi" w:cstheme="minorHAnsi"/>
          <w:spacing w:val="3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mm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onl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sed</w:t>
      </w:r>
      <w:r w:rsidRPr="00DE66C9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or</w:t>
      </w:r>
      <w:r w:rsidRPr="00DE66C9">
        <w:rPr>
          <w:rFonts w:asciiTheme="minorHAnsi" w:hAnsiTheme="minorHAnsi" w:cstheme="minorHAnsi"/>
          <w:sz w:val="24"/>
          <w:szCs w:val="24"/>
        </w:rPr>
        <w:t>mat</w:t>
      </w:r>
      <w:r w:rsidRPr="00DE66C9">
        <w:rPr>
          <w:rFonts w:asciiTheme="minorHAnsi" w:hAnsiTheme="minorHAnsi" w:cstheme="minorHAnsi"/>
          <w:spacing w:val="2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de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tal</w:t>
      </w:r>
      <w:r w:rsidRPr="00DE66C9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ro</w:t>
      </w:r>
      <w:r w:rsidRPr="00DE66C9">
        <w:rPr>
          <w:rFonts w:asciiTheme="minorHAnsi" w:hAnsiTheme="minorHAnsi" w:cstheme="minorHAnsi"/>
          <w:sz w:val="24"/>
          <w:szCs w:val="24"/>
        </w:rPr>
        <w:t>fess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3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4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m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st</w:t>
      </w:r>
      <w:r w:rsidRPr="00DE66C9">
        <w:rPr>
          <w:rFonts w:asciiTheme="minorHAnsi" w:hAnsiTheme="minorHAnsi" w:cstheme="minorHAnsi"/>
          <w:spacing w:val="3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fam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ili</w:t>
      </w:r>
      <w:r w:rsidRPr="00DE66C9">
        <w:rPr>
          <w:rFonts w:asciiTheme="minorHAnsi" w:hAnsiTheme="minorHAnsi" w:cstheme="minorHAnsi"/>
          <w:sz w:val="24"/>
          <w:szCs w:val="24"/>
        </w:rPr>
        <w:t>ar</w:t>
      </w:r>
      <w:r w:rsidRPr="00DE66C9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104"/>
          <w:sz w:val="24"/>
          <w:szCs w:val="24"/>
        </w:rPr>
        <w:t xml:space="preserve">o </w:t>
      </w:r>
      <w:r w:rsidRPr="00DE66C9">
        <w:rPr>
          <w:rFonts w:asciiTheme="minorHAnsi" w:hAnsiTheme="minorHAnsi" w:cstheme="minorHAnsi"/>
          <w:sz w:val="24"/>
          <w:szCs w:val="24"/>
        </w:rPr>
        <w:t>emp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lo</w:t>
      </w:r>
      <w:r w:rsidRPr="00DE66C9">
        <w:rPr>
          <w:rFonts w:asciiTheme="minorHAnsi" w:hAnsiTheme="minorHAnsi" w:cstheme="minorHAnsi"/>
          <w:sz w:val="24"/>
          <w:szCs w:val="24"/>
        </w:rPr>
        <w:t>ye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s.</w:t>
      </w:r>
      <w:r w:rsidRPr="00DE66C9">
        <w:rPr>
          <w:rFonts w:asciiTheme="minorHAnsi" w:hAnsiTheme="minorHAnsi" w:cstheme="minorHAnsi"/>
          <w:spacing w:val="2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80"/>
          <w:sz w:val="24"/>
          <w:szCs w:val="24"/>
        </w:rPr>
        <w:t>I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categ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ori</w:t>
      </w:r>
      <w:r w:rsidRPr="00DE66C9">
        <w:rPr>
          <w:rFonts w:asciiTheme="minorHAnsi" w:hAnsiTheme="minorHAnsi" w:cstheme="minorHAnsi"/>
          <w:sz w:val="24"/>
          <w:szCs w:val="24"/>
        </w:rPr>
        <w:t>cal</w:t>
      </w:r>
      <w:r w:rsidRPr="00DE66C9">
        <w:rPr>
          <w:rFonts w:asciiTheme="minorHAnsi" w:hAnsiTheme="minorHAnsi" w:cstheme="minorHAnsi"/>
          <w:spacing w:val="3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li</w:t>
      </w:r>
      <w:r w:rsidRPr="00DE66C9">
        <w:rPr>
          <w:rFonts w:asciiTheme="minorHAnsi" w:hAnsiTheme="minorHAnsi" w:cstheme="minorHAnsi"/>
          <w:sz w:val="24"/>
          <w:szCs w:val="24"/>
        </w:rPr>
        <w:t>st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or</w:t>
      </w:r>
      <w:r w:rsidRPr="00DE66C9">
        <w:rPr>
          <w:rFonts w:asciiTheme="minorHAnsi" w:hAnsiTheme="minorHAnsi" w:cstheme="minorHAnsi"/>
          <w:sz w:val="24"/>
          <w:szCs w:val="24"/>
        </w:rPr>
        <w:t>mat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io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w w:val="108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ese</w:t>
      </w:r>
      <w:r w:rsidRPr="00DE66C9">
        <w:rPr>
          <w:rFonts w:asciiTheme="minorHAnsi" w:hAnsiTheme="minorHAnsi" w:cstheme="minorHAnsi"/>
          <w:spacing w:val="-1"/>
          <w:w w:val="108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ted</w:t>
      </w:r>
      <w:r w:rsidRPr="00DE66C9">
        <w:rPr>
          <w:rFonts w:asciiTheme="minorHAnsi" w:hAnsiTheme="minorHAnsi" w:cstheme="minorHAnsi"/>
          <w:spacing w:val="-6"/>
          <w:w w:val="10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ev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se</w:t>
      </w:r>
      <w:r w:rsidRPr="00DE66C9">
        <w:rPr>
          <w:rFonts w:asciiTheme="minorHAnsi" w:hAnsiTheme="minorHAnsi" w:cstheme="minorHAnsi"/>
          <w:spacing w:val="3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or</w:t>
      </w:r>
      <w:r w:rsidRPr="00DE66C9">
        <w:rPr>
          <w:rFonts w:asciiTheme="minorHAnsi" w:hAnsiTheme="minorHAnsi" w:cstheme="minorHAnsi"/>
          <w:sz w:val="24"/>
          <w:szCs w:val="24"/>
        </w:rPr>
        <w:t>der</w:t>
      </w:r>
      <w:r w:rsidRPr="00DE66C9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cc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urr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ce</w:t>
      </w:r>
      <w:r w:rsidRPr="00DE66C9">
        <w:rPr>
          <w:rFonts w:asciiTheme="minorHAnsi" w:hAnsiTheme="minorHAnsi" w:cstheme="minorHAnsi"/>
          <w:spacing w:val="5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w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th 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m</w:t>
      </w:r>
      <w:r w:rsidRPr="00DE66C9">
        <w:rPr>
          <w:rFonts w:asciiTheme="minorHAnsi" w:hAnsiTheme="minorHAnsi" w:cstheme="minorHAnsi"/>
          <w:spacing w:val="-1"/>
          <w:w w:val="108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 xml:space="preserve">t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ece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4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ir</w:t>
      </w:r>
      <w:r w:rsidRPr="00DE66C9">
        <w:rPr>
          <w:rFonts w:asciiTheme="minorHAnsi" w:hAnsiTheme="minorHAnsi" w:cstheme="minorHAnsi"/>
          <w:sz w:val="24"/>
          <w:szCs w:val="24"/>
        </w:rPr>
        <w:t>st.</w:t>
      </w:r>
      <w:r w:rsidRPr="00DE66C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oo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or</w:t>
      </w:r>
      <w:r w:rsidRPr="00DE66C9">
        <w:rPr>
          <w:rFonts w:asciiTheme="minorHAnsi" w:hAnsiTheme="minorHAnsi" w:cstheme="minorHAnsi"/>
          <w:spacing w:val="3"/>
          <w:sz w:val="24"/>
          <w:szCs w:val="24"/>
        </w:rPr>
        <w:t>m</w:t>
      </w:r>
      <w:r w:rsidRPr="00DE66C9">
        <w:rPr>
          <w:rFonts w:asciiTheme="minorHAnsi" w:hAnsiTheme="minorHAnsi" w:cstheme="minorHAnsi"/>
          <w:sz w:val="24"/>
          <w:szCs w:val="24"/>
        </w:rPr>
        <w:t>at</w:t>
      </w:r>
      <w:r w:rsidRPr="00DE66C9">
        <w:rPr>
          <w:rFonts w:asciiTheme="minorHAnsi" w:hAnsiTheme="minorHAnsi" w:cstheme="minorHAnsi"/>
          <w:spacing w:val="2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dem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on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st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at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in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3"/>
          <w:w w:val="10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steady</w:t>
      </w:r>
      <w:r w:rsidRPr="00DE66C9">
        <w:rPr>
          <w:rFonts w:asciiTheme="minorHAnsi" w:hAnsiTheme="minorHAnsi" w:cstheme="minorHAnsi"/>
          <w:spacing w:val="4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m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w w:val="84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m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09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1"/>
          <w:w w:val="186"/>
          <w:sz w:val="24"/>
          <w:szCs w:val="24"/>
        </w:rPr>
        <w:t>/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u</w:t>
      </w:r>
      <w:r w:rsidRPr="00DE66C9">
        <w:rPr>
          <w:rFonts w:asciiTheme="minorHAnsi" w:hAnsiTheme="minorHAnsi" w:cstheme="minorHAnsi"/>
          <w:spacing w:val="3"/>
          <w:w w:val="105"/>
          <w:sz w:val="24"/>
          <w:szCs w:val="24"/>
        </w:rPr>
        <w:t>c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io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hi</w:t>
      </w:r>
      <w:r w:rsidRPr="00DE66C9">
        <w:rPr>
          <w:rFonts w:asciiTheme="minorHAnsi" w:hAnsiTheme="minorHAnsi" w:cstheme="minorHAnsi"/>
          <w:sz w:val="24"/>
          <w:szCs w:val="24"/>
        </w:rPr>
        <w:t>st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eva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2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to</w:t>
      </w:r>
      <w:r w:rsidRPr="00DE66C9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96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 xml:space="preserve">our </w:t>
      </w:r>
      <w:r w:rsidRPr="00DE66C9">
        <w:rPr>
          <w:rFonts w:asciiTheme="minorHAnsi" w:hAnsiTheme="minorHAnsi" w:cstheme="minorHAnsi"/>
          <w:sz w:val="24"/>
          <w:szCs w:val="24"/>
        </w:rPr>
        <w:t>ca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eer</w:t>
      </w:r>
      <w:r w:rsidRPr="00DE66C9">
        <w:rPr>
          <w:rFonts w:asciiTheme="minorHAnsi" w:hAnsiTheme="minorHAnsi" w:cstheme="minorHAnsi"/>
          <w:spacing w:val="3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b</w:t>
      </w:r>
      <w:r w:rsidRPr="00DE66C9">
        <w:rPr>
          <w:rFonts w:asciiTheme="minorHAnsi" w:hAnsiTheme="minorHAnsi" w:cstheme="minorHAnsi"/>
          <w:spacing w:val="-1"/>
          <w:w w:val="84"/>
          <w:sz w:val="24"/>
          <w:szCs w:val="24"/>
        </w:rPr>
        <w:t>j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ec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w w:val="84"/>
          <w:sz w:val="24"/>
          <w:szCs w:val="24"/>
        </w:rPr>
        <w:t>i</w:t>
      </w:r>
      <w:r w:rsidRPr="00DE66C9">
        <w:rPr>
          <w:rFonts w:asciiTheme="minorHAnsi" w:hAnsiTheme="minorHAnsi" w:cstheme="minorHAnsi"/>
          <w:w w:val="93"/>
          <w:sz w:val="24"/>
          <w:szCs w:val="24"/>
        </w:rPr>
        <w:t>v</w:t>
      </w:r>
      <w:r w:rsidRPr="00DE66C9">
        <w:rPr>
          <w:rFonts w:asciiTheme="minorHAnsi" w:hAnsiTheme="minorHAnsi" w:cstheme="minorHAnsi"/>
          <w:w w:val="102"/>
          <w:sz w:val="24"/>
          <w:szCs w:val="24"/>
        </w:rPr>
        <w:t>e.</w:t>
      </w:r>
    </w:p>
    <w:p w14:paraId="2E190F8C" w14:textId="77777777" w:rsidR="0062250E" w:rsidRPr="00DE66C9" w:rsidRDefault="0062250E">
      <w:pPr>
        <w:spacing w:before="8" w:line="280" w:lineRule="exact"/>
        <w:rPr>
          <w:rFonts w:asciiTheme="minorHAnsi" w:hAnsiTheme="minorHAnsi" w:cstheme="minorHAnsi"/>
          <w:sz w:val="28"/>
          <w:szCs w:val="28"/>
        </w:rPr>
      </w:pPr>
    </w:p>
    <w:p w14:paraId="12762D7A" w14:textId="77777777" w:rsidR="0062250E" w:rsidRPr="00DE66C9" w:rsidRDefault="000B0B45">
      <w:pPr>
        <w:ind w:left="460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w w:val="88"/>
          <w:sz w:val="24"/>
          <w:szCs w:val="24"/>
        </w:rPr>
        <w:t>F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un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c</w:t>
      </w:r>
      <w:r w:rsidRPr="00DE66C9">
        <w:rPr>
          <w:rFonts w:asciiTheme="minorHAnsi" w:hAnsiTheme="minorHAnsi" w:cstheme="minorHAnsi"/>
          <w:w w:val="126"/>
          <w:sz w:val="24"/>
          <w:szCs w:val="24"/>
        </w:rPr>
        <w:t>t</w:t>
      </w:r>
      <w:r w:rsidRPr="00DE66C9">
        <w:rPr>
          <w:rFonts w:asciiTheme="minorHAnsi" w:hAnsiTheme="minorHAnsi" w:cstheme="minorHAnsi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9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90"/>
          <w:sz w:val="24"/>
          <w:szCs w:val="24"/>
        </w:rPr>
        <w:t>l</w:t>
      </w:r>
    </w:p>
    <w:p w14:paraId="5ABB5CF6" w14:textId="77777777" w:rsidR="0062250E" w:rsidRPr="00DE66C9" w:rsidRDefault="000B0B45">
      <w:pPr>
        <w:spacing w:before="12" w:line="250" w:lineRule="auto"/>
        <w:ind w:left="460" w:right="295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z w:val="24"/>
          <w:szCs w:val="24"/>
        </w:rPr>
        <w:t>An</w:t>
      </w:r>
      <w:r w:rsidRPr="00DE66C9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app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ro</w:t>
      </w:r>
      <w:r w:rsidRPr="00DE66C9">
        <w:rPr>
          <w:rFonts w:asciiTheme="minorHAnsi" w:hAnsiTheme="minorHAnsi" w:cstheme="minorHAnsi"/>
          <w:sz w:val="24"/>
          <w:szCs w:val="24"/>
        </w:rPr>
        <w:t>ach</w:t>
      </w:r>
      <w:r w:rsidRPr="00DE66C9">
        <w:rPr>
          <w:rFonts w:asciiTheme="minorHAnsi" w:hAnsiTheme="minorHAnsi" w:cstheme="minorHAnsi"/>
          <w:spacing w:val="4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at</w:t>
      </w:r>
      <w:r w:rsidRPr="00DE66C9">
        <w:rPr>
          <w:rFonts w:asciiTheme="minorHAnsi" w:hAnsiTheme="minorHAnsi" w:cstheme="minorHAnsi"/>
          <w:spacing w:val="3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emp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as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 xml:space="preserve">zes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capab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ili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es,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92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1"/>
          <w:w w:val="92"/>
          <w:sz w:val="24"/>
          <w:szCs w:val="24"/>
        </w:rPr>
        <w:t>k</w:t>
      </w:r>
      <w:r w:rsidRPr="00DE66C9">
        <w:rPr>
          <w:rFonts w:asciiTheme="minorHAnsi" w:hAnsiTheme="minorHAnsi" w:cstheme="minorHAnsi"/>
          <w:spacing w:val="-1"/>
          <w:w w:val="92"/>
          <w:sz w:val="24"/>
          <w:szCs w:val="24"/>
        </w:rPr>
        <w:t>il</w:t>
      </w:r>
      <w:r w:rsidRPr="00DE66C9">
        <w:rPr>
          <w:rFonts w:asciiTheme="minorHAnsi" w:hAnsiTheme="minorHAnsi" w:cstheme="minorHAnsi"/>
          <w:w w:val="92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3"/>
          <w:w w:val="9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eve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s,</w:t>
      </w:r>
      <w:r w:rsidRPr="00DE66C9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cc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m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w w:val="84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h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m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09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at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er</w:t>
      </w:r>
      <w:r w:rsidRPr="00DE66C9">
        <w:rPr>
          <w:rFonts w:asciiTheme="minorHAnsi" w:hAnsiTheme="minorHAnsi" w:cstheme="minorHAnsi"/>
          <w:spacing w:val="3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an</w:t>
      </w:r>
      <w:r w:rsidRPr="00DE66C9">
        <w:rPr>
          <w:rFonts w:asciiTheme="minorHAnsi" w:hAnsiTheme="minorHAnsi" w:cstheme="minorHAnsi"/>
          <w:spacing w:val="2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jo</w:t>
      </w:r>
      <w:r w:rsidRPr="00DE66C9">
        <w:rPr>
          <w:rFonts w:asciiTheme="minorHAnsi" w:hAnsiTheme="minorHAnsi" w:cstheme="minorHAnsi"/>
          <w:sz w:val="24"/>
          <w:szCs w:val="24"/>
        </w:rPr>
        <w:t>b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2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w w:val="99"/>
          <w:sz w:val="24"/>
          <w:szCs w:val="24"/>
        </w:rPr>
        <w:t>i</w:t>
      </w:r>
      <w:r w:rsidRPr="00DE66C9">
        <w:rPr>
          <w:rFonts w:asciiTheme="minorHAnsi" w:hAnsiTheme="minorHAnsi" w:cstheme="minorHAnsi"/>
          <w:w w:val="99"/>
          <w:sz w:val="24"/>
          <w:szCs w:val="24"/>
        </w:rPr>
        <w:t>m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 xml:space="preserve">e </w:t>
      </w:r>
      <w:r w:rsidRPr="00DE66C9">
        <w:rPr>
          <w:rFonts w:asciiTheme="minorHAnsi" w:hAnsiTheme="minorHAnsi" w:cstheme="minorHAnsi"/>
          <w:sz w:val="24"/>
          <w:szCs w:val="24"/>
        </w:rPr>
        <w:t>spe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4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at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va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riou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jo</w:t>
      </w:r>
      <w:r w:rsidRPr="00DE66C9">
        <w:rPr>
          <w:rFonts w:asciiTheme="minorHAnsi" w:hAnsiTheme="minorHAnsi" w:cstheme="minorHAnsi"/>
          <w:sz w:val="24"/>
          <w:szCs w:val="24"/>
        </w:rPr>
        <w:t>bs.</w:t>
      </w:r>
      <w:r w:rsidRPr="00DE66C9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hi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or</w:t>
      </w:r>
      <w:r w:rsidRPr="00DE66C9">
        <w:rPr>
          <w:rFonts w:asciiTheme="minorHAnsi" w:hAnsiTheme="minorHAnsi" w:cstheme="minorHAnsi"/>
          <w:sz w:val="24"/>
          <w:szCs w:val="24"/>
        </w:rPr>
        <w:t>mat</w:t>
      </w:r>
      <w:r w:rsidRPr="00DE66C9">
        <w:rPr>
          <w:rFonts w:asciiTheme="minorHAnsi" w:hAnsiTheme="minorHAnsi" w:cstheme="minorHAnsi"/>
          <w:spacing w:val="2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effect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ve</w:t>
      </w:r>
      <w:r w:rsidRPr="00DE66C9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2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u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 xml:space="preserve"> h</w:t>
      </w:r>
      <w:r w:rsidRPr="00DE66C9">
        <w:rPr>
          <w:rFonts w:asciiTheme="minorHAnsi" w:hAnsiTheme="minorHAnsi" w:cstheme="minorHAnsi"/>
          <w:sz w:val="24"/>
          <w:szCs w:val="24"/>
        </w:rPr>
        <w:t>ave</w:t>
      </w:r>
      <w:r w:rsidRPr="00DE66C9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li</w:t>
      </w:r>
      <w:r w:rsidRPr="00DE66C9">
        <w:rPr>
          <w:rFonts w:asciiTheme="minorHAnsi" w:hAnsiTheme="minorHAnsi" w:cstheme="minorHAnsi"/>
          <w:sz w:val="24"/>
          <w:szCs w:val="24"/>
        </w:rPr>
        <w:t>m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ted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w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or</w:t>
      </w:r>
      <w:r w:rsidRPr="00DE66C9">
        <w:rPr>
          <w:rFonts w:asciiTheme="minorHAnsi" w:hAnsiTheme="minorHAnsi" w:cstheme="minorHAnsi"/>
          <w:sz w:val="24"/>
          <w:szCs w:val="24"/>
        </w:rPr>
        <w:t>k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x</w:t>
      </w:r>
      <w:r w:rsidRPr="00DE66C9">
        <w:rPr>
          <w:rFonts w:asciiTheme="minorHAnsi" w:hAnsiTheme="minorHAnsi" w:cstheme="minorHAnsi"/>
          <w:sz w:val="24"/>
          <w:szCs w:val="24"/>
        </w:rPr>
        <w:t>pe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ri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ce</w:t>
      </w:r>
      <w:r w:rsidRPr="00DE66C9">
        <w:rPr>
          <w:rFonts w:asciiTheme="minorHAnsi" w:hAnsiTheme="minorHAnsi" w:cstheme="minorHAnsi"/>
          <w:spacing w:val="4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wa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to</w:t>
      </w:r>
      <w:r w:rsidRPr="00DE66C9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hi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hli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 xml:space="preserve">ht </w:t>
      </w:r>
      <w:r w:rsidRPr="00DE66C9">
        <w:rPr>
          <w:rFonts w:asciiTheme="minorHAnsi" w:hAnsiTheme="minorHAnsi" w:cstheme="minorHAnsi"/>
          <w:sz w:val="24"/>
          <w:szCs w:val="24"/>
        </w:rPr>
        <w:t>ma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k</w:t>
      </w:r>
      <w:r w:rsidRPr="00DE66C9">
        <w:rPr>
          <w:rFonts w:asciiTheme="minorHAnsi" w:hAnsiTheme="minorHAnsi" w:cstheme="minorHAnsi"/>
          <w:sz w:val="24"/>
          <w:szCs w:val="24"/>
        </w:rPr>
        <w:t>etab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4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95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1"/>
          <w:w w:val="95"/>
          <w:sz w:val="24"/>
          <w:szCs w:val="24"/>
        </w:rPr>
        <w:t>k</w:t>
      </w:r>
      <w:r w:rsidRPr="00DE66C9">
        <w:rPr>
          <w:rFonts w:asciiTheme="minorHAnsi" w:hAnsiTheme="minorHAnsi" w:cstheme="minorHAnsi"/>
          <w:spacing w:val="-1"/>
          <w:w w:val="95"/>
          <w:sz w:val="24"/>
          <w:szCs w:val="24"/>
        </w:rPr>
        <w:t>ill</w:t>
      </w:r>
      <w:r w:rsidRPr="00DE66C9">
        <w:rPr>
          <w:rFonts w:asciiTheme="minorHAnsi" w:hAnsiTheme="minorHAnsi" w:cstheme="minorHAnsi"/>
          <w:w w:val="95"/>
          <w:sz w:val="24"/>
          <w:szCs w:val="24"/>
        </w:rPr>
        <w:t xml:space="preserve">s,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ds,</w:t>
      </w:r>
      <w:r w:rsidRPr="00DE66C9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te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4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after</w:t>
      </w:r>
      <w:r w:rsidRPr="00DE66C9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an</w:t>
      </w:r>
      <w:r w:rsidRPr="00DE66C9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abse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ce</w:t>
      </w:r>
      <w:r w:rsidRPr="00DE66C9">
        <w:rPr>
          <w:rFonts w:asciiTheme="minorHAnsi" w:hAnsiTheme="minorHAnsi" w:cstheme="minorHAnsi"/>
          <w:spacing w:val="5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ro</w:t>
      </w:r>
      <w:r w:rsidRPr="00DE66C9">
        <w:rPr>
          <w:rFonts w:asciiTheme="minorHAnsi" w:hAnsiTheme="minorHAnsi" w:cstheme="minorHAnsi"/>
          <w:sz w:val="24"/>
          <w:szCs w:val="24"/>
        </w:rPr>
        <w:t>m</w:t>
      </w:r>
      <w:r w:rsidRPr="00DE66C9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3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jo</w:t>
      </w:r>
      <w:r w:rsidRPr="00DE66C9">
        <w:rPr>
          <w:rFonts w:asciiTheme="minorHAnsi" w:hAnsiTheme="minorHAnsi" w:cstheme="minorHAnsi"/>
          <w:sz w:val="24"/>
          <w:szCs w:val="24"/>
        </w:rPr>
        <w:t>b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ma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k</w:t>
      </w:r>
      <w:r w:rsidRPr="00DE66C9">
        <w:rPr>
          <w:rFonts w:asciiTheme="minorHAnsi" w:hAnsiTheme="minorHAnsi" w:cstheme="minorHAnsi"/>
          <w:sz w:val="24"/>
          <w:szCs w:val="24"/>
        </w:rPr>
        <w:t>et,</w:t>
      </w:r>
      <w:r w:rsidRPr="00DE66C9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see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2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-1"/>
          <w:w w:val="87"/>
          <w:sz w:val="24"/>
          <w:szCs w:val="24"/>
        </w:rPr>
        <w:t>i</w:t>
      </w:r>
      <w:r w:rsidRPr="00DE66C9">
        <w:rPr>
          <w:rFonts w:asciiTheme="minorHAnsi" w:hAnsiTheme="minorHAnsi" w:cstheme="minorHAnsi"/>
          <w:w w:val="87"/>
          <w:sz w:val="24"/>
          <w:szCs w:val="24"/>
        </w:rPr>
        <w:t>f</w:t>
      </w:r>
      <w:r w:rsidRPr="00DE66C9">
        <w:rPr>
          <w:rFonts w:asciiTheme="minorHAnsi" w:hAnsiTheme="minorHAnsi" w:cstheme="minorHAnsi"/>
          <w:w w:val="89"/>
          <w:sz w:val="24"/>
          <w:szCs w:val="24"/>
        </w:rPr>
        <w:t>f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3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 xml:space="preserve">nt </w:t>
      </w:r>
      <w:r w:rsidRPr="00DE66C9">
        <w:rPr>
          <w:rFonts w:asciiTheme="minorHAnsi" w:hAnsiTheme="minorHAnsi" w:cstheme="minorHAnsi"/>
          <w:sz w:val="24"/>
          <w:szCs w:val="24"/>
        </w:rPr>
        <w:t>emp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as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5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ou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c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w w:val="103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ee</w:t>
      </w:r>
      <w:r w:rsidRPr="00DE66C9">
        <w:rPr>
          <w:rFonts w:asciiTheme="minorHAnsi" w:hAnsiTheme="minorHAnsi" w:cstheme="minorHAnsi"/>
          <w:spacing w:val="-1"/>
          <w:w w:val="103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87"/>
          <w:sz w:val="24"/>
          <w:szCs w:val="24"/>
        </w:rPr>
        <w:t>.</w:t>
      </w:r>
    </w:p>
    <w:p w14:paraId="60EA39AF" w14:textId="77777777" w:rsidR="0062250E" w:rsidRPr="00DE66C9" w:rsidRDefault="0062250E">
      <w:pPr>
        <w:spacing w:before="8" w:line="280" w:lineRule="exact"/>
        <w:rPr>
          <w:rFonts w:asciiTheme="minorHAnsi" w:hAnsiTheme="minorHAnsi" w:cstheme="minorHAnsi"/>
          <w:sz w:val="28"/>
          <w:szCs w:val="28"/>
        </w:rPr>
      </w:pPr>
    </w:p>
    <w:p w14:paraId="14B3D322" w14:textId="77777777" w:rsidR="0062250E" w:rsidRPr="00DE66C9" w:rsidRDefault="000B0B45">
      <w:pPr>
        <w:ind w:left="460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w w:val="93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1"/>
          <w:w w:val="105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13"/>
          <w:sz w:val="24"/>
          <w:szCs w:val="24"/>
        </w:rPr>
        <w:t>ntent</w:t>
      </w:r>
    </w:p>
    <w:p w14:paraId="51B769AF" w14:textId="77777777" w:rsidR="0062250E" w:rsidRPr="00DE66C9" w:rsidRDefault="0062250E">
      <w:pPr>
        <w:spacing w:line="100" w:lineRule="exact"/>
        <w:rPr>
          <w:rFonts w:asciiTheme="minorHAnsi" w:hAnsiTheme="minorHAnsi" w:cstheme="minorHAnsi"/>
          <w:sz w:val="10"/>
          <w:szCs w:val="10"/>
        </w:rPr>
      </w:pPr>
    </w:p>
    <w:p w14:paraId="045E5078" w14:textId="77777777" w:rsidR="0062250E" w:rsidRPr="00DE66C9" w:rsidRDefault="0062250E">
      <w:pPr>
        <w:spacing w:line="200" w:lineRule="exact"/>
        <w:rPr>
          <w:rFonts w:asciiTheme="minorHAnsi" w:hAnsiTheme="minorHAnsi" w:cstheme="minorHAnsi"/>
        </w:rPr>
      </w:pPr>
    </w:p>
    <w:p w14:paraId="3141C2AB" w14:textId="77777777" w:rsidR="0062250E" w:rsidRPr="00DE66C9" w:rsidRDefault="000B0B45">
      <w:pPr>
        <w:spacing w:line="250" w:lineRule="auto"/>
        <w:ind w:left="460" w:right="304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ead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</w:t>
      </w:r>
      <w:r w:rsidRPr="00DE66C9">
        <w:rPr>
          <w:rFonts w:asciiTheme="minorHAnsi" w:hAnsiTheme="minorHAnsi" w:cstheme="minorHAnsi"/>
          <w:sz w:val="24"/>
          <w:szCs w:val="24"/>
        </w:rPr>
        <w:t>gs</w:t>
      </w:r>
      <w:r w:rsidRPr="00DE66C9">
        <w:rPr>
          <w:rFonts w:asciiTheme="minorHAnsi" w:hAnsiTheme="minorHAnsi" w:cstheme="minorHAnsi"/>
          <w:spacing w:val="3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be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lo</w:t>
      </w:r>
      <w:r w:rsidRPr="00DE66C9">
        <w:rPr>
          <w:rFonts w:asciiTheme="minorHAnsi" w:hAnsiTheme="minorHAnsi" w:cstheme="minorHAnsi"/>
          <w:sz w:val="24"/>
          <w:szCs w:val="24"/>
        </w:rPr>
        <w:t>w</w:t>
      </w:r>
      <w:r w:rsidRPr="00DE66C9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ften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lu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ad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ion</w:t>
      </w:r>
      <w:r w:rsidRPr="00DE66C9">
        <w:rPr>
          <w:rFonts w:asciiTheme="minorHAnsi" w:hAnsiTheme="minorHAnsi" w:cstheme="minorHAnsi"/>
          <w:sz w:val="24"/>
          <w:szCs w:val="24"/>
        </w:rPr>
        <w:t>al</w:t>
      </w:r>
      <w:r w:rsidRPr="00DE66C9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me.</w:t>
      </w:r>
      <w:r w:rsidRPr="00DE66C9">
        <w:rPr>
          <w:rFonts w:asciiTheme="minorHAnsi" w:hAnsiTheme="minorHAnsi" w:cstheme="minorHAnsi"/>
          <w:spacing w:val="3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u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rri</w:t>
      </w:r>
      <w:r w:rsidRPr="00DE66C9">
        <w:rPr>
          <w:rFonts w:asciiTheme="minorHAnsi" w:hAnsiTheme="minorHAnsi" w:cstheme="minorHAnsi"/>
          <w:spacing w:val="3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ulu</w:t>
      </w:r>
      <w:r w:rsidRPr="00DE66C9">
        <w:rPr>
          <w:rFonts w:asciiTheme="minorHAnsi" w:hAnsiTheme="minorHAnsi" w:cstheme="minorHAnsi"/>
          <w:sz w:val="24"/>
          <w:szCs w:val="24"/>
        </w:rPr>
        <w:t>m</w:t>
      </w:r>
      <w:r w:rsidRPr="00DE66C9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V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tae(CV)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m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or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 xml:space="preserve">e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mp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ve,</w:t>
      </w:r>
      <w:r w:rsidRPr="00DE66C9">
        <w:rPr>
          <w:rFonts w:asciiTheme="minorHAnsi" w:hAnsiTheme="minorHAnsi" w:cstheme="minorHAnsi"/>
          <w:spacing w:val="5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w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th s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ch</w:t>
      </w:r>
      <w:r w:rsidRPr="00DE66C9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ead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</w:t>
      </w:r>
      <w:r w:rsidRPr="00DE66C9">
        <w:rPr>
          <w:rFonts w:asciiTheme="minorHAnsi" w:hAnsiTheme="minorHAnsi" w:cstheme="minorHAnsi"/>
          <w:sz w:val="24"/>
          <w:szCs w:val="24"/>
        </w:rPr>
        <w:t>gs</w:t>
      </w:r>
      <w:r w:rsidRPr="00DE66C9">
        <w:rPr>
          <w:rFonts w:asciiTheme="minorHAnsi" w:hAnsiTheme="minorHAnsi" w:cstheme="minorHAnsi"/>
          <w:spacing w:val="3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ded</w:t>
      </w:r>
      <w:r w:rsidRPr="00DE66C9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as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academ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4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pp</w:t>
      </w:r>
      <w:r w:rsidRPr="00DE66C9">
        <w:rPr>
          <w:rFonts w:asciiTheme="minorHAnsi" w:hAnsiTheme="minorHAnsi" w:cstheme="minorHAnsi"/>
          <w:spacing w:val="-1"/>
          <w:w w:val="103"/>
          <w:sz w:val="24"/>
          <w:szCs w:val="24"/>
        </w:rPr>
        <w:t>oin</w:t>
      </w:r>
      <w:r w:rsidRPr="00DE66C9">
        <w:rPr>
          <w:rFonts w:asciiTheme="minorHAnsi" w:hAnsiTheme="minorHAnsi" w:cstheme="minorHAnsi"/>
          <w:w w:val="103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m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09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87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ho</w:t>
      </w:r>
      <w:r w:rsidRPr="00DE66C9">
        <w:rPr>
          <w:rFonts w:asciiTheme="minorHAnsi" w:hAnsiTheme="minorHAnsi" w:cstheme="minorHAnsi"/>
          <w:sz w:val="24"/>
          <w:szCs w:val="24"/>
        </w:rPr>
        <w:t>sp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tal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pp</w:t>
      </w:r>
      <w:r w:rsidRPr="00DE66C9">
        <w:rPr>
          <w:rFonts w:asciiTheme="minorHAnsi" w:hAnsiTheme="minorHAnsi" w:cstheme="minorHAnsi"/>
          <w:spacing w:val="-1"/>
          <w:w w:val="103"/>
          <w:sz w:val="24"/>
          <w:szCs w:val="24"/>
        </w:rPr>
        <w:t>oin</w:t>
      </w:r>
      <w:r w:rsidRPr="00DE66C9">
        <w:rPr>
          <w:rFonts w:asciiTheme="minorHAnsi" w:hAnsiTheme="minorHAnsi" w:cstheme="minorHAnsi"/>
          <w:w w:val="103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m</w:t>
      </w:r>
      <w:r w:rsidRPr="00DE66C9">
        <w:rPr>
          <w:rFonts w:asciiTheme="minorHAnsi" w:hAnsiTheme="minorHAnsi" w:cstheme="minorHAnsi"/>
          <w:spacing w:val="2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09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87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103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ea</w:t>
      </w:r>
      <w:r w:rsidRPr="00DE66C9">
        <w:rPr>
          <w:rFonts w:asciiTheme="minorHAnsi" w:hAnsiTheme="minorHAnsi" w:cstheme="minorHAnsi"/>
          <w:spacing w:val="-1"/>
          <w:w w:val="103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w w:val="98"/>
          <w:sz w:val="24"/>
          <w:szCs w:val="24"/>
        </w:rPr>
        <w:t xml:space="preserve">h, 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w w:val="107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ese</w:t>
      </w:r>
      <w:r w:rsidRPr="00DE66C9">
        <w:rPr>
          <w:rFonts w:asciiTheme="minorHAnsi" w:hAnsiTheme="minorHAnsi" w:cstheme="minorHAnsi"/>
          <w:spacing w:val="-1"/>
          <w:w w:val="107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tat</w:t>
      </w:r>
      <w:r w:rsidRPr="00DE66C9">
        <w:rPr>
          <w:rFonts w:asciiTheme="minorHAnsi" w:hAnsiTheme="minorHAnsi" w:cstheme="minorHAnsi"/>
          <w:spacing w:val="-1"/>
          <w:w w:val="107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2"/>
          <w:w w:val="107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-1"/>
          <w:w w:val="107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3"/>
          <w:w w:val="10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b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li</w:t>
      </w:r>
      <w:r w:rsidRPr="00DE66C9">
        <w:rPr>
          <w:rFonts w:asciiTheme="minorHAnsi" w:hAnsiTheme="minorHAnsi" w:cstheme="minorHAnsi"/>
          <w:spacing w:val="3"/>
          <w:sz w:val="24"/>
          <w:szCs w:val="24"/>
        </w:rPr>
        <w:t>c</w:t>
      </w:r>
      <w:r w:rsidRPr="00DE66C9">
        <w:rPr>
          <w:rFonts w:asciiTheme="minorHAnsi" w:hAnsiTheme="minorHAnsi" w:cstheme="minorHAnsi"/>
          <w:sz w:val="24"/>
          <w:szCs w:val="24"/>
        </w:rPr>
        <w:t>at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ion</w:t>
      </w:r>
      <w:r w:rsidRPr="00DE66C9">
        <w:rPr>
          <w:rFonts w:asciiTheme="minorHAnsi" w:hAnsiTheme="minorHAnsi" w:cstheme="minorHAnsi"/>
          <w:sz w:val="24"/>
          <w:szCs w:val="24"/>
        </w:rPr>
        <w:t>s.</w:t>
      </w:r>
      <w:r w:rsidRPr="00DE66C9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ou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-1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ed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cat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3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ro</w:t>
      </w:r>
      <w:r w:rsidRPr="00DE66C9">
        <w:rPr>
          <w:rFonts w:asciiTheme="minorHAnsi" w:hAnsiTheme="minorHAnsi" w:cstheme="minorHAnsi"/>
          <w:sz w:val="24"/>
          <w:szCs w:val="24"/>
        </w:rPr>
        <w:t>fess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ion</w:t>
      </w:r>
      <w:r w:rsidRPr="00DE66C9">
        <w:rPr>
          <w:rFonts w:asciiTheme="minorHAnsi" w:hAnsiTheme="minorHAnsi" w:cstheme="minorHAnsi"/>
          <w:sz w:val="24"/>
          <w:szCs w:val="24"/>
        </w:rPr>
        <w:t>al</w:t>
      </w:r>
      <w:r w:rsidRPr="00DE66C9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w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or</w:t>
      </w:r>
      <w:r w:rsidRPr="00DE66C9">
        <w:rPr>
          <w:rFonts w:asciiTheme="minorHAnsi" w:hAnsiTheme="minorHAnsi" w:cstheme="minorHAnsi"/>
          <w:sz w:val="24"/>
          <w:szCs w:val="24"/>
        </w:rPr>
        <w:t>k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expe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ri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ces</w:t>
      </w:r>
      <w:r w:rsidRPr="00DE66C9">
        <w:rPr>
          <w:rFonts w:asciiTheme="minorHAnsi" w:hAnsiTheme="minorHAnsi" w:cstheme="minorHAnsi"/>
          <w:spacing w:val="5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ho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u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be</w:t>
      </w:r>
      <w:r w:rsidRPr="00DE66C9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w w:val="106"/>
          <w:sz w:val="24"/>
          <w:szCs w:val="24"/>
        </w:rPr>
        <w:t>on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w w:val="98"/>
          <w:sz w:val="24"/>
          <w:szCs w:val="24"/>
        </w:rPr>
        <w:t>i</w:t>
      </w:r>
      <w:r w:rsidRPr="00DE66C9">
        <w:rPr>
          <w:rFonts w:asciiTheme="minorHAnsi" w:hAnsiTheme="minorHAnsi" w:cstheme="minorHAnsi"/>
          <w:w w:val="98"/>
          <w:sz w:val="24"/>
          <w:szCs w:val="24"/>
        </w:rPr>
        <w:t>d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3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 xml:space="preserve">d </w:t>
      </w:r>
      <w:r w:rsidRPr="00DE66C9">
        <w:rPr>
          <w:rFonts w:asciiTheme="minorHAnsi" w:hAnsiTheme="minorHAnsi" w:cstheme="minorHAnsi"/>
          <w:sz w:val="24"/>
          <w:szCs w:val="24"/>
        </w:rPr>
        <w:t>w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en</w:t>
      </w:r>
      <w:r w:rsidRPr="00DE66C9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dec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w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hi</w:t>
      </w:r>
      <w:r w:rsidRPr="00DE66C9">
        <w:rPr>
          <w:rFonts w:asciiTheme="minorHAnsi" w:hAnsiTheme="minorHAnsi" w:cstheme="minorHAnsi"/>
          <w:sz w:val="24"/>
          <w:szCs w:val="24"/>
        </w:rPr>
        <w:t>ch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 xml:space="preserve"> h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DE66C9">
        <w:rPr>
          <w:rFonts w:asciiTheme="minorHAnsi" w:hAnsiTheme="minorHAnsi" w:cstheme="minorHAnsi"/>
          <w:sz w:val="24"/>
          <w:szCs w:val="24"/>
        </w:rPr>
        <w:t>ad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</w:t>
      </w:r>
      <w:r w:rsidRPr="00DE66C9">
        <w:rPr>
          <w:rFonts w:asciiTheme="minorHAnsi" w:hAnsiTheme="minorHAnsi" w:cstheme="minorHAnsi"/>
          <w:sz w:val="24"/>
          <w:szCs w:val="24"/>
        </w:rPr>
        <w:t>gs</w:t>
      </w:r>
      <w:r w:rsidRPr="00DE66C9">
        <w:rPr>
          <w:rFonts w:asciiTheme="minorHAnsi" w:hAnsiTheme="minorHAnsi" w:cstheme="minorHAnsi"/>
          <w:spacing w:val="3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91"/>
          <w:sz w:val="24"/>
          <w:szCs w:val="24"/>
        </w:rPr>
        <w:t>w</w:t>
      </w:r>
      <w:r w:rsidRPr="00DE66C9">
        <w:rPr>
          <w:rFonts w:asciiTheme="minorHAnsi" w:hAnsiTheme="minorHAnsi" w:cstheme="minorHAnsi"/>
          <w:spacing w:val="-1"/>
          <w:w w:val="91"/>
          <w:sz w:val="24"/>
          <w:szCs w:val="24"/>
        </w:rPr>
        <w:t>il</w:t>
      </w:r>
      <w:r w:rsidRPr="00DE66C9">
        <w:rPr>
          <w:rFonts w:asciiTheme="minorHAnsi" w:hAnsiTheme="minorHAnsi" w:cstheme="minorHAnsi"/>
          <w:w w:val="91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1"/>
          <w:w w:val="9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be</w:t>
      </w:r>
      <w:r w:rsidRPr="00DE66C9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m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st</w:t>
      </w:r>
      <w:r w:rsidRPr="00DE66C9">
        <w:rPr>
          <w:rFonts w:asciiTheme="minorHAnsi" w:hAnsiTheme="minorHAnsi" w:cstheme="minorHAnsi"/>
          <w:spacing w:val="3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app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ro</w:t>
      </w:r>
      <w:r w:rsidRPr="00DE66C9">
        <w:rPr>
          <w:rFonts w:asciiTheme="minorHAnsi" w:hAnsiTheme="minorHAnsi" w:cstheme="minorHAnsi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ri</w:t>
      </w:r>
      <w:r w:rsidRPr="00DE66C9">
        <w:rPr>
          <w:rFonts w:asciiTheme="minorHAnsi" w:hAnsiTheme="minorHAnsi" w:cstheme="minorHAnsi"/>
          <w:sz w:val="24"/>
          <w:szCs w:val="24"/>
        </w:rPr>
        <w:t>ate  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ou</w:t>
      </w:r>
      <w:r w:rsidRPr="00DE66C9">
        <w:rPr>
          <w:rFonts w:asciiTheme="minorHAnsi" w:hAnsiTheme="minorHAnsi" w:cstheme="minorHAnsi"/>
          <w:sz w:val="24"/>
          <w:szCs w:val="24"/>
        </w:rPr>
        <w:t>.</w:t>
      </w:r>
      <w:r w:rsidRPr="00DE66C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3"/>
          <w:sz w:val="24"/>
          <w:szCs w:val="24"/>
        </w:rPr>
        <w:t>a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</w:t>
      </w:r>
      <w:r w:rsidRPr="00DE66C9">
        <w:rPr>
          <w:rFonts w:asciiTheme="minorHAnsi" w:hAnsiTheme="minorHAnsi" w:cstheme="minorHAnsi"/>
          <w:sz w:val="24"/>
          <w:szCs w:val="24"/>
        </w:rPr>
        <w:t>gs</w:t>
      </w:r>
      <w:r w:rsidRPr="00DE66C9">
        <w:rPr>
          <w:rFonts w:asciiTheme="minorHAnsi" w:hAnsiTheme="minorHAnsi" w:cstheme="minorHAnsi"/>
          <w:spacing w:val="3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may</w:t>
      </w:r>
      <w:r w:rsidRPr="00DE66C9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be</w:t>
      </w:r>
      <w:r w:rsidRPr="00DE66C9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seq</w:t>
      </w:r>
      <w:r w:rsidRPr="00DE66C9">
        <w:rPr>
          <w:rFonts w:asciiTheme="minorHAnsi" w:hAnsiTheme="minorHAnsi" w:cstheme="minorHAnsi"/>
          <w:spacing w:val="-1"/>
          <w:w w:val="107"/>
          <w:sz w:val="24"/>
          <w:szCs w:val="24"/>
        </w:rPr>
        <w:t>u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7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ced</w:t>
      </w:r>
      <w:r w:rsidRPr="00DE66C9">
        <w:rPr>
          <w:rFonts w:asciiTheme="minorHAnsi" w:hAnsiTheme="minorHAnsi" w:cstheme="minorHAnsi"/>
          <w:spacing w:val="-6"/>
          <w:w w:val="10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to</w:t>
      </w:r>
      <w:r w:rsidRPr="00DE66C9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103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89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w w:val="84"/>
          <w:sz w:val="24"/>
          <w:szCs w:val="24"/>
        </w:rPr>
        <w:t>l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c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 xml:space="preserve">t 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ou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 xml:space="preserve">s </w:t>
      </w:r>
      <w:r w:rsidRPr="00DE66C9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m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st</w:t>
      </w:r>
      <w:r w:rsidRPr="00DE66C9">
        <w:rPr>
          <w:rFonts w:asciiTheme="minorHAnsi" w:hAnsiTheme="minorHAnsi" w:cstheme="minorHAnsi"/>
          <w:spacing w:val="3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ve</w:t>
      </w:r>
      <w:r w:rsidRPr="00DE66C9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way.</w:t>
      </w:r>
    </w:p>
    <w:p w14:paraId="42D5E101" w14:textId="77777777" w:rsidR="0062250E" w:rsidRPr="00DE66C9" w:rsidRDefault="0062250E">
      <w:pPr>
        <w:spacing w:before="3" w:line="120" w:lineRule="exact"/>
        <w:rPr>
          <w:rFonts w:asciiTheme="minorHAnsi" w:hAnsiTheme="minorHAnsi" w:cstheme="minorHAnsi"/>
          <w:sz w:val="13"/>
          <w:szCs w:val="13"/>
        </w:rPr>
      </w:pPr>
    </w:p>
    <w:p w14:paraId="2225B6C3" w14:textId="77777777" w:rsidR="0062250E" w:rsidRPr="00DE66C9" w:rsidRDefault="0062250E">
      <w:pPr>
        <w:spacing w:line="200" w:lineRule="exact"/>
        <w:rPr>
          <w:rFonts w:asciiTheme="minorHAnsi" w:hAnsiTheme="minorHAnsi" w:cstheme="minorHAnsi"/>
        </w:rPr>
      </w:pPr>
    </w:p>
    <w:p w14:paraId="1BE110B0" w14:textId="77777777" w:rsidR="0062250E" w:rsidRPr="00DE66C9" w:rsidRDefault="0062250E">
      <w:pPr>
        <w:spacing w:line="200" w:lineRule="exact"/>
        <w:rPr>
          <w:rFonts w:asciiTheme="minorHAnsi" w:hAnsiTheme="minorHAnsi" w:cstheme="minorHAnsi"/>
        </w:rPr>
      </w:pPr>
    </w:p>
    <w:p w14:paraId="2449EC1B" w14:textId="77777777" w:rsidR="0062250E" w:rsidRPr="00DE66C9" w:rsidRDefault="000B0B45">
      <w:pPr>
        <w:spacing w:line="260" w:lineRule="exact"/>
        <w:ind w:left="460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</w:rPr>
        <w:pict w14:anchorId="5BD89919">
          <v:group id="_x0000_s1026" style="position:absolute;left:0;text-align:left;margin-left:35.2pt;margin-top:24.35pt;width:541.65pt;height:1.65pt;z-index:-251657728;mso-position-horizontal-relative:page" coordorigin="704,487" coordsize="10833,33">
            <v:shape id="_x0000_s1039" style="position:absolute;left:720;top:504;width:10800;height:0" coordorigin="720,504" coordsize="10800,0" path="m720,504r10800,e" filled="f" strokecolor="#a18d68" strokeweight="1.65pt">
              <v:path arrowok="t"/>
            </v:shape>
            <v:shape id="_x0000_s1038" style="position:absolute;left:720;top:490;width:5;height:0" coordorigin="720,490" coordsize="5,0" path="m720,490r5,e" filled="f" strokecolor="#a18d68" strokeweight=".34pt">
              <v:path arrowok="t"/>
            </v:shape>
            <v:shape id="_x0000_s1037" style="position:absolute;left:720;top:490;width:5;height:0" coordorigin="720,490" coordsize="5,0" path="m720,490r5,e" filled="f" strokecolor="#a18d68" strokeweight=".34pt">
              <v:path arrowok="t"/>
            </v:shape>
            <v:shape id="_x0000_s1036" style="position:absolute;left:725;top:490;width:10790;height:0" coordorigin="725,490" coordsize="10790,0" path="m725,490r10790,e" filled="f" strokecolor="#a18d68" strokeweight=".34pt">
              <v:path arrowok="t"/>
            </v:shape>
            <v:shape id="_x0000_s1035" style="position:absolute;left:11515;top:490;width:5;height:0" coordorigin="11515,490" coordsize="5,0" path="m11515,490r5,e" filled="f" strokecolor="#d4ccba" strokeweight=".34pt">
              <v:path arrowok="t"/>
            </v:shape>
            <v:shape id="_x0000_s1034" style="position:absolute;left:11515;top:490;width:5;height:0" coordorigin="11515,490" coordsize="5,0" path="m11515,490r5,e" filled="f" strokecolor="#a18d68" strokeweight=".34pt">
              <v:path arrowok="t"/>
            </v:shape>
            <v:shape id="_x0000_s1033" style="position:absolute;left:720;top:504;width:5;height:0" coordorigin="720,504" coordsize="5,0" path="m720,504r5,e" filled="f" strokecolor="#a18d68" strokeweight="1.18pt">
              <v:path arrowok="t"/>
            </v:shape>
            <v:shape id="_x0000_s1032" style="position:absolute;left:11515;top:504;width:5;height:0" coordorigin="11515,504" coordsize="5,0" path="m11515,504r5,e" filled="f" strokecolor="#d4ccba" strokeweight="1.18pt">
              <v:path arrowok="t"/>
            </v:shape>
            <v:shape id="_x0000_s1031" style="position:absolute;left:720;top:517;width:5;height:0" coordorigin="720,517" coordsize="5,0" path="m720,517r5,e" filled="f" strokecolor="#a18d68" strokeweight=".1196mm">
              <v:path arrowok="t"/>
            </v:shape>
            <v:shape id="_x0000_s1030" style="position:absolute;left:720;top:517;width:5;height:0" coordorigin="720,517" coordsize="5,0" path="m720,517r5,e" filled="f" strokecolor="#d4ccba" strokeweight=".1196mm">
              <v:path arrowok="t"/>
            </v:shape>
            <v:shape id="_x0000_s1029" style="position:absolute;left:725;top:517;width:10790;height:0" coordorigin="725,517" coordsize="10790,0" path="m725,517r10790,e" filled="f" strokecolor="#d4ccba" strokeweight=".1196mm">
              <v:path arrowok="t"/>
            </v:shape>
            <v:shape id="_x0000_s1028" style="position:absolute;left:11515;top:517;width:5;height:0" coordorigin="11515,517" coordsize="5,0" path="m11515,517r5,e" filled="f" strokecolor="#d4ccba" strokeweight=".1196mm">
              <v:path arrowok="t"/>
            </v:shape>
            <v:shape id="_x0000_s1027" style="position:absolute;left:11515;top:517;width:5;height:0" coordorigin="11515,517" coordsize="5,0" path="m11515,517r5,e" filled="f" strokecolor="#d4ccba" strokeweight=".1196mm">
              <v:path arrowok="t"/>
            </v:shape>
            <w10:wrap anchorx="page"/>
          </v:group>
        </w:pic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Co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DE66C9">
        <w:rPr>
          <w:rFonts w:asciiTheme="minorHAnsi" w:hAnsiTheme="minorHAnsi" w:cstheme="minorHAnsi"/>
          <w:sz w:val="24"/>
          <w:szCs w:val="24"/>
        </w:rPr>
        <w:t>puter</w:t>
      </w:r>
      <w:r w:rsidRPr="00DE66C9">
        <w:rPr>
          <w:rFonts w:asciiTheme="minorHAnsi" w:hAnsiTheme="minorHAnsi" w:cstheme="minorHAnsi"/>
          <w:spacing w:val="4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 xml:space="preserve">iendly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u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99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102"/>
          <w:sz w:val="24"/>
          <w:szCs w:val="24"/>
        </w:rPr>
        <w:t>ip</w:t>
      </w:r>
      <w:r w:rsidRPr="00DE66C9">
        <w:rPr>
          <w:rFonts w:asciiTheme="minorHAnsi" w:hAnsiTheme="minorHAnsi" w:cstheme="minorHAnsi"/>
          <w:w w:val="116"/>
          <w:sz w:val="24"/>
          <w:szCs w:val="24"/>
        </w:rPr>
        <w:t>s</w:t>
      </w:r>
    </w:p>
    <w:p w14:paraId="42F39C2E" w14:textId="77777777" w:rsidR="0062250E" w:rsidRPr="00DE66C9" w:rsidRDefault="0062250E">
      <w:pPr>
        <w:spacing w:before="16" w:line="260" w:lineRule="exact"/>
        <w:rPr>
          <w:rFonts w:asciiTheme="minorHAnsi" w:hAnsiTheme="minorHAnsi" w:cstheme="minorHAnsi"/>
          <w:sz w:val="26"/>
          <w:szCs w:val="26"/>
        </w:rPr>
      </w:pPr>
    </w:p>
    <w:p w14:paraId="16BB586C" w14:textId="77777777" w:rsidR="0062250E" w:rsidRPr="00DE66C9" w:rsidRDefault="000B0B45">
      <w:pPr>
        <w:spacing w:before="24"/>
        <w:ind w:left="460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z w:val="24"/>
          <w:szCs w:val="24"/>
        </w:rPr>
        <w:t>Keep</w:t>
      </w:r>
      <w:r w:rsidRPr="00DE66C9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it</w:t>
      </w:r>
      <w:r w:rsidRPr="00DE66C9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95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01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-1"/>
          <w:w w:val="101"/>
          <w:sz w:val="24"/>
          <w:szCs w:val="24"/>
        </w:rPr>
        <w:t>m</w:t>
      </w:r>
      <w:r w:rsidRPr="00DE66C9">
        <w:rPr>
          <w:rFonts w:asciiTheme="minorHAnsi" w:hAnsiTheme="minorHAnsi" w:cstheme="minorHAnsi"/>
          <w:spacing w:val="2"/>
          <w:w w:val="108"/>
          <w:sz w:val="24"/>
          <w:szCs w:val="24"/>
        </w:rPr>
        <w:t>p</w:t>
      </w:r>
      <w:r w:rsidRPr="00DE66C9">
        <w:rPr>
          <w:rFonts w:asciiTheme="minorHAnsi" w:hAnsiTheme="minorHAnsi" w:cstheme="minorHAnsi"/>
          <w:w w:val="104"/>
          <w:sz w:val="24"/>
          <w:szCs w:val="24"/>
        </w:rPr>
        <w:t>le</w:t>
      </w:r>
      <w:r w:rsidRPr="00DE66C9">
        <w:rPr>
          <w:rFonts w:asciiTheme="minorHAnsi" w:hAnsiTheme="minorHAnsi" w:cstheme="minorHAnsi"/>
          <w:w w:val="85"/>
          <w:sz w:val="24"/>
          <w:szCs w:val="24"/>
        </w:rPr>
        <w:t>!</w:t>
      </w:r>
    </w:p>
    <w:p w14:paraId="2C3BD431" w14:textId="77777777" w:rsidR="0062250E" w:rsidRPr="00DE66C9" w:rsidRDefault="0062250E">
      <w:pPr>
        <w:spacing w:line="100" w:lineRule="exact"/>
        <w:rPr>
          <w:rFonts w:asciiTheme="minorHAnsi" w:hAnsiTheme="minorHAnsi" w:cstheme="minorHAnsi"/>
          <w:sz w:val="10"/>
          <w:szCs w:val="10"/>
        </w:rPr>
      </w:pPr>
    </w:p>
    <w:p w14:paraId="0E48350B" w14:textId="77777777" w:rsidR="0062250E" w:rsidRPr="00DE66C9" w:rsidRDefault="0062250E">
      <w:pPr>
        <w:spacing w:line="200" w:lineRule="exact"/>
        <w:rPr>
          <w:rFonts w:asciiTheme="minorHAnsi" w:hAnsiTheme="minorHAnsi" w:cstheme="minorHAnsi"/>
        </w:rPr>
      </w:pPr>
    </w:p>
    <w:p w14:paraId="0327A74A" w14:textId="77777777" w:rsidR="0062250E" w:rsidRPr="00DE66C9" w:rsidRDefault="000B0B45">
      <w:pPr>
        <w:ind w:left="100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eastAsia="Verdana" w:hAnsiTheme="minorHAnsi" w:cstheme="minorHAnsi"/>
        </w:rPr>
        <w:t xml:space="preserve">•  </w:t>
      </w:r>
      <w:r w:rsidRPr="00DE66C9">
        <w:rPr>
          <w:rFonts w:asciiTheme="minorHAnsi" w:eastAsia="Verdana" w:hAnsiTheme="minorHAnsi" w:cstheme="minorHAnsi"/>
          <w:spacing w:val="41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Use</w:t>
      </w:r>
      <w:r w:rsidRPr="00DE66C9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ul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dec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or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ve</w:t>
      </w:r>
      <w:r w:rsidRPr="00DE66C9">
        <w:rPr>
          <w:rFonts w:asciiTheme="minorHAnsi" w:hAnsiTheme="minorHAnsi" w:cstheme="minorHAnsi"/>
          <w:spacing w:val="5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96"/>
          <w:sz w:val="24"/>
          <w:szCs w:val="24"/>
        </w:rPr>
        <w:t>y</w:t>
      </w:r>
      <w:r w:rsidRPr="00DE66C9">
        <w:rPr>
          <w:rFonts w:asciiTheme="minorHAnsi" w:hAnsiTheme="minorHAnsi" w:cstheme="minorHAnsi"/>
          <w:w w:val="103"/>
          <w:sz w:val="24"/>
          <w:szCs w:val="24"/>
        </w:rPr>
        <w:t>pef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c</w:t>
      </w:r>
      <w:r w:rsidRPr="00DE66C9">
        <w:rPr>
          <w:rFonts w:asciiTheme="minorHAnsi" w:hAnsiTheme="minorHAnsi" w:cstheme="minorHAnsi"/>
          <w:w w:val="111"/>
          <w:sz w:val="24"/>
          <w:szCs w:val="24"/>
        </w:rPr>
        <w:t>es</w:t>
      </w:r>
      <w:r w:rsidRPr="00DE66C9">
        <w:rPr>
          <w:rFonts w:asciiTheme="minorHAnsi" w:hAnsiTheme="minorHAnsi" w:cstheme="minorHAnsi"/>
          <w:w w:val="87"/>
          <w:sz w:val="24"/>
          <w:szCs w:val="24"/>
        </w:rPr>
        <w:t>.</w:t>
      </w:r>
    </w:p>
    <w:p w14:paraId="23496F84" w14:textId="77777777" w:rsidR="0062250E" w:rsidRPr="00DE66C9" w:rsidRDefault="000B0B45">
      <w:pPr>
        <w:spacing w:before="12"/>
        <w:ind w:left="100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eastAsia="Verdana" w:hAnsiTheme="minorHAnsi" w:cstheme="minorHAnsi"/>
        </w:rPr>
        <w:t xml:space="preserve">•  </w:t>
      </w:r>
      <w:r w:rsidRPr="00DE66C9">
        <w:rPr>
          <w:rFonts w:asciiTheme="minorHAnsi" w:eastAsia="Verdana" w:hAnsiTheme="minorHAnsi" w:cstheme="minorHAnsi"/>
          <w:spacing w:val="41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Use</w:t>
      </w:r>
      <w:r w:rsidRPr="00DE66C9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on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ze</w:t>
      </w:r>
      <w:r w:rsidRPr="00DE66C9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71"/>
          <w:sz w:val="24"/>
          <w:szCs w:val="24"/>
        </w:rPr>
        <w:t>1</w:t>
      </w:r>
      <w:r w:rsidRPr="00DE66C9">
        <w:rPr>
          <w:rFonts w:asciiTheme="minorHAnsi" w:hAnsiTheme="minorHAnsi" w:cstheme="minorHAnsi"/>
          <w:w w:val="123"/>
          <w:sz w:val="24"/>
          <w:szCs w:val="24"/>
        </w:rPr>
        <w:t>0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to</w:t>
      </w:r>
      <w:r w:rsidRPr="00DE66C9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71"/>
          <w:sz w:val="24"/>
          <w:szCs w:val="24"/>
        </w:rPr>
        <w:t>1</w:t>
      </w:r>
      <w:r w:rsidRPr="00DE66C9">
        <w:rPr>
          <w:rFonts w:asciiTheme="minorHAnsi" w:hAnsiTheme="minorHAnsi" w:cstheme="minorHAnsi"/>
          <w:w w:val="118"/>
          <w:sz w:val="24"/>
          <w:szCs w:val="24"/>
        </w:rPr>
        <w:t>4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w w:val="103"/>
          <w:sz w:val="24"/>
          <w:szCs w:val="24"/>
        </w:rPr>
        <w:t>oin</w:t>
      </w:r>
      <w:r w:rsidRPr="00DE66C9">
        <w:rPr>
          <w:rFonts w:asciiTheme="minorHAnsi" w:hAnsiTheme="minorHAnsi" w:cstheme="minorHAnsi"/>
          <w:w w:val="103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87"/>
          <w:sz w:val="24"/>
          <w:szCs w:val="24"/>
        </w:rPr>
        <w:t>.</w:t>
      </w:r>
    </w:p>
    <w:p w14:paraId="5347E62F" w14:textId="77777777" w:rsidR="0062250E" w:rsidRPr="00DE66C9" w:rsidRDefault="000B0B45">
      <w:pPr>
        <w:spacing w:before="12"/>
        <w:ind w:left="100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eastAsia="Verdana" w:hAnsiTheme="minorHAnsi" w:cstheme="minorHAnsi"/>
        </w:rPr>
        <w:t xml:space="preserve">•  </w:t>
      </w:r>
      <w:r w:rsidRPr="00DE66C9">
        <w:rPr>
          <w:rFonts w:asciiTheme="minorHAnsi" w:eastAsia="Verdana" w:hAnsiTheme="minorHAnsi" w:cstheme="minorHAnsi"/>
          <w:spacing w:val="41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Do</w:t>
      </w:r>
      <w:r w:rsidRPr="00DE66C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no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sw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tch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back</w:t>
      </w:r>
      <w:r w:rsidRPr="00DE66C9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or</w:t>
      </w:r>
      <w:r w:rsidRPr="00DE66C9">
        <w:rPr>
          <w:rFonts w:asciiTheme="minorHAnsi" w:hAnsiTheme="minorHAnsi" w:cstheme="minorHAnsi"/>
          <w:sz w:val="24"/>
          <w:szCs w:val="24"/>
        </w:rPr>
        <w:t>th</w:t>
      </w:r>
      <w:r w:rsidRPr="00DE66C9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between</w:t>
      </w:r>
      <w:r w:rsidRPr="00DE66C9">
        <w:rPr>
          <w:rFonts w:asciiTheme="minorHAnsi" w:hAnsiTheme="minorHAnsi" w:cstheme="minorHAnsi"/>
          <w:spacing w:val="5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typefaces</w:t>
      </w:r>
      <w:r w:rsidRPr="00DE66C9">
        <w:rPr>
          <w:rFonts w:asciiTheme="minorHAnsi" w:hAnsiTheme="minorHAnsi" w:cstheme="minorHAnsi"/>
          <w:spacing w:val="5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98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w w:val="98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102"/>
          <w:sz w:val="24"/>
          <w:szCs w:val="24"/>
        </w:rPr>
        <w:t>s.</w:t>
      </w:r>
    </w:p>
    <w:p w14:paraId="085671A5" w14:textId="77777777" w:rsidR="0062250E" w:rsidRPr="00DE66C9" w:rsidRDefault="000B0B45">
      <w:pPr>
        <w:spacing w:before="12"/>
        <w:ind w:left="100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eastAsia="Verdana" w:hAnsiTheme="minorHAnsi" w:cstheme="minorHAnsi"/>
        </w:rPr>
        <w:t xml:space="preserve">•  </w:t>
      </w:r>
      <w:r w:rsidRPr="00DE66C9">
        <w:rPr>
          <w:rFonts w:asciiTheme="minorHAnsi" w:eastAsia="Verdana" w:hAnsiTheme="minorHAnsi" w:cstheme="minorHAnsi"/>
          <w:spacing w:val="41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Use</w:t>
      </w:r>
      <w:r w:rsidRPr="00DE66C9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li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lo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ed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(w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hi</w:t>
      </w:r>
      <w:r w:rsidRPr="00DE66C9">
        <w:rPr>
          <w:rFonts w:asciiTheme="minorHAnsi" w:hAnsiTheme="minorHAnsi" w:cstheme="minorHAnsi"/>
          <w:sz w:val="24"/>
          <w:szCs w:val="24"/>
        </w:rPr>
        <w:t>te</w:t>
      </w:r>
      <w:r w:rsidRPr="00DE66C9">
        <w:rPr>
          <w:rFonts w:asciiTheme="minorHAnsi" w:hAnsiTheme="minorHAnsi" w:cstheme="minorHAnsi"/>
          <w:spacing w:val="3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best),</w:t>
      </w:r>
      <w:r w:rsidRPr="00DE66C9">
        <w:rPr>
          <w:rFonts w:asciiTheme="minorHAnsi" w:hAnsiTheme="minorHAnsi" w:cstheme="minorHAnsi"/>
          <w:spacing w:val="4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sta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 xml:space="preserve">d 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ze</w:t>
      </w:r>
      <w:r w:rsidRPr="00DE66C9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2"/>
          <w:sz w:val="24"/>
          <w:szCs w:val="24"/>
        </w:rPr>
        <w:t>(</w:t>
      </w:r>
      <w:r w:rsidRPr="00DE66C9">
        <w:rPr>
          <w:rFonts w:asciiTheme="minorHAnsi" w:hAnsiTheme="minorHAnsi" w:cstheme="minorHAnsi"/>
          <w:sz w:val="24"/>
          <w:szCs w:val="24"/>
        </w:rPr>
        <w:t>8</w:t>
      </w:r>
      <w:r w:rsidRPr="00DE66C9">
        <w:rPr>
          <w:rFonts w:asciiTheme="minorHAnsi" w:hAnsiTheme="minorHAnsi" w:cstheme="minorHAnsi"/>
          <w:spacing w:val="2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71"/>
          <w:sz w:val="24"/>
          <w:szCs w:val="24"/>
        </w:rPr>
        <w:t>1</w:t>
      </w:r>
      <w:r w:rsidRPr="00DE66C9">
        <w:rPr>
          <w:rFonts w:asciiTheme="minorHAnsi" w:hAnsiTheme="minorHAnsi" w:cstheme="minorHAnsi"/>
          <w:spacing w:val="-2"/>
          <w:w w:val="186"/>
          <w:sz w:val="24"/>
          <w:szCs w:val="24"/>
        </w:rPr>
        <w:t>/</w:t>
      </w:r>
      <w:r w:rsidRPr="00DE66C9">
        <w:rPr>
          <w:rFonts w:asciiTheme="minorHAnsi" w:hAnsiTheme="minorHAnsi" w:cstheme="minorHAnsi"/>
          <w:spacing w:val="1"/>
          <w:w w:val="107"/>
          <w:sz w:val="24"/>
          <w:szCs w:val="24"/>
        </w:rPr>
        <w:t>2</w:t>
      </w:r>
      <w:r w:rsidRPr="00DE66C9">
        <w:rPr>
          <w:rFonts w:asciiTheme="minorHAnsi" w:hAnsiTheme="minorHAnsi" w:cstheme="minorHAnsi"/>
          <w:w w:val="94"/>
          <w:sz w:val="24"/>
          <w:szCs w:val="24"/>
        </w:rPr>
        <w:t>"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x</w:t>
      </w:r>
      <w:r w:rsidRPr="00DE66C9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71"/>
          <w:sz w:val="24"/>
          <w:szCs w:val="24"/>
        </w:rPr>
        <w:t>1</w:t>
      </w:r>
      <w:r w:rsidRPr="00DE66C9">
        <w:rPr>
          <w:rFonts w:asciiTheme="minorHAnsi" w:hAnsiTheme="minorHAnsi" w:cstheme="minorHAnsi"/>
          <w:spacing w:val="1"/>
          <w:w w:val="71"/>
          <w:sz w:val="24"/>
          <w:szCs w:val="24"/>
        </w:rPr>
        <w:t>1</w:t>
      </w:r>
      <w:r w:rsidRPr="00DE66C9">
        <w:rPr>
          <w:rFonts w:asciiTheme="minorHAnsi" w:hAnsiTheme="minorHAnsi" w:cstheme="minorHAnsi"/>
          <w:spacing w:val="1"/>
          <w:w w:val="94"/>
          <w:sz w:val="24"/>
          <w:szCs w:val="24"/>
        </w:rPr>
        <w:t>"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)</w:t>
      </w:r>
      <w:r w:rsidRPr="00DE66C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pa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pe</w:t>
      </w:r>
      <w:r w:rsidRPr="00DE66C9">
        <w:rPr>
          <w:rFonts w:asciiTheme="minorHAnsi" w:hAnsiTheme="minorHAnsi" w:cstheme="minorHAnsi"/>
          <w:spacing w:val="-1"/>
          <w:w w:val="107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87"/>
          <w:sz w:val="24"/>
          <w:szCs w:val="24"/>
        </w:rPr>
        <w:t>.</w:t>
      </w:r>
    </w:p>
    <w:p w14:paraId="77526EE0" w14:textId="77777777" w:rsidR="0062250E" w:rsidRPr="00DE66C9" w:rsidRDefault="000B0B45">
      <w:pPr>
        <w:spacing w:before="12"/>
        <w:ind w:left="100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eastAsia="Verdana" w:hAnsiTheme="minorHAnsi" w:cstheme="minorHAnsi"/>
        </w:rPr>
        <w:t xml:space="preserve">•  </w:t>
      </w:r>
      <w:r w:rsidRPr="00DE66C9">
        <w:rPr>
          <w:rFonts w:asciiTheme="minorHAnsi" w:eastAsia="Verdana" w:hAnsiTheme="minorHAnsi" w:cstheme="minorHAnsi"/>
          <w:spacing w:val="41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Av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oi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-2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li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text,</w:t>
      </w:r>
      <w:r w:rsidRPr="00DE66C9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ri</w:t>
      </w:r>
      <w:r w:rsidRPr="00DE66C9">
        <w:rPr>
          <w:rFonts w:asciiTheme="minorHAnsi" w:hAnsiTheme="minorHAnsi" w:cstheme="minorHAnsi"/>
          <w:sz w:val="24"/>
          <w:szCs w:val="24"/>
        </w:rPr>
        <w:t>pt,</w:t>
      </w:r>
      <w:r w:rsidRPr="00DE66C9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un</w:t>
      </w:r>
      <w:r w:rsidRPr="00DE66C9">
        <w:rPr>
          <w:rFonts w:asciiTheme="minorHAnsi" w:hAnsiTheme="minorHAnsi" w:cstheme="minorHAnsi"/>
          <w:sz w:val="24"/>
          <w:szCs w:val="24"/>
        </w:rPr>
        <w:t>de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lin</w:t>
      </w:r>
      <w:r w:rsidRPr="00DE66C9">
        <w:rPr>
          <w:rFonts w:asciiTheme="minorHAnsi" w:hAnsiTheme="minorHAnsi" w:cstheme="minorHAnsi"/>
          <w:sz w:val="24"/>
          <w:szCs w:val="24"/>
        </w:rPr>
        <w:t>ed</w:t>
      </w:r>
      <w:r w:rsidRPr="00DE66C9">
        <w:rPr>
          <w:rFonts w:asciiTheme="minorHAnsi" w:hAnsiTheme="minorHAnsi" w:cstheme="minorHAnsi"/>
          <w:spacing w:val="2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passages.  Cap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li</w:t>
      </w:r>
      <w:r w:rsidRPr="00DE66C9">
        <w:rPr>
          <w:rFonts w:asciiTheme="minorHAnsi" w:hAnsiTheme="minorHAnsi" w:cstheme="minorHAnsi"/>
          <w:sz w:val="24"/>
          <w:szCs w:val="24"/>
        </w:rPr>
        <w:t>zed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w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or</w:t>
      </w:r>
      <w:r w:rsidRPr="00DE66C9">
        <w:rPr>
          <w:rFonts w:asciiTheme="minorHAnsi" w:hAnsiTheme="minorHAnsi" w:cstheme="minorHAnsi"/>
          <w:sz w:val="24"/>
          <w:szCs w:val="24"/>
        </w:rPr>
        <w:t>ds</w:t>
      </w:r>
      <w:r w:rsidRPr="00DE66C9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b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ol</w:t>
      </w:r>
      <w:r w:rsidRPr="00DE66C9">
        <w:rPr>
          <w:rFonts w:asciiTheme="minorHAnsi" w:hAnsiTheme="minorHAnsi" w:cstheme="minorHAnsi"/>
          <w:sz w:val="24"/>
          <w:szCs w:val="24"/>
        </w:rPr>
        <w:t>dface</w:t>
      </w:r>
      <w:r w:rsidRPr="00DE66C9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k</w:t>
      </w:r>
      <w:r w:rsidRPr="00DE66C9">
        <w:rPr>
          <w:rFonts w:asciiTheme="minorHAnsi" w:hAnsiTheme="minorHAnsi" w:cstheme="minorHAnsi"/>
          <w:sz w:val="24"/>
          <w:szCs w:val="24"/>
        </w:rPr>
        <w:t>ay.</w:t>
      </w:r>
    </w:p>
    <w:p w14:paraId="30748076" w14:textId="77777777" w:rsidR="0062250E" w:rsidRPr="00DE66C9" w:rsidRDefault="000B0B45">
      <w:pPr>
        <w:spacing w:before="12"/>
        <w:ind w:left="100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eastAsia="Verdana" w:hAnsiTheme="minorHAnsi" w:cstheme="minorHAnsi"/>
        </w:rPr>
        <w:t xml:space="preserve">•  </w:t>
      </w:r>
      <w:r w:rsidRPr="00DE66C9">
        <w:rPr>
          <w:rFonts w:asciiTheme="minorHAnsi" w:eastAsia="Verdana" w:hAnsiTheme="minorHAnsi" w:cstheme="minorHAnsi"/>
          <w:spacing w:val="41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Av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oi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-2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ap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h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cs</w:t>
      </w:r>
      <w:r w:rsidRPr="00DE66C9">
        <w:rPr>
          <w:rFonts w:asciiTheme="minorHAnsi" w:hAnsiTheme="minorHAnsi" w:cstheme="minorHAnsi"/>
          <w:spacing w:val="2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ad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</w:t>
      </w:r>
      <w:r w:rsidRPr="00DE66C9">
        <w:rPr>
          <w:rFonts w:asciiTheme="minorHAnsi" w:hAnsiTheme="minorHAnsi" w:cstheme="minorHAnsi"/>
          <w:sz w:val="24"/>
          <w:szCs w:val="24"/>
        </w:rPr>
        <w:t>g.</w:t>
      </w:r>
      <w:r w:rsidRPr="00DE66C9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on</w:t>
      </w:r>
      <w:r w:rsidRPr="00DE66C9">
        <w:rPr>
          <w:rFonts w:asciiTheme="minorHAnsi" w:hAnsiTheme="minorHAnsi" w:cstheme="minorHAnsi"/>
          <w:sz w:val="24"/>
          <w:szCs w:val="24"/>
        </w:rPr>
        <w:t>'t</w:t>
      </w:r>
      <w:r w:rsidRPr="00DE66C9">
        <w:rPr>
          <w:rFonts w:asciiTheme="minorHAnsi" w:hAnsiTheme="minorHAnsi" w:cstheme="minorHAnsi"/>
          <w:spacing w:val="2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mp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ess</w:t>
      </w:r>
      <w:r w:rsidRPr="00DE66C9">
        <w:rPr>
          <w:rFonts w:asciiTheme="minorHAnsi" w:hAnsiTheme="minorHAnsi" w:cstheme="minorHAnsi"/>
          <w:spacing w:val="5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spaces</w:t>
      </w:r>
      <w:r w:rsidRPr="00DE66C9">
        <w:rPr>
          <w:rFonts w:asciiTheme="minorHAnsi" w:hAnsiTheme="minorHAnsi" w:cstheme="minorHAnsi"/>
          <w:spacing w:val="5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between</w:t>
      </w:r>
      <w:r w:rsidRPr="00DE66C9">
        <w:rPr>
          <w:rFonts w:asciiTheme="minorHAnsi" w:hAnsiTheme="minorHAnsi" w:cstheme="minorHAnsi"/>
          <w:spacing w:val="5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84"/>
          <w:sz w:val="24"/>
          <w:szCs w:val="24"/>
        </w:rPr>
        <w:t>l</w:t>
      </w:r>
      <w:r w:rsidRPr="00DE66C9">
        <w:rPr>
          <w:rFonts w:asciiTheme="minorHAnsi" w:hAnsiTheme="minorHAnsi" w:cstheme="minorHAnsi"/>
          <w:w w:val="114"/>
          <w:sz w:val="24"/>
          <w:szCs w:val="24"/>
        </w:rPr>
        <w:t>et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7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87"/>
          <w:sz w:val="24"/>
          <w:szCs w:val="24"/>
        </w:rPr>
        <w:t>.</w:t>
      </w:r>
    </w:p>
    <w:p w14:paraId="0070F6BA" w14:textId="77777777" w:rsidR="0062250E" w:rsidRPr="00DE66C9" w:rsidRDefault="000B0B45">
      <w:pPr>
        <w:spacing w:before="12"/>
        <w:ind w:left="100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eastAsia="Verdana" w:hAnsiTheme="minorHAnsi" w:cstheme="minorHAnsi"/>
        </w:rPr>
        <w:t xml:space="preserve">•  </w:t>
      </w:r>
      <w:r w:rsidRPr="00DE66C9">
        <w:rPr>
          <w:rFonts w:asciiTheme="minorHAnsi" w:eastAsia="Verdana" w:hAnsiTheme="minorHAnsi" w:cstheme="minorHAnsi"/>
          <w:spacing w:val="41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Av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io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-2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ho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z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on</w:t>
      </w:r>
      <w:r w:rsidRPr="00DE66C9">
        <w:rPr>
          <w:rFonts w:asciiTheme="minorHAnsi" w:hAnsiTheme="minorHAnsi" w:cstheme="minorHAnsi"/>
          <w:sz w:val="24"/>
          <w:szCs w:val="24"/>
        </w:rPr>
        <w:t>tal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ve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cal</w:t>
      </w:r>
      <w:r w:rsidRPr="00DE66C9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lin</w:t>
      </w:r>
      <w:r w:rsidRPr="00DE66C9">
        <w:rPr>
          <w:rFonts w:asciiTheme="minorHAnsi" w:hAnsiTheme="minorHAnsi" w:cstheme="minorHAnsi"/>
          <w:sz w:val="24"/>
          <w:szCs w:val="24"/>
        </w:rPr>
        <w:t>es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-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ey</w:t>
      </w:r>
      <w:r w:rsidRPr="00DE66C9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on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se</w:t>
      </w:r>
      <w:r w:rsidRPr="00DE66C9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m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u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96"/>
          <w:sz w:val="24"/>
          <w:szCs w:val="24"/>
        </w:rPr>
        <w:t>r.</w:t>
      </w:r>
    </w:p>
    <w:p w14:paraId="08B5F878" w14:textId="77777777" w:rsidR="0062250E" w:rsidRPr="00DE66C9" w:rsidRDefault="000B0B45">
      <w:pPr>
        <w:spacing w:before="12"/>
        <w:ind w:left="100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eastAsia="Verdana" w:hAnsiTheme="minorHAnsi" w:cstheme="minorHAnsi"/>
        </w:rPr>
        <w:t xml:space="preserve">•  </w:t>
      </w:r>
      <w:r w:rsidRPr="00DE66C9">
        <w:rPr>
          <w:rFonts w:asciiTheme="minorHAnsi" w:eastAsia="Verdana" w:hAnsiTheme="minorHAnsi" w:cstheme="minorHAnsi"/>
          <w:spacing w:val="41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Av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oi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-2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stap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es</w:t>
      </w:r>
      <w:r w:rsidRPr="00DE66C9">
        <w:rPr>
          <w:rFonts w:asciiTheme="minorHAnsi" w:hAnsiTheme="minorHAnsi" w:cstheme="minorHAnsi"/>
          <w:spacing w:val="4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ol</w:t>
      </w:r>
      <w:r w:rsidRPr="00DE66C9">
        <w:rPr>
          <w:rFonts w:asciiTheme="minorHAnsi" w:hAnsiTheme="minorHAnsi" w:cstheme="minorHAnsi"/>
          <w:sz w:val="24"/>
          <w:szCs w:val="24"/>
        </w:rPr>
        <w:t>ds.</w:t>
      </w:r>
      <w:r w:rsidRPr="00DE66C9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84"/>
          <w:sz w:val="24"/>
          <w:szCs w:val="24"/>
        </w:rPr>
        <w:t>If</w:t>
      </w:r>
      <w:r w:rsidRPr="00DE66C9">
        <w:rPr>
          <w:rFonts w:asciiTheme="minorHAnsi" w:hAnsiTheme="minorHAnsi" w:cstheme="minorHAnsi"/>
          <w:spacing w:val="6"/>
          <w:w w:val="8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u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m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st</w:t>
      </w:r>
      <w:r w:rsidRPr="00DE66C9">
        <w:rPr>
          <w:rFonts w:asciiTheme="minorHAnsi" w:hAnsiTheme="minorHAnsi" w:cstheme="minorHAnsi"/>
          <w:spacing w:val="3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ol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ou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me,</w:t>
      </w:r>
      <w:r w:rsidRPr="00DE66C9">
        <w:rPr>
          <w:rFonts w:asciiTheme="minorHAnsi" w:hAnsiTheme="minorHAnsi" w:cstheme="minorHAnsi"/>
          <w:spacing w:val="3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do</w:t>
      </w:r>
      <w:r w:rsidRPr="00DE66C9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no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ol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li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94"/>
          <w:sz w:val="24"/>
          <w:szCs w:val="24"/>
        </w:rPr>
        <w:t>x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87"/>
          <w:sz w:val="24"/>
          <w:szCs w:val="24"/>
        </w:rPr>
        <w:t>.</w:t>
      </w:r>
    </w:p>
    <w:p w14:paraId="4809BE3B" w14:textId="77777777" w:rsidR="0062250E" w:rsidRPr="00DE66C9" w:rsidRDefault="000B0B45">
      <w:pPr>
        <w:spacing w:before="12"/>
        <w:ind w:left="100"/>
        <w:rPr>
          <w:rFonts w:asciiTheme="minorHAnsi" w:hAnsiTheme="minorHAnsi" w:cstheme="minorHAnsi"/>
          <w:sz w:val="24"/>
          <w:szCs w:val="24"/>
        </w:rPr>
        <w:sectPr w:rsidR="0062250E" w:rsidRPr="00DE66C9">
          <w:headerReference w:type="default" r:id="rId9"/>
          <w:pgSz w:w="12240" w:h="15840"/>
          <w:pgMar w:top="1000" w:right="600" w:bottom="280" w:left="260" w:header="760" w:footer="0" w:gutter="0"/>
          <w:cols w:space="720"/>
        </w:sectPr>
      </w:pPr>
      <w:r w:rsidRPr="00DE66C9">
        <w:rPr>
          <w:rFonts w:asciiTheme="minorHAnsi" w:eastAsia="Verdana" w:hAnsiTheme="minorHAnsi" w:cstheme="minorHAnsi"/>
        </w:rPr>
        <w:t xml:space="preserve">•  </w:t>
      </w:r>
      <w:r w:rsidRPr="00DE66C9">
        <w:rPr>
          <w:rFonts w:asciiTheme="minorHAnsi" w:eastAsia="Verdana" w:hAnsiTheme="minorHAnsi" w:cstheme="minorHAnsi"/>
          <w:spacing w:val="41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ou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-1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ame</w:t>
      </w:r>
      <w:r w:rsidRPr="00DE66C9">
        <w:rPr>
          <w:rFonts w:asciiTheme="minorHAnsi" w:hAnsiTheme="minorHAnsi" w:cstheme="minorHAnsi"/>
          <w:spacing w:val="3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houl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be</w:t>
      </w:r>
      <w:r w:rsidRPr="00DE66C9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ir</w:t>
      </w:r>
      <w:r w:rsidRPr="00DE66C9">
        <w:rPr>
          <w:rFonts w:asciiTheme="minorHAnsi" w:hAnsiTheme="minorHAnsi" w:cstheme="minorHAnsi"/>
          <w:sz w:val="24"/>
          <w:szCs w:val="24"/>
        </w:rPr>
        <w:t>st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eadab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4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tem</w:t>
      </w:r>
      <w:r w:rsidRPr="00DE66C9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each</w:t>
      </w:r>
      <w:r w:rsidRPr="00DE66C9">
        <w:rPr>
          <w:rFonts w:asciiTheme="minorHAnsi" w:hAnsiTheme="minorHAnsi" w:cstheme="minorHAnsi"/>
          <w:spacing w:val="2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p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87"/>
          <w:sz w:val="24"/>
          <w:szCs w:val="24"/>
        </w:rPr>
        <w:t>.</w:t>
      </w:r>
    </w:p>
    <w:p w14:paraId="38D3A9F9" w14:textId="77777777" w:rsidR="0062250E" w:rsidRPr="00DE66C9" w:rsidRDefault="0062250E">
      <w:pPr>
        <w:spacing w:before="1" w:line="140" w:lineRule="exact"/>
        <w:rPr>
          <w:rFonts w:asciiTheme="minorHAnsi" w:hAnsiTheme="minorHAnsi" w:cstheme="minorHAnsi"/>
          <w:sz w:val="15"/>
          <w:szCs w:val="15"/>
        </w:rPr>
      </w:pPr>
    </w:p>
    <w:p w14:paraId="2B2C9105" w14:textId="77777777" w:rsidR="0062250E" w:rsidRPr="00DE66C9" w:rsidRDefault="0062250E">
      <w:pPr>
        <w:spacing w:line="200" w:lineRule="exact"/>
        <w:rPr>
          <w:rFonts w:asciiTheme="minorHAnsi" w:hAnsiTheme="minorHAnsi" w:cstheme="minorHAnsi"/>
        </w:rPr>
      </w:pPr>
    </w:p>
    <w:p w14:paraId="67C4454E" w14:textId="77777777" w:rsidR="0062250E" w:rsidRPr="00DE66C9" w:rsidRDefault="0062250E">
      <w:pPr>
        <w:spacing w:line="200" w:lineRule="exact"/>
        <w:rPr>
          <w:rFonts w:asciiTheme="minorHAnsi" w:hAnsiTheme="minorHAnsi" w:cstheme="minorHAnsi"/>
        </w:rPr>
      </w:pPr>
    </w:p>
    <w:p w14:paraId="6FA3AF07" w14:textId="77777777" w:rsidR="0062250E" w:rsidRPr="00DE66C9" w:rsidRDefault="000B0B45">
      <w:pPr>
        <w:tabs>
          <w:tab w:val="left" w:pos="460"/>
        </w:tabs>
        <w:spacing w:before="25" w:line="250" w:lineRule="auto"/>
        <w:ind w:left="460" w:right="213" w:hanging="360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eastAsia="Verdana" w:hAnsiTheme="minorHAnsi" w:cstheme="minorHAnsi"/>
        </w:rPr>
        <w:t>•</w:t>
      </w:r>
      <w:r w:rsidRPr="00DE66C9">
        <w:rPr>
          <w:rFonts w:asciiTheme="minorHAnsi" w:eastAsia="Verdana" w:hAnsiTheme="minorHAnsi" w:cstheme="minorHAnsi"/>
        </w:rPr>
        <w:tab/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ge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3"/>
          <w:sz w:val="24"/>
          <w:szCs w:val="24"/>
        </w:rPr>
        <w:t>a</w:t>
      </w:r>
      <w:r w:rsidRPr="00DE66C9">
        <w:rPr>
          <w:rFonts w:asciiTheme="minorHAnsi" w:hAnsiTheme="minorHAnsi" w:cstheme="minorHAnsi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ead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</w:t>
      </w:r>
      <w:r w:rsidRPr="00DE66C9">
        <w:rPr>
          <w:rFonts w:asciiTheme="minorHAnsi" w:hAnsiTheme="minorHAnsi" w:cstheme="minorHAnsi"/>
          <w:sz w:val="24"/>
          <w:szCs w:val="24"/>
        </w:rPr>
        <w:t>gs</w:t>
      </w:r>
      <w:r w:rsidRPr="00DE66C9">
        <w:rPr>
          <w:rFonts w:asciiTheme="minorHAnsi" w:hAnsiTheme="minorHAnsi" w:cstheme="minorHAnsi"/>
          <w:spacing w:val="3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ch</w:t>
      </w:r>
      <w:r w:rsidRPr="00DE66C9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as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ed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cat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ion</w:t>
      </w:r>
      <w:r w:rsidRPr="00DE66C9">
        <w:rPr>
          <w:rFonts w:asciiTheme="minorHAnsi" w:hAnsiTheme="minorHAnsi" w:cstheme="minorHAnsi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3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expe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ri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ce</w:t>
      </w:r>
      <w:r w:rsidRPr="00DE66C9">
        <w:rPr>
          <w:rFonts w:asciiTheme="minorHAnsi" w:hAnsiTheme="minorHAnsi" w:cstheme="minorHAnsi"/>
          <w:spacing w:val="3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on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ste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4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w w:val="108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ese</w:t>
      </w:r>
      <w:r w:rsidRPr="00DE66C9">
        <w:rPr>
          <w:rFonts w:asciiTheme="minorHAnsi" w:hAnsiTheme="minorHAnsi" w:cstheme="minorHAnsi"/>
          <w:spacing w:val="-1"/>
          <w:w w:val="108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2"/>
          <w:w w:val="108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ed</w:t>
      </w:r>
      <w:r w:rsidRPr="00DE66C9">
        <w:rPr>
          <w:rFonts w:asciiTheme="minorHAnsi" w:hAnsiTheme="minorHAnsi" w:cstheme="minorHAnsi"/>
          <w:spacing w:val="-5"/>
          <w:w w:val="10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emp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as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zed</w:t>
      </w:r>
      <w:r w:rsidRPr="00DE66C9">
        <w:rPr>
          <w:rFonts w:asciiTheme="minorHAnsi" w:hAnsiTheme="minorHAnsi" w:cstheme="minorHAnsi"/>
          <w:spacing w:val="5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by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2"/>
          <w:w w:val="105"/>
          <w:sz w:val="24"/>
          <w:szCs w:val="24"/>
        </w:rPr>
        <w:t>c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98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w w:val="98"/>
          <w:sz w:val="24"/>
          <w:szCs w:val="24"/>
        </w:rPr>
        <w:t>i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w w:val="84"/>
          <w:sz w:val="24"/>
          <w:szCs w:val="24"/>
        </w:rPr>
        <w:t>li</w:t>
      </w:r>
      <w:r w:rsidRPr="00DE66C9">
        <w:rPr>
          <w:rFonts w:asciiTheme="minorHAnsi" w:hAnsiTheme="minorHAnsi" w:cstheme="minorHAnsi"/>
          <w:w w:val="101"/>
          <w:sz w:val="24"/>
          <w:szCs w:val="24"/>
        </w:rPr>
        <w:t>z</w:t>
      </w:r>
      <w:r w:rsidRPr="00DE66C9">
        <w:rPr>
          <w:rFonts w:asciiTheme="minorHAnsi" w:hAnsiTheme="minorHAnsi" w:cstheme="minorHAnsi"/>
          <w:spacing w:val="-1"/>
          <w:w w:val="84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2"/>
          <w:w w:val="104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w w:val="87"/>
          <w:sz w:val="24"/>
          <w:szCs w:val="24"/>
        </w:rPr>
        <w:t xml:space="preserve">, </w:t>
      </w:r>
      <w:r w:rsidRPr="00DE66C9">
        <w:rPr>
          <w:rFonts w:asciiTheme="minorHAnsi" w:hAnsiTheme="minorHAnsi" w:cstheme="minorHAnsi"/>
          <w:sz w:val="24"/>
          <w:szCs w:val="24"/>
        </w:rPr>
        <w:t>spac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</w:t>
      </w:r>
      <w:r w:rsidRPr="00DE66C9">
        <w:rPr>
          <w:rFonts w:asciiTheme="minorHAnsi" w:hAnsiTheme="minorHAnsi" w:cstheme="minorHAnsi"/>
          <w:sz w:val="24"/>
          <w:szCs w:val="24"/>
        </w:rPr>
        <w:t>g,</w:t>
      </w:r>
      <w:r w:rsidRPr="00DE66C9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b</w:t>
      </w:r>
      <w:r w:rsidRPr="00DE66C9">
        <w:rPr>
          <w:rFonts w:asciiTheme="minorHAnsi" w:hAnsiTheme="minorHAnsi" w:cstheme="minorHAnsi"/>
          <w:spacing w:val="-1"/>
          <w:w w:val="97"/>
          <w:sz w:val="24"/>
          <w:szCs w:val="24"/>
        </w:rPr>
        <w:t>ol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>-</w:t>
      </w:r>
      <w:r w:rsidRPr="00DE66C9">
        <w:rPr>
          <w:rFonts w:asciiTheme="minorHAnsi" w:hAnsiTheme="minorHAnsi" w:cstheme="minorHAnsi"/>
          <w:w w:val="101"/>
          <w:sz w:val="24"/>
          <w:szCs w:val="24"/>
        </w:rPr>
        <w:t>fa</w:t>
      </w:r>
      <w:r w:rsidRPr="00DE66C9">
        <w:rPr>
          <w:rFonts w:asciiTheme="minorHAnsi" w:hAnsiTheme="minorHAnsi" w:cstheme="minorHAnsi"/>
          <w:w w:val="97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w w:val="97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2"/>
          <w:w w:val="104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?</w:t>
      </w:r>
    </w:p>
    <w:p w14:paraId="757E9CBF" w14:textId="77777777" w:rsidR="0062250E" w:rsidRPr="00DE66C9" w:rsidRDefault="000B0B45">
      <w:pPr>
        <w:ind w:left="100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eastAsia="Verdana" w:hAnsiTheme="minorHAnsi" w:cstheme="minorHAnsi"/>
        </w:rPr>
        <w:t xml:space="preserve">•  </w:t>
      </w:r>
      <w:r w:rsidRPr="00DE66C9">
        <w:rPr>
          <w:rFonts w:asciiTheme="minorHAnsi" w:eastAsia="Verdana" w:hAnsiTheme="minorHAnsi" w:cstheme="minorHAnsi"/>
          <w:spacing w:val="41"/>
        </w:rPr>
        <w:t xml:space="preserve"> </w:t>
      </w:r>
      <w:r w:rsidRPr="00DE66C9">
        <w:rPr>
          <w:rFonts w:asciiTheme="minorHAnsi" w:hAnsiTheme="minorHAnsi" w:cstheme="minorHAnsi"/>
          <w:w w:val="84"/>
          <w:sz w:val="24"/>
          <w:szCs w:val="24"/>
        </w:rPr>
        <w:t>If</w:t>
      </w:r>
      <w:r w:rsidRPr="00DE66C9">
        <w:rPr>
          <w:rFonts w:asciiTheme="minorHAnsi" w:hAnsiTheme="minorHAnsi" w:cstheme="minorHAnsi"/>
          <w:spacing w:val="6"/>
          <w:w w:val="8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me</w:t>
      </w:r>
      <w:r w:rsidRPr="00DE66C9">
        <w:rPr>
          <w:rFonts w:asciiTheme="minorHAnsi" w:hAnsiTheme="minorHAnsi" w:cstheme="minorHAnsi"/>
          <w:spacing w:val="4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hron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lo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cal</w:t>
      </w:r>
      <w:r w:rsidRPr="00DE66C9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e,</w:t>
      </w:r>
      <w:r w:rsidRPr="00DE66C9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tems</w:t>
      </w:r>
      <w:r w:rsidRPr="00DE66C9">
        <w:rPr>
          <w:rFonts w:asciiTheme="minorHAnsi" w:hAnsiTheme="minorHAnsi" w:cstheme="minorHAnsi"/>
          <w:spacing w:val="2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eve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se</w:t>
      </w:r>
      <w:r w:rsidRPr="00DE66C9">
        <w:rPr>
          <w:rFonts w:asciiTheme="minorHAnsi" w:hAnsiTheme="minorHAnsi" w:cstheme="minorHAnsi"/>
          <w:spacing w:val="3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hron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lo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cal</w:t>
      </w:r>
      <w:r w:rsidRPr="00DE66C9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or</w:t>
      </w:r>
      <w:r w:rsidRPr="00DE66C9">
        <w:rPr>
          <w:rFonts w:asciiTheme="minorHAnsi" w:hAnsiTheme="minorHAnsi" w:cstheme="minorHAnsi"/>
          <w:sz w:val="24"/>
          <w:szCs w:val="24"/>
        </w:rPr>
        <w:t>der</w:t>
      </w:r>
      <w:r w:rsidRPr="00DE66C9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w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th 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m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st</w:t>
      </w:r>
      <w:r w:rsidRPr="00DE66C9">
        <w:rPr>
          <w:rFonts w:asciiTheme="minorHAnsi" w:hAnsiTheme="minorHAnsi" w:cstheme="minorHAnsi"/>
          <w:spacing w:val="3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DE66C9">
        <w:rPr>
          <w:rFonts w:asciiTheme="minorHAnsi" w:hAnsiTheme="minorHAnsi" w:cstheme="minorHAnsi"/>
          <w:sz w:val="24"/>
          <w:szCs w:val="24"/>
        </w:rPr>
        <w:t>ce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4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89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w w:val="94"/>
          <w:sz w:val="24"/>
          <w:szCs w:val="24"/>
        </w:rPr>
        <w:t>ir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?</w:t>
      </w:r>
    </w:p>
    <w:p w14:paraId="1550394F" w14:textId="77777777" w:rsidR="0062250E" w:rsidRPr="00DE66C9" w:rsidRDefault="000B0B45">
      <w:pPr>
        <w:tabs>
          <w:tab w:val="left" w:pos="460"/>
        </w:tabs>
        <w:spacing w:before="12" w:line="250" w:lineRule="auto"/>
        <w:ind w:left="460" w:right="475" w:hanging="360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eastAsia="Verdana" w:hAnsiTheme="minorHAnsi" w:cstheme="minorHAnsi"/>
        </w:rPr>
        <w:t>•</w:t>
      </w:r>
      <w:r w:rsidRPr="00DE66C9">
        <w:rPr>
          <w:rFonts w:asciiTheme="minorHAnsi" w:eastAsia="Verdana" w:hAnsiTheme="minorHAnsi" w:cstheme="minorHAnsi"/>
        </w:rPr>
        <w:tab/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es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me</w:t>
      </w:r>
      <w:r w:rsidRPr="00DE66C9">
        <w:rPr>
          <w:rFonts w:asciiTheme="minorHAnsi" w:hAnsiTheme="minorHAnsi" w:cstheme="minorHAnsi"/>
          <w:spacing w:val="4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ave</w:t>
      </w:r>
      <w:r w:rsidRPr="00DE66C9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an</w:t>
      </w:r>
      <w:r w:rsidRPr="00DE66C9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ve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eat,</w:t>
      </w:r>
      <w:r w:rsidRPr="00DE66C9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eadab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4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appea</w:t>
      </w:r>
      <w:r w:rsidRPr="00DE66C9">
        <w:rPr>
          <w:rFonts w:asciiTheme="minorHAnsi" w:hAnsiTheme="minorHAnsi" w:cstheme="minorHAnsi"/>
          <w:spacing w:val="-1"/>
          <w:w w:val="107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w w:val="107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ce?</w:t>
      </w:r>
      <w:r w:rsidRPr="00DE66C9">
        <w:rPr>
          <w:rFonts w:asciiTheme="minorHAnsi" w:hAnsiTheme="minorHAnsi" w:cstheme="minorHAnsi"/>
          <w:spacing w:val="3"/>
          <w:w w:val="10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80"/>
          <w:sz w:val="24"/>
          <w:szCs w:val="24"/>
        </w:rPr>
        <w:t>I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easy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2"/>
          <w:sz w:val="24"/>
          <w:szCs w:val="24"/>
        </w:rPr>
        <w:t>t</w:t>
      </w:r>
      <w:r w:rsidRPr="00DE66C9">
        <w:rPr>
          <w:rFonts w:asciiTheme="minorHAnsi" w:hAnsiTheme="minorHAnsi" w:cstheme="minorHAnsi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sca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?</w:t>
      </w:r>
      <w:r w:rsidRPr="00DE66C9">
        <w:rPr>
          <w:rFonts w:asciiTheme="minorHAnsi" w:hAnsiTheme="minorHAnsi" w:cstheme="minorHAnsi"/>
          <w:spacing w:val="4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80"/>
          <w:sz w:val="24"/>
          <w:szCs w:val="24"/>
        </w:rPr>
        <w:t>I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3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ff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b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107"/>
          <w:sz w:val="24"/>
          <w:szCs w:val="24"/>
        </w:rPr>
        <w:t xml:space="preserve">not </w:t>
      </w:r>
      <w:r w:rsidRPr="00DE66C9">
        <w:rPr>
          <w:rFonts w:asciiTheme="minorHAnsi" w:hAnsiTheme="minorHAnsi" w:cstheme="minorHAnsi"/>
          <w:sz w:val="24"/>
          <w:szCs w:val="24"/>
        </w:rPr>
        <w:t>excess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ve</w:t>
      </w:r>
      <w:r w:rsidRPr="00DE66C9">
        <w:rPr>
          <w:rFonts w:asciiTheme="minorHAnsi" w:hAnsiTheme="minorHAnsi" w:cstheme="minorHAnsi"/>
          <w:spacing w:val="2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w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hi</w:t>
      </w:r>
      <w:r w:rsidRPr="00DE66C9">
        <w:rPr>
          <w:rFonts w:asciiTheme="minorHAnsi" w:hAnsiTheme="minorHAnsi" w:cstheme="minorHAnsi"/>
          <w:sz w:val="24"/>
          <w:szCs w:val="24"/>
        </w:rPr>
        <w:t>te</w:t>
      </w:r>
      <w:r w:rsidRPr="00DE66C9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pa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c</w:t>
      </w:r>
      <w:r w:rsidRPr="00DE66C9">
        <w:rPr>
          <w:rFonts w:asciiTheme="minorHAnsi" w:hAnsiTheme="minorHAnsi" w:cstheme="minorHAnsi"/>
          <w:w w:val="111"/>
          <w:sz w:val="24"/>
          <w:szCs w:val="24"/>
        </w:rPr>
        <w:t>e?</w:t>
      </w:r>
    </w:p>
    <w:p w14:paraId="41B35128" w14:textId="77777777" w:rsidR="0062250E" w:rsidRPr="00DE66C9" w:rsidRDefault="0062250E">
      <w:pPr>
        <w:spacing w:before="8" w:line="280" w:lineRule="exact"/>
        <w:rPr>
          <w:rFonts w:asciiTheme="minorHAnsi" w:hAnsiTheme="minorHAnsi" w:cstheme="minorHAnsi"/>
          <w:sz w:val="28"/>
          <w:szCs w:val="28"/>
        </w:rPr>
      </w:pPr>
    </w:p>
    <w:p w14:paraId="173D53FC" w14:textId="77777777" w:rsidR="0062250E" w:rsidRPr="00DE66C9" w:rsidRDefault="000B0B45">
      <w:pPr>
        <w:ind w:left="460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w w:val="93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1"/>
          <w:w w:val="105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13"/>
          <w:sz w:val="24"/>
          <w:szCs w:val="24"/>
        </w:rPr>
        <w:t>ntent</w:t>
      </w:r>
    </w:p>
    <w:p w14:paraId="26CBA5F8" w14:textId="77777777" w:rsidR="0062250E" w:rsidRPr="00DE66C9" w:rsidRDefault="000B0B45">
      <w:pPr>
        <w:spacing w:before="12"/>
        <w:ind w:left="100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eastAsia="Verdana" w:hAnsiTheme="minorHAnsi" w:cstheme="minorHAnsi"/>
        </w:rPr>
        <w:t xml:space="preserve">•  </w:t>
      </w:r>
      <w:r w:rsidRPr="00DE66C9">
        <w:rPr>
          <w:rFonts w:asciiTheme="minorHAnsi" w:eastAsia="Verdana" w:hAnsiTheme="minorHAnsi" w:cstheme="minorHAnsi"/>
          <w:spacing w:val="41"/>
        </w:rPr>
        <w:t xml:space="preserve"> </w:t>
      </w:r>
      <w:r w:rsidRPr="00DE66C9">
        <w:rPr>
          <w:rFonts w:asciiTheme="minorHAnsi" w:hAnsiTheme="minorHAnsi" w:cstheme="minorHAnsi"/>
          <w:w w:val="80"/>
          <w:sz w:val="24"/>
          <w:szCs w:val="24"/>
        </w:rPr>
        <w:t>I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or</w:t>
      </w:r>
      <w:r w:rsidRPr="00DE66C9">
        <w:rPr>
          <w:rFonts w:asciiTheme="minorHAnsi" w:hAnsiTheme="minorHAnsi" w:cstheme="minorHAnsi"/>
          <w:sz w:val="24"/>
          <w:szCs w:val="24"/>
        </w:rPr>
        <w:t>mat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io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w w:val="108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es</w:t>
      </w:r>
      <w:r w:rsidRPr="00DE66C9">
        <w:rPr>
          <w:rFonts w:asciiTheme="minorHAnsi" w:hAnsiTheme="minorHAnsi" w:cstheme="minorHAnsi"/>
          <w:spacing w:val="2"/>
          <w:w w:val="108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8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ted</w:t>
      </w:r>
      <w:r w:rsidRPr="00DE66C9">
        <w:rPr>
          <w:rFonts w:asciiTheme="minorHAnsi" w:hAnsiTheme="minorHAnsi" w:cstheme="minorHAnsi"/>
          <w:spacing w:val="-7"/>
          <w:w w:val="10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eva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t,</w:t>
      </w:r>
      <w:r w:rsidRPr="00DE66C9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spec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c,</w:t>
      </w:r>
      <w:r w:rsidRPr="00DE66C9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on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se?</w:t>
      </w:r>
      <w:r w:rsidRPr="00DE66C9">
        <w:rPr>
          <w:rFonts w:asciiTheme="minorHAnsi" w:hAnsiTheme="minorHAnsi" w:cstheme="minorHAnsi"/>
          <w:spacing w:val="3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80"/>
          <w:sz w:val="24"/>
          <w:szCs w:val="24"/>
        </w:rPr>
        <w:t>I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q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tat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ve</w:t>
      </w:r>
      <w:r w:rsidRPr="00DE66C9">
        <w:rPr>
          <w:rFonts w:asciiTheme="minorHAnsi" w:hAnsiTheme="minorHAnsi" w:cstheme="minorHAnsi"/>
          <w:spacing w:val="5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w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pp</w:t>
      </w:r>
      <w:r w:rsidRPr="00DE66C9">
        <w:rPr>
          <w:rFonts w:asciiTheme="minorHAnsi" w:hAnsiTheme="minorHAnsi" w:cstheme="minorHAnsi"/>
          <w:spacing w:val="-1"/>
          <w:w w:val="103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1"/>
          <w:w w:val="103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2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?</w:t>
      </w:r>
    </w:p>
    <w:p w14:paraId="6DAAD024" w14:textId="77777777" w:rsidR="0062250E" w:rsidRPr="00DE66C9" w:rsidRDefault="000B0B45">
      <w:pPr>
        <w:spacing w:before="12"/>
        <w:ind w:left="100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eastAsia="Verdana" w:hAnsiTheme="minorHAnsi" w:cstheme="minorHAnsi"/>
        </w:rPr>
        <w:t xml:space="preserve">•  </w:t>
      </w:r>
      <w:r w:rsidRPr="00DE66C9">
        <w:rPr>
          <w:rFonts w:asciiTheme="minorHAnsi" w:eastAsia="Verdana" w:hAnsiTheme="minorHAnsi" w:cstheme="minorHAnsi"/>
          <w:spacing w:val="41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cc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m</w:t>
      </w:r>
      <w:r w:rsidRPr="00DE66C9">
        <w:rPr>
          <w:rFonts w:asciiTheme="minorHAnsi" w:hAnsiTheme="minorHAnsi" w:cstheme="minorHAnsi"/>
          <w:w w:val="98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w w:val="98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-1"/>
          <w:w w:val="84"/>
          <w:sz w:val="24"/>
          <w:szCs w:val="24"/>
        </w:rPr>
        <w:t>i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h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m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7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r-</w:t>
      </w:r>
      <w:r w:rsidRPr="00DE66C9">
        <w:rPr>
          <w:rFonts w:asciiTheme="minorHAnsi" w:hAnsiTheme="minorHAnsi" w:cstheme="minorHAnsi"/>
          <w:sz w:val="24"/>
          <w:szCs w:val="24"/>
        </w:rPr>
        <w:t>spec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5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sfe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ab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5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k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ill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emp</w:t>
      </w:r>
      <w:r w:rsidRPr="00DE66C9">
        <w:rPr>
          <w:rFonts w:asciiTheme="minorHAnsi" w:hAnsiTheme="minorHAnsi" w:cstheme="minorHAnsi"/>
          <w:spacing w:val="-1"/>
          <w:w w:val="106"/>
          <w:sz w:val="24"/>
          <w:szCs w:val="24"/>
        </w:rPr>
        <w:t>h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as</w:t>
      </w:r>
      <w:r w:rsidRPr="00DE66C9">
        <w:rPr>
          <w:rFonts w:asciiTheme="minorHAnsi" w:hAnsiTheme="minorHAnsi" w:cstheme="minorHAnsi"/>
          <w:spacing w:val="-1"/>
          <w:w w:val="106"/>
          <w:sz w:val="24"/>
          <w:szCs w:val="24"/>
        </w:rPr>
        <w:t>i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zed?</w:t>
      </w:r>
    </w:p>
    <w:p w14:paraId="4CFFE5FF" w14:textId="77777777" w:rsidR="0062250E" w:rsidRPr="00DE66C9" w:rsidRDefault="000B0B45">
      <w:pPr>
        <w:tabs>
          <w:tab w:val="left" w:pos="460"/>
        </w:tabs>
        <w:spacing w:before="12" w:line="250" w:lineRule="auto"/>
        <w:ind w:left="460" w:right="462" w:hanging="360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eastAsia="Verdana" w:hAnsiTheme="minorHAnsi" w:cstheme="minorHAnsi"/>
        </w:rPr>
        <w:t>•</w:t>
      </w:r>
      <w:r w:rsidRPr="00DE66C9">
        <w:rPr>
          <w:rFonts w:asciiTheme="minorHAnsi" w:eastAsia="Verdana" w:hAnsiTheme="minorHAnsi" w:cstheme="minorHAnsi"/>
        </w:rPr>
        <w:tab/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ou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ame,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add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ess</w:t>
      </w:r>
      <w:r w:rsidRPr="00DE66C9">
        <w:rPr>
          <w:rFonts w:asciiTheme="minorHAnsi" w:hAnsiTheme="minorHAnsi" w:cstheme="minorHAnsi"/>
          <w:spacing w:val="5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(es),</w:t>
      </w:r>
      <w:r w:rsidRPr="00DE66C9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ep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hon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5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108"/>
          <w:sz w:val="24"/>
          <w:szCs w:val="24"/>
        </w:rPr>
        <w:t>nu</w:t>
      </w:r>
      <w:r w:rsidRPr="00DE66C9">
        <w:rPr>
          <w:rFonts w:asciiTheme="minorHAnsi" w:hAnsiTheme="minorHAnsi" w:cstheme="minorHAnsi"/>
          <w:spacing w:val="3"/>
          <w:w w:val="108"/>
          <w:sz w:val="24"/>
          <w:szCs w:val="24"/>
        </w:rPr>
        <w:t>m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be</w:t>
      </w:r>
      <w:r w:rsidRPr="00DE66C9">
        <w:rPr>
          <w:rFonts w:asciiTheme="minorHAnsi" w:hAnsiTheme="minorHAnsi" w:cstheme="minorHAnsi"/>
          <w:spacing w:val="-1"/>
          <w:w w:val="108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(s)</w:t>
      </w:r>
      <w:r w:rsidRPr="00DE66C9">
        <w:rPr>
          <w:rFonts w:asciiTheme="minorHAnsi" w:hAnsiTheme="minorHAnsi" w:cstheme="minorHAnsi"/>
          <w:spacing w:val="-8"/>
          <w:w w:val="10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at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ir</w:t>
      </w:r>
      <w:r w:rsidRPr="00DE66C9">
        <w:rPr>
          <w:rFonts w:asciiTheme="minorHAnsi" w:hAnsiTheme="minorHAnsi" w:cstheme="minorHAnsi"/>
          <w:sz w:val="24"/>
          <w:szCs w:val="24"/>
        </w:rPr>
        <w:t>st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page?</w:t>
      </w:r>
      <w:r w:rsidRPr="00DE66C9">
        <w:rPr>
          <w:rFonts w:asciiTheme="minorHAnsi" w:hAnsiTheme="minorHAnsi" w:cstheme="minorHAnsi"/>
          <w:spacing w:val="3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84"/>
          <w:sz w:val="24"/>
          <w:szCs w:val="24"/>
        </w:rPr>
        <w:t>If</w:t>
      </w:r>
      <w:r w:rsidRPr="00DE66C9">
        <w:rPr>
          <w:rFonts w:asciiTheme="minorHAnsi" w:hAnsiTheme="minorHAnsi" w:cstheme="minorHAnsi"/>
          <w:spacing w:val="6"/>
          <w:w w:val="8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3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3"/>
          <w:w w:val="106"/>
          <w:sz w:val="24"/>
          <w:szCs w:val="24"/>
        </w:rPr>
        <w:t>d</w:t>
      </w:r>
      <w:r w:rsidRPr="00DE66C9">
        <w:rPr>
          <w:rFonts w:asciiTheme="minorHAnsi" w:hAnsiTheme="minorHAnsi" w:cstheme="minorHAnsi"/>
          <w:w w:val="98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-1"/>
          <w:w w:val="98"/>
          <w:sz w:val="24"/>
          <w:szCs w:val="24"/>
        </w:rPr>
        <w:t>i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w w:val="84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on</w:t>
      </w:r>
      <w:r w:rsidRPr="00DE66C9">
        <w:rPr>
          <w:rFonts w:asciiTheme="minorHAnsi" w:hAnsiTheme="minorHAnsi" w:cstheme="minorHAnsi"/>
          <w:spacing w:val="3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84"/>
          <w:sz w:val="24"/>
          <w:szCs w:val="24"/>
        </w:rPr>
        <w:t xml:space="preserve">l </w:t>
      </w:r>
      <w:r w:rsidRPr="00DE66C9">
        <w:rPr>
          <w:rFonts w:asciiTheme="minorHAnsi" w:hAnsiTheme="minorHAnsi" w:cstheme="minorHAnsi"/>
          <w:sz w:val="24"/>
          <w:szCs w:val="24"/>
        </w:rPr>
        <w:t>pages,</w:t>
      </w:r>
      <w:r w:rsidRPr="00DE66C9">
        <w:rPr>
          <w:rFonts w:asciiTheme="minorHAnsi" w:hAnsiTheme="minorHAnsi" w:cstheme="minorHAnsi"/>
          <w:spacing w:val="2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ou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ame</w:t>
      </w:r>
      <w:r w:rsidRPr="00DE66C9">
        <w:rPr>
          <w:rFonts w:asciiTheme="minorHAnsi" w:hAnsiTheme="minorHAnsi" w:cstheme="minorHAnsi"/>
          <w:spacing w:val="3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eft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orn</w:t>
      </w:r>
      <w:r w:rsidRPr="00DE66C9">
        <w:rPr>
          <w:rFonts w:asciiTheme="minorHAnsi" w:hAnsiTheme="minorHAnsi" w:cstheme="minorHAnsi"/>
          <w:sz w:val="24"/>
          <w:szCs w:val="24"/>
        </w:rPr>
        <w:t>er</w:t>
      </w:r>
      <w:r w:rsidRPr="00DE66C9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w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th a</w:t>
      </w:r>
      <w:r w:rsidRPr="00DE66C9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pa</w:t>
      </w:r>
      <w:r w:rsidRPr="00DE66C9">
        <w:rPr>
          <w:rFonts w:asciiTheme="minorHAnsi" w:hAnsiTheme="minorHAnsi" w:cstheme="minorHAnsi"/>
          <w:sz w:val="24"/>
          <w:szCs w:val="24"/>
        </w:rPr>
        <w:t>ge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nu</w:t>
      </w:r>
      <w:r w:rsidRPr="00DE66C9">
        <w:rPr>
          <w:rFonts w:asciiTheme="minorHAnsi" w:hAnsiTheme="minorHAnsi" w:cstheme="minorHAnsi"/>
          <w:sz w:val="24"/>
          <w:szCs w:val="24"/>
        </w:rPr>
        <w:t>mber</w:t>
      </w:r>
      <w:r w:rsidRPr="00DE66C9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(ex.</w:t>
      </w:r>
      <w:r w:rsidRPr="00DE66C9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2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 xml:space="preserve">f </w:t>
      </w:r>
      <w:r w:rsidRPr="00DE66C9">
        <w:rPr>
          <w:rFonts w:asciiTheme="minorHAnsi" w:hAnsiTheme="minorHAnsi" w:cstheme="minorHAnsi"/>
          <w:spacing w:val="-1"/>
          <w:w w:val="110"/>
          <w:sz w:val="24"/>
          <w:szCs w:val="24"/>
        </w:rPr>
        <w:t>3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)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?</w:t>
      </w:r>
    </w:p>
    <w:p w14:paraId="1027374A" w14:textId="77777777" w:rsidR="0062250E" w:rsidRPr="00DE66C9" w:rsidRDefault="000B0B45">
      <w:pPr>
        <w:tabs>
          <w:tab w:val="left" w:pos="460"/>
        </w:tabs>
        <w:spacing w:line="250" w:lineRule="auto"/>
        <w:ind w:left="460" w:right="302" w:hanging="360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eastAsia="Verdana" w:hAnsiTheme="minorHAnsi" w:cstheme="minorHAnsi"/>
        </w:rPr>
        <w:t>•</w:t>
      </w:r>
      <w:r w:rsidRPr="00DE66C9">
        <w:rPr>
          <w:rFonts w:asciiTheme="minorHAnsi" w:eastAsia="Verdana" w:hAnsiTheme="minorHAnsi" w:cstheme="minorHAnsi"/>
        </w:rPr>
        <w:tab/>
      </w:r>
      <w:r w:rsidRPr="00DE66C9">
        <w:rPr>
          <w:rFonts w:asciiTheme="minorHAnsi" w:hAnsiTheme="minorHAnsi" w:cstheme="minorHAnsi"/>
          <w:w w:val="80"/>
          <w:sz w:val="24"/>
          <w:szCs w:val="24"/>
        </w:rPr>
        <w:t>I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ext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ou</w:t>
      </w:r>
      <w:r w:rsidRPr="00DE66C9">
        <w:rPr>
          <w:rFonts w:asciiTheme="minorHAnsi" w:hAnsiTheme="minorHAnsi" w:cstheme="minorHAnsi"/>
          <w:sz w:val="24"/>
          <w:szCs w:val="24"/>
        </w:rPr>
        <w:t xml:space="preserve">s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mate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ri</w:t>
      </w:r>
      <w:r w:rsidRPr="00DE66C9">
        <w:rPr>
          <w:rFonts w:asciiTheme="minorHAnsi" w:hAnsiTheme="minorHAnsi" w:cstheme="minorHAnsi"/>
          <w:sz w:val="24"/>
          <w:szCs w:val="24"/>
        </w:rPr>
        <w:t>al</w:t>
      </w:r>
      <w:r w:rsidRPr="00DE66C9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m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</w:t>
      </w:r>
      <w:r w:rsidRPr="00DE66C9">
        <w:rPr>
          <w:rFonts w:asciiTheme="minorHAnsi" w:hAnsiTheme="minorHAnsi" w:cstheme="minorHAnsi"/>
          <w:sz w:val="24"/>
          <w:szCs w:val="24"/>
        </w:rPr>
        <w:t>ated?</w:t>
      </w:r>
      <w:r w:rsidRPr="00DE66C9">
        <w:rPr>
          <w:rFonts w:asciiTheme="minorHAnsi" w:hAnsiTheme="minorHAnsi" w:cstheme="minorHAnsi"/>
          <w:spacing w:val="4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82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94"/>
          <w:sz w:val="24"/>
          <w:szCs w:val="24"/>
        </w:rPr>
        <w:t>x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w w:val="103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w w:val="107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2"/>
          <w:w w:val="107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6"/>
          <w:sz w:val="24"/>
          <w:szCs w:val="24"/>
        </w:rPr>
        <w:t>ou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or</w:t>
      </w:r>
      <w:r w:rsidRPr="00DE66C9">
        <w:rPr>
          <w:rFonts w:asciiTheme="minorHAnsi" w:hAnsiTheme="minorHAnsi" w:cstheme="minorHAnsi"/>
          <w:sz w:val="24"/>
          <w:szCs w:val="24"/>
        </w:rPr>
        <w:t>mat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io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</w:t>
      </w:r>
      <w:r w:rsidRPr="00DE66C9">
        <w:rPr>
          <w:rFonts w:asciiTheme="minorHAnsi" w:hAnsiTheme="minorHAnsi" w:cstheme="minorHAnsi"/>
          <w:spacing w:val="3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lu</w:t>
      </w:r>
      <w:r w:rsidRPr="00DE66C9">
        <w:rPr>
          <w:rFonts w:asciiTheme="minorHAnsi" w:hAnsiTheme="minorHAnsi" w:cstheme="minorHAnsi"/>
          <w:sz w:val="24"/>
          <w:szCs w:val="24"/>
        </w:rPr>
        <w:t>des</w:t>
      </w:r>
      <w:r w:rsidRPr="00DE66C9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ma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ri</w:t>
      </w:r>
      <w:r w:rsidRPr="00DE66C9">
        <w:rPr>
          <w:rFonts w:asciiTheme="minorHAnsi" w:hAnsiTheme="minorHAnsi" w:cstheme="minorHAnsi"/>
          <w:sz w:val="24"/>
          <w:szCs w:val="24"/>
        </w:rPr>
        <w:t>tal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stat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s,</w:t>
      </w:r>
      <w:r w:rsidRPr="00DE66C9">
        <w:rPr>
          <w:rFonts w:asciiTheme="minorHAnsi" w:hAnsiTheme="minorHAnsi" w:cstheme="minorHAnsi"/>
          <w:spacing w:val="5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age,</w:t>
      </w:r>
      <w:r w:rsidRPr="00DE66C9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94"/>
          <w:sz w:val="24"/>
          <w:szCs w:val="24"/>
        </w:rPr>
        <w:t>in</w:t>
      </w:r>
      <w:r w:rsidRPr="00DE66C9">
        <w:rPr>
          <w:rFonts w:asciiTheme="minorHAnsi" w:hAnsiTheme="minorHAnsi" w:cstheme="minorHAnsi"/>
          <w:w w:val="94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or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m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 xml:space="preserve">ion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at</w:t>
      </w:r>
      <w:r w:rsidRPr="00DE66C9">
        <w:rPr>
          <w:rFonts w:asciiTheme="minorHAnsi" w:hAnsiTheme="minorHAnsi" w:cstheme="minorHAnsi"/>
          <w:spacing w:val="3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ass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 xml:space="preserve">med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(s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ch</w:t>
      </w:r>
      <w:r w:rsidRPr="00DE66C9">
        <w:rPr>
          <w:rFonts w:asciiTheme="minorHAnsi" w:hAnsiTheme="minorHAnsi" w:cstheme="minorHAnsi"/>
          <w:spacing w:val="3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hi</w:t>
      </w:r>
      <w:r w:rsidRPr="00DE66C9">
        <w:rPr>
          <w:rFonts w:asciiTheme="minorHAnsi" w:hAnsiTheme="minorHAnsi" w:cstheme="minorHAnsi"/>
          <w:sz w:val="24"/>
          <w:szCs w:val="24"/>
        </w:rPr>
        <w:t>gh</w:t>
      </w:r>
      <w:r w:rsidRPr="00DE66C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hoo</w:t>
      </w:r>
      <w:r w:rsidRPr="00DE66C9">
        <w:rPr>
          <w:rFonts w:asciiTheme="minorHAnsi" w:hAnsiTheme="minorHAnsi" w:cstheme="minorHAnsi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oll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g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ad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 xml:space="preserve">ate), 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106"/>
          <w:sz w:val="24"/>
          <w:szCs w:val="24"/>
        </w:rPr>
        <w:t>ou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w w:val="106"/>
          <w:sz w:val="24"/>
          <w:szCs w:val="24"/>
        </w:rPr>
        <w:t>-o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1"/>
          <w:w w:val="106"/>
          <w:sz w:val="24"/>
          <w:szCs w:val="24"/>
        </w:rPr>
        <w:t>-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date</w:t>
      </w:r>
      <w:r w:rsidRPr="00DE66C9">
        <w:rPr>
          <w:rFonts w:asciiTheme="minorHAnsi" w:hAnsiTheme="minorHAnsi" w:cstheme="minorHAnsi"/>
          <w:spacing w:val="1"/>
          <w:w w:val="10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or</w:t>
      </w:r>
      <w:r w:rsidRPr="00DE66C9">
        <w:rPr>
          <w:rFonts w:asciiTheme="minorHAnsi" w:hAnsiTheme="minorHAnsi" w:cstheme="minorHAnsi"/>
          <w:sz w:val="24"/>
          <w:szCs w:val="24"/>
        </w:rPr>
        <w:t>mat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(s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ch</w:t>
      </w:r>
      <w:r w:rsidRPr="00DE66C9">
        <w:rPr>
          <w:rFonts w:asciiTheme="minorHAnsi" w:hAnsiTheme="minorHAnsi" w:cstheme="minorHAnsi"/>
          <w:spacing w:val="3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as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w w:val="97"/>
          <w:sz w:val="24"/>
          <w:szCs w:val="24"/>
        </w:rPr>
        <w:t>ol</w:t>
      </w:r>
      <w:r w:rsidRPr="00DE66C9">
        <w:rPr>
          <w:rFonts w:asciiTheme="minorHAnsi" w:hAnsiTheme="minorHAnsi" w:cstheme="minorHAnsi"/>
          <w:spacing w:val="-1"/>
          <w:w w:val="84"/>
          <w:sz w:val="24"/>
          <w:szCs w:val="24"/>
        </w:rPr>
        <w:t>l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 xml:space="preserve">e </w:t>
      </w:r>
      <w:r w:rsidRPr="00DE66C9">
        <w:rPr>
          <w:rFonts w:asciiTheme="minorHAnsi" w:hAnsiTheme="minorHAnsi" w:cstheme="minorHAnsi"/>
          <w:sz w:val="24"/>
          <w:szCs w:val="24"/>
        </w:rPr>
        <w:t>ext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ac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ur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ul</w:t>
      </w:r>
      <w:r w:rsidRPr="00DE66C9">
        <w:rPr>
          <w:rFonts w:asciiTheme="minorHAnsi" w:hAnsiTheme="minorHAnsi" w:cstheme="minorHAnsi"/>
          <w:sz w:val="24"/>
          <w:szCs w:val="24"/>
        </w:rPr>
        <w:t>ar</w:t>
      </w:r>
      <w:r w:rsidRPr="00DE66C9">
        <w:rPr>
          <w:rFonts w:asciiTheme="minorHAnsi" w:hAnsiTheme="minorHAnsi" w:cstheme="minorHAnsi"/>
          <w:spacing w:val="4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act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v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es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3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w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ad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 xml:space="preserve">ated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ma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yea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1"/>
          <w:w w:val="110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)</w:t>
      </w:r>
      <w:r w:rsidRPr="00DE66C9">
        <w:rPr>
          <w:rFonts w:asciiTheme="minorHAnsi" w:hAnsiTheme="minorHAnsi" w:cstheme="minorHAnsi"/>
          <w:w w:val="87"/>
          <w:sz w:val="24"/>
          <w:szCs w:val="24"/>
        </w:rPr>
        <w:t>.</w:t>
      </w:r>
    </w:p>
    <w:p w14:paraId="4B80C895" w14:textId="77777777" w:rsidR="0062250E" w:rsidRPr="00DE66C9" w:rsidRDefault="0062250E">
      <w:pPr>
        <w:spacing w:before="8" w:line="280" w:lineRule="exact"/>
        <w:rPr>
          <w:rFonts w:asciiTheme="minorHAnsi" w:hAnsiTheme="minorHAnsi" w:cstheme="minorHAnsi"/>
          <w:sz w:val="28"/>
          <w:szCs w:val="28"/>
        </w:rPr>
      </w:pPr>
    </w:p>
    <w:p w14:paraId="269BC689" w14:textId="77777777" w:rsidR="0062250E" w:rsidRPr="00DE66C9" w:rsidRDefault="000B0B45">
      <w:pPr>
        <w:ind w:left="460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-1"/>
          <w:w w:val="106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1"/>
          <w:w w:val="99"/>
          <w:sz w:val="24"/>
          <w:szCs w:val="24"/>
        </w:rPr>
        <w:t>y</w:t>
      </w:r>
      <w:r w:rsidRPr="00DE66C9">
        <w:rPr>
          <w:rFonts w:asciiTheme="minorHAnsi" w:hAnsiTheme="minorHAnsi" w:cstheme="minorHAnsi"/>
          <w:w w:val="90"/>
          <w:sz w:val="24"/>
          <w:szCs w:val="24"/>
        </w:rPr>
        <w:t>l</w:t>
      </w:r>
      <w:r w:rsidRPr="00DE66C9">
        <w:rPr>
          <w:rFonts w:asciiTheme="minorHAnsi" w:hAnsiTheme="minorHAnsi" w:cstheme="minorHAnsi"/>
          <w:w w:val="113"/>
          <w:sz w:val="24"/>
          <w:szCs w:val="24"/>
        </w:rPr>
        <w:t>e</w:t>
      </w:r>
    </w:p>
    <w:p w14:paraId="411C3768" w14:textId="77777777" w:rsidR="0062250E" w:rsidRPr="00DE66C9" w:rsidRDefault="000B0B45">
      <w:pPr>
        <w:spacing w:before="12"/>
        <w:ind w:left="100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eastAsia="Verdana" w:hAnsiTheme="minorHAnsi" w:cstheme="minorHAnsi"/>
        </w:rPr>
        <w:t xml:space="preserve">•  </w:t>
      </w:r>
      <w:r w:rsidRPr="00DE66C9">
        <w:rPr>
          <w:rFonts w:asciiTheme="minorHAnsi" w:eastAsia="Verdana" w:hAnsiTheme="minorHAnsi" w:cstheme="minorHAnsi"/>
          <w:spacing w:val="41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Do</w:t>
      </w:r>
      <w:r w:rsidRPr="00DE66C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hr</w:t>
      </w:r>
      <w:r w:rsidRPr="00DE66C9">
        <w:rPr>
          <w:rFonts w:asciiTheme="minorHAnsi" w:hAnsiTheme="minorHAnsi" w:cstheme="minorHAnsi"/>
          <w:sz w:val="24"/>
          <w:szCs w:val="24"/>
        </w:rPr>
        <w:t>ases</w:t>
      </w:r>
      <w:r w:rsidRPr="00DE66C9">
        <w:rPr>
          <w:rFonts w:asciiTheme="minorHAnsi" w:hAnsiTheme="minorHAnsi" w:cstheme="minorHAnsi"/>
          <w:spacing w:val="5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beg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w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th act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io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93"/>
          <w:sz w:val="24"/>
          <w:szCs w:val="24"/>
        </w:rPr>
        <w:t>v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3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b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s?</w:t>
      </w:r>
    </w:p>
    <w:p w14:paraId="72866F1D" w14:textId="77777777" w:rsidR="0062250E" w:rsidRPr="00DE66C9" w:rsidRDefault="000B0B45">
      <w:pPr>
        <w:spacing w:before="12"/>
        <w:ind w:left="100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eastAsia="Verdana" w:hAnsiTheme="minorHAnsi" w:cstheme="minorHAnsi"/>
        </w:rPr>
        <w:t xml:space="preserve">•  </w:t>
      </w:r>
      <w:r w:rsidRPr="00DE66C9">
        <w:rPr>
          <w:rFonts w:asciiTheme="minorHAnsi" w:eastAsia="Verdana" w:hAnsiTheme="minorHAnsi" w:cstheme="minorHAnsi"/>
          <w:spacing w:val="41"/>
        </w:rPr>
        <w:t xml:space="preserve"> </w:t>
      </w:r>
      <w:r w:rsidRPr="00DE66C9">
        <w:rPr>
          <w:rFonts w:asciiTheme="minorHAnsi" w:hAnsiTheme="minorHAnsi" w:cstheme="minorHAnsi"/>
          <w:w w:val="80"/>
          <w:sz w:val="24"/>
          <w:szCs w:val="24"/>
        </w:rPr>
        <w:t>I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ou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w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ri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sty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ste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 xml:space="preserve">t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hrou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hou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5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103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u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m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?</w:t>
      </w:r>
    </w:p>
    <w:p w14:paraId="2A619FAD" w14:textId="77777777" w:rsidR="0062250E" w:rsidRPr="00DE66C9" w:rsidRDefault="000B0B45">
      <w:pPr>
        <w:spacing w:before="12"/>
        <w:ind w:left="100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eastAsia="Verdana" w:hAnsiTheme="minorHAnsi" w:cstheme="minorHAnsi"/>
        </w:rPr>
        <w:t xml:space="preserve">•  </w:t>
      </w:r>
      <w:r w:rsidRPr="00DE66C9">
        <w:rPr>
          <w:rFonts w:asciiTheme="minorHAnsi" w:eastAsia="Verdana" w:hAnsiTheme="minorHAnsi" w:cstheme="minorHAnsi"/>
          <w:spacing w:val="41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amma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un</w:t>
      </w:r>
      <w:r w:rsidRPr="00DE66C9">
        <w:rPr>
          <w:rFonts w:asciiTheme="minorHAnsi" w:hAnsiTheme="minorHAnsi" w:cstheme="minorHAnsi"/>
          <w:sz w:val="24"/>
          <w:szCs w:val="24"/>
        </w:rPr>
        <w:t>ct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at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on</w:t>
      </w:r>
      <w:r w:rsidRPr="00DE66C9">
        <w:rPr>
          <w:rFonts w:asciiTheme="minorHAnsi" w:hAnsiTheme="minorHAnsi" w:cstheme="minorHAnsi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4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spe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lli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-1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-1"/>
          <w:w w:val="103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1"/>
          <w:w w:val="103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c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?</w:t>
      </w:r>
    </w:p>
    <w:p w14:paraId="7E37784D" w14:textId="77777777" w:rsidR="0062250E" w:rsidRPr="00DE66C9" w:rsidRDefault="000B0B45">
      <w:pPr>
        <w:spacing w:before="12"/>
        <w:ind w:left="100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eastAsia="Verdana" w:hAnsiTheme="minorHAnsi" w:cstheme="minorHAnsi"/>
        </w:rPr>
        <w:t xml:space="preserve">•  </w:t>
      </w:r>
      <w:r w:rsidRPr="00DE66C9">
        <w:rPr>
          <w:rFonts w:asciiTheme="minorHAnsi" w:eastAsia="Verdana" w:hAnsiTheme="minorHAnsi" w:cstheme="minorHAnsi"/>
          <w:spacing w:val="41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09"/>
          <w:sz w:val="24"/>
          <w:szCs w:val="24"/>
        </w:rPr>
        <w:t>se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09"/>
          <w:sz w:val="24"/>
          <w:szCs w:val="24"/>
        </w:rPr>
        <w:t>te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09"/>
          <w:sz w:val="24"/>
          <w:szCs w:val="24"/>
        </w:rPr>
        <w:t>ces</w:t>
      </w:r>
      <w:r w:rsidRPr="00DE66C9">
        <w:rPr>
          <w:rFonts w:asciiTheme="minorHAnsi" w:hAnsiTheme="minorHAnsi" w:cstheme="minorHAnsi"/>
          <w:spacing w:val="-9"/>
          <w:w w:val="10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ag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ap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 xml:space="preserve">s </w:t>
      </w:r>
      <w:r w:rsidRPr="00DE66C9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eadab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4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84"/>
          <w:sz w:val="24"/>
          <w:szCs w:val="24"/>
        </w:rPr>
        <w:t>l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"/>
          <w:w w:val="107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h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?</w:t>
      </w:r>
    </w:p>
    <w:p w14:paraId="310F149D" w14:textId="77777777" w:rsidR="0062250E" w:rsidRPr="00DE66C9" w:rsidRDefault="000B0B45">
      <w:pPr>
        <w:spacing w:before="12"/>
        <w:ind w:left="100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eastAsia="Verdana" w:hAnsiTheme="minorHAnsi" w:cstheme="minorHAnsi"/>
        </w:rPr>
        <w:t xml:space="preserve">•  </w:t>
      </w:r>
      <w:r w:rsidRPr="00DE66C9">
        <w:rPr>
          <w:rFonts w:asciiTheme="minorHAnsi" w:eastAsia="Verdana" w:hAnsiTheme="minorHAnsi" w:cstheme="minorHAnsi"/>
          <w:spacing w:val="41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ave</w:t>
      </w:r>
      <w:r w:rsidRPr="00DE66C9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ext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ou</w:t>
      </w:r>
      <w:r w:rsidRPr="00DE66C9">
        <w:rPr>
          <w:rFonts w:asciiTheme="minorHAnsi" w:hAnsiTheme="minorHAnsi" w:cstheme="minorHAnsi"/>
          <w:sz w:val="24"/>
          <w:szCs w:val="24"/>
        </w:rPr>
        <w:t xml:space="preserve">s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hr</w:t>
      </w:r>
      <w:r w:rsidRPr="00DE66C9">
        <w:rPr>
          <w:rFonts w:asciiTheme="minorHAnsi" w:hAnsiTheme="minorHAnsi" w:cstheme="minorHAnsi"/>
          <w:sz w:val="24"/>
          <w:szCs w:val="24"/>
        </w:rPr>
        <w:t>ases,</w:t>
      </w:r>
      <w:r w:rsidRPr="00DE66C9">
        <w:rPr>
          <w:rFonts w:asciiTheme="minorHAnsi" w:hAnsiTheme="minorHAnsi" w:cstheme="minorHAnsi"/>
          <w:spacing w:val="4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ch</w:t>
      </w:r>
      <w:r w:rsidRPr="00DE66C9">
        <w:rPr>
          <w:rFonts w:asciiTheme="minorHAnsi" w:hAnsiTheme="minorHAnsi" w:cstheme="minorHAnsi"/>
          <w:spacing w:val="2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as</w:t>
      </w:r>
      <w:r w:rsidRPr="00DE66C9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"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esp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on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b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3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or</w:t>
      </w:r>
      <w:r w:rsidRPr="00DE66C9">
        <w:rPr>
          <w:rFonts w:asciiTheme="minorHAnsi" w:hAnsiTheme="minorHAnsi" w:cstheme="minorHAnsi"/>
          <w:sz w:val="24"/>
          <w:szCs w:val="24"/>
        </w:rPr>
        <w:t>"</w:t>
      </w:r>
      <w:r w:rsidRPr="00DE66C9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been</w:t>
      </w:r>
      <w:r w:rsidRPr="00DE66C9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84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-1"/>
          <w:w w:val="99"/>
          <w:sz w:val="24"/>
          <w:szCs w:val="24"/>
        </w:rPr>
        <w:t>i</w:t>
      </w:r>
      <w:r w:rsidRPr="00DE66C9">
        <w:rPr>
          <w:rFonts w:asciiTheme="minorHAnsi" w:hAnsiTheme="minorHAnsi" w:cstheme="minorHAnsi"/>
          <w:w w:val="99"/>
          <w:sz w:val="24"/>
          <w:szCs w:val="24"/>
        </w:rPr>
        <w:t>m</w:t>
      </w:r>
      <w:r w:rsidRPr="00DE66C9">
        <w:rPr>
          <w:rFonts w:asciiTheme="minorHAnsi" w:hAnsiTheme="minorHAnsi" w:cstheme="minorHAnsi"/>
          <w:spacing w:val="-1"/>
          <w:w w:val="102"/>
          <w:sz w:val="24"/>
          <w:szCs w:val="24"/>
        </w:rPr>
        <w:t>in</w:t>
      </w:r>
      <w:r w:rsidRPr="00DE66C9">
        <w:rPr>
          <w:rFonts w:asciiTheme="minorHAnsi" w:hAnsiTheme="minorHAnsi" w:cstheme="minorHAnsi"/>
          <w:w w:val="102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d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?</w:t>
      </w:r>
    </w:p>
    <w:p w14:paraId="2A96A194" w14:textId="77777777" w:rsidR="0062250E" w:rsidRPr="00DE66C9" w:rsidRDefault="000B0B45">
      <w:pPr>
        <w:spacing w:before="12"/>
        <w:ind w:left="100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eastAsia="Verdana" w:hAnsiTheme="minorHAnsi" w:cstheme="minorHAnsi"/>
        </w:rPr>
        <w:t xml:space="preserve">•  </w:t>
      </w:r>
      <w:r w:rsidRPr="00DE66C9">
        <w:rPr>
          <w:rFonts w:asciiTheme="minorHAnsi" w:eastAsia="Verdana" w:hAnsiTheme="minorHAnsi" w:cstheme="minorHAnsi"/>
          <w:spacing w:val="41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ave</w:t>
      </w:r>
      <w:r w:rsidRPr="00DE66C9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u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ec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k</w:t>
      </w:r>
      <w:r w:rsidRPr="00DE66C9">
        <w:rPr>
          <w:rFonts w:asciiTheme="minorHAnsi" w:hAnsiTheme="minorHAnsi" w:cstheme="minorHAnsi"/>
          <w:sz w:val="24"/>
          <w:szCs w:val="24"/>
        </w:rPr>
        <w:t>ed</w:t>
      </w:r>
      <w:r w:rsidRPr="00DE66C9">
        <w:rPr>
          <w:rFonts w:asciiTheme="minorHAnsi" w:hAnsiTheme="minorHAnsi" w:cstheme="minorHAnsi"/>
          <w:spacing w:val="3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to</w:t>
      </w:r>
      <w:r w:rsidRPr="00DE66C9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m</w:t>
      </w:r>
      <w:r w:rsidRPr="00DE66C9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k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3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typ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ap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h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cal</w:t>
      </w:r>
      <w:r w:rsidRPr="00DE66C9">
        <w:rPr>
          <w:rFonts w:asciiTheme="minorHAnsi" w:hAnsiTheme="minorHAnsi" w:cstheme="minorHAnsi"/>
          <w:spacing w:val="3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7"/>
          <w:sz w:val="24"/>
          <w:szCs w:val="24"/>
        </w:rPr>
        <w:t>rr</w:t>
      </w:r>
      <w:r w:rsidRPr="00DE66C9">
        <w:rPr>
          <w:rFonts w:asciiTheme="minorHAnsi" w:hAnsiTheme="minorHAnsi" w:cstheme="minorHAnsi"/>
          <w:spacing w:val="2"/>
          <w:w w:val="107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-1"/>
          <w:w w:val="107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s?</w:t>
      </w:r>
    </w:p>
    <w:p w14:paraId="6FC17CBC" w14:textId="77777777" w:rsidR="0062250E" w:rsidRPr="00DE66C9" w:rsidRDefault="000B0B45">
      <w:pPr>
        <w:spacing w:before="12"/>
        <w:ind w:left="100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eastAsia="Verdana" w:hAnsiTheme="minorHAnsi" w:cstheme="minorHAnsi"/>
        </w:rPr>
        <w:t xml:space="preserve">•  </w:t>
      </w:r>
      <w:r w:rsidRPr="00DE66C9">
        <w:rPr>
          <w:rFonts w:asciiTheme="minorHAnsi" w:eastAsia="Verdana" w:hAnsiTheme="minorHAnsi" w:cstheme="minorHAnsi"/>
          <w:spacing w:val="41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3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w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or</w:t>
      </w:r>
      <w:r w:rsidRPr="00DE66C9">
        <w:rPr>
          <w:rFonts w:asciiTheme="minorHAnsi" w:hAnsiTheme="minorHAnsi" w:cstheme="minorHAnsi"/>
          <w:sz w:val="24"/>
          <w:szCs w:val="24"/>
        </w:rPr>
        <w:t>ds</w:t>
      </w:r>
      <w:r w:rsidRPr="00DE66C9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pacing w:val="3"/>
          <w:sz w:val="24"/>
          <w:szCs w:val="24"/>
        </w:rPr>
        <w:t>a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3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ave</w:t>
      </w:r>
      <w:r w:rsidRPr="00DE66C9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been</w:t>
      </w:r>
      <w:r w:rsidRPr="00DE66C9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ro</w:t>
      </w:r>
      <w:r w:rsidRPr="00DE66C9">
        <w:rPr>
          <w:rFonts w:asciiTheme="minorHAnsi" w:hAnsiTheme="minorHAnsi" w:cstheme="minorHAnsi"/>
          <w:sz w:val="24"/>
          <w:szCs w:val="24"/>
        </w:rPr>
        <w:t>ssed</w:t>
      </w:r>
      <w:r w:rsidRPr="00DE66C9">
        <w:rPr>
          <w:rFonts w:asciiTheme="minorHAnsi" w:hAnsiTheme="minorHAnsi" w:cstheme="minorHAnsi"/>
          <w:spacing w:val="4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ou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ave</w:t>
      </w:r>
      <w:r w:rsidRPr="00DE66C9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u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 xml:space="preserve"> u</w:t>
      </w:r>
      <w:r w:rsidRPr="00DE66C9">
        <w:rPr>
          <w:rFonts w:asciiTheme="minorHAnsi" w:hAnsiTheme="minorHAnsi" w:cstheme="minorHAnsi"/>
          <w:sz w:val="24"/>
          <w:szCs w:val="24"/>
        </w:rPr>
        <w:t>sed</w:t>
      </w:r>
      <w:r w:rsidRPr="00DE66C9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w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hi</w:t>
      </w:r>
      <w:r w:rsidRPr="00DE66C9">
        <w:rPr>
          <w:rFonts w:asciiTheme="minorHAnsi" w:hAnsiTheme="minorHAnsi" w:cstheme="minorHAnsi"/>
          <w:sz w:val="24"/>
          <w:szCs w:val="24"/>
        </w:rPr>
        <w:t>te</w:t>
      </w:r>
      <w:r w:rsidRPr="00DE66C9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ou</w:t>
      </w:r>
      <w:r w:rsidRPr="00DE66C9">
        <w:rPr>
          <w:rFonts w:asciiTheme="minorHAnsi" w:hAnsiTheme="minorHAnsi" w:cstheme="minorHAnsi"/>
          <w:w w:val="115"/>
          <w:sz w:val="24"/>
          <w:szCs w:val="24"/>
        </w:rPr>
        <w:t>t?</w:t>
      </w:r>
    </w:p>
    <w:p w14:paraId="6CDB2D8F" w14:textId="77777777" w:rsidR="0062250E" w:rsidRPr="00DE66C9" w:rsidRDefault="0062250E">
      <w:pPr>
        <w:spacing w:line="100" w:lineRule="exact"/>
        <w:rPr>
          <w:rFonts w:asciiTheme="minorHAnsi" w:hAnsiTheme="minorHAnsi" w:cstheme="minorHAnsi"/>
          <w:sz w:val="10"/>
          <w:szCs w:val="10"/>
        </w:rPr>
      </w:pPr>
    </w:p>
    <w:p w14:paraId="2F6FAB21" w14:textId="77777777" w:rsidR="0062250E" w:rsidRPr="00DE66C9" w:rsidRDefault="0062250E">
      <w:pPr>
        <w:spacing w:line="200" w:lineRule="exact"/>
        <w:rPr>
          <w:rFonts w:asciiTheme="minorHAnsi" w:hAnsiTheme="minorHAnsi" w:cstheme="minorHAnsi"/>
        </w:rPr>
      </w:pPr>
    </w:p>
    <w:p w14:paraId="6A04E548" w14:textId="77777777" w:rsidR="0062250E" w:rsidRPr="00DE66C9" w:rsidRDefault="000B0B45">
      <w:pPr>
        <w:ind w:left="460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z w:val="24"/>
          <w:szCs w:val="24"/>
        </w:rPr>
        <w:t>Fin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DE66C9">
        <w:rPr>
          <w:rFonts w:asciiTheme="minorHAnsi" w:hAnsiTheme="minorHAnsi" w:cstheme="minorHAnsi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-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93"/>
          <w:sz w:val="24"/>
          <w:szCs w:val="24"/>
        </w:rPr>
        <w:t>C</w:t>
      </w:r>
      <w:r w:rsidRPr="00DE66C9">
        <w:rPr>
          <w:rFonts w:asciiTheme="minorHAnsi" w:hAnsiTheme="minorHAnsi" w:cstheme="minorHAnsi"/>
          <w:w w:val="109"/>
          <w:sz w:val="24"/>
          <w:szCs w:val="24"/>
        </w:rPr>
        <w:t>h</w:t>
      </w:r>
      <w:r w:rsidRPr="00DE66C9">
        <w:rPr>
          <w:rFonts w:asciiTheme="minorHAnsi" w:hAnsiTheme="minorHAnsi" w:cstheme="minorHAnsi"/>
          <w:spacing w:val="2"/>
          <w:w w:val="109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c</w:t>
      </w:r>
      <w:r w:rsidRPr="00DE66C9">
        <w:rPr>
          <w:rFonts w:asciiTheme="minorHAnsi" w:hAnsiTheme="minorHAnsi" w:cstheme="minorHAnsi"/>
          <w:w w:val="98"/>
          <w:sz w:val="24"/>
          <w:szCs w:val="24"/>
        </w:rPr>
        <w:t>k</w:t>
      </w:r>
    </w:p>
    <w:p w14:paraId="58DCE242" w14:textId="77777777" w:rsidR="0062250E" w:rsidRPr="00DE66C9" w:rsidRDefault="0062250E">
      <w:pPr>
        <w:spacing w:line="100" w:lineRule="exact"/>
        <w:rPr>
          <w:rFonts w:asciiTheme="minorHAnsi" w:hAnsiTheme="minorHAnsi" w:cstheme="minorHAnsi"/>
          <w:sz w:val="10"/>
          <w:szCs w:val="10"/>
        </w:rPr>
      </w:pPr>
    </w:p>
    <w:p w14:paraId="2CE0D56B" w14:textId="77777777" w:rsidR="0062250E" w:rsidRPr="00DE66C9" w:rsidRDefault="0062250E">
      <w:pPr>
        <w:spacing w:line="200" w:lineRule="exact"/>
        <w:rPr>
          <w:rFonts w:asciiTheme="minorHAnsi" w:hAnsiTheme="minorHAnsi" w:cstheme="minorHAnsi"/>
        </w:rPr>
      </w:pPr>
    </w:p>
    <w:p w14:paraId="486842BC" w14:textId="77777777" w:rsidR="0062250E" w:rsidRPr="00DE66C9" w:rsidRDefault="000B0B45">
      <w:pPr>
        <w:spacing w:line="250" w:lineRule="auto"/>
        <w:ind w:left="460" w:right="98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z w:val="24"/>
          <w:szCs w:val="24"/>
        </w:rPr>
        <w:t>Test</w:t>
      </w:r>
      <w:r w:rsidRPr="00DE66C9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ma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k</w:t>
      </w:r>
      <w:r w:rsidRPr="00DE66C9">
        <w:rPr>
          <w:rFonts w:asciiTheme="minorHAnsi" w:hAnsiTheme="minorHAnsi" w:cstheme="minorHAnsi"/>
          <w:sz w:val="24"/>
          <w:szCs w:val="24"/>
        </w:rPr>
        <w:t>et</w:t>
      </w:r>
      <w:r w:rsidRPr="00DE66C9">
        <w:rPr>
          <w:rFonts w:asciiTheme="minorHAnsi" w:hAnsiTheme="minorHAnsi" w:cstheme="minorHAnsi"/>
          <w:spacing w:val="3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ou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me</w:t>
      </w:r>
      <w:r w:rsidRPr="00DE66C9">
        <w:rPr>
          <w:rFonts w:asciiTheme="minorHAnsi" w:hAnsiTheme="minorHAnsi" w:cstheme="minorHAnsi"/>
          <w:spacing w:val="4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by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2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k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me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on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5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u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k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no</w:t>
      </w:r>
      <w:r w:rsidRPr="00DE66C9">
        <w:rPr>
          <w:rFonts w:asciiTheme="minorHAnsi" w:hAnsiTheme="minorHAnsi" w:cstheme="minorHAnsi"/>
          <w:sz w:val="24"/>
          <w:szCs w:val="24"/>
        </w:rPr>
        <w:t>w 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feedback</w:t>
      </w:r>
      <w:r w:rsidRPr="00DE66C9">
        <w:rPr>
          <w:rFonts w:asciiTheme="minorHAnsi" w:hAnsiTheme="minorHAnsi" w:cstheme="minorHAnsi"/>
          <w:spacing w:val="2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mp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ess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io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3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ves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 xml:space="preserve"> 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u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 xml:space="preserve">or 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ggest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ion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5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m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ro</w:t>
      </w:r>
      <w:r w:rsidRPr="00DE66C9">
        <w:rPr>
          <w:rFonts w:asciiTheme="minorHAnsi" w:hAnsiTheme="minorHAnsi" w:cstheme="minorHAnsi"/>
          <w:sz w:val="24"/>
          <w:szCs w:val="24"/>
        </w:rPr>
        <w:t>v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t.</w:t>
      </w:r>
      <w:r w:rsidRPr="00DE66C9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k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ece</w:t>
      </w:r>
      <w:r w:rsidRPr="00DE66C9">
        <w:rPr>
          <w:rFonts w:asciiTheme="minorHAnsi" w:hAnsiTheme="minorHAnsi" w:cstheme="minorHAnsi"/>
          <w:spacing w:val="-2"/>
          <w:sz w:val="24"/>
          <w:szCs w:val="24"/>
        </w:rPr>
        <w:t>s</w:t>
      </w:r>
      <w:r w:rsidRPr="00DE66C9">
        <w:rPr>
          <w:rFonts w:asciiTheme="minorHAnsi" w:hAnsiTheme="minorHAnsi" w:cstheme="minorHAnsi"/>
          <w:sz w:val="24"/>
          <w:szCs w:val="24"/>
        </w:rPr>
        <w:t>sa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5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ges,</w:t>
      </w:r>
      <w:r w:rsidRPr="00DE66C9">
        <w:rPr>
          <w:rFonts w:asciiTheme="minorHAnsi" w:hAnsiTheme="minorHAnsi" w:cstheme="minorHAnsi"/>
          <w:spacing w:val="3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roo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ead</w:t>
      </w:r>
      <w:r w:rsidRPr="00DE66C9">
        <w:rPr>
          <w:rFonts w:asciiTheme="minorHAnsi" w:hAnsiTheme="minorHAnsi" w:cstheme="minorHAnsi"/>
          <w:spacing w:val="3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3"/>
          <w:sz w:val="24"/>
          <w:szCs w:val="24"/>
        </w:rPr>
        <w:t>v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w w:val="103"/>
          <w:sz w:val="24"/>
          <w:szCs w:val="24"/>
        </w:rPr>
        <w:t>rin</w:t>
      </w:r>
      <w:r w:rsidRPr="00DE66C9">
        <w:rPr>
          <w:rFonts w:asciiTheme="minorHAnsi" w:hAnsiTheme="minorHAnsi" w:cstheme="minorHAnsi"/>
          <w:w w:val="103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d</w:t>
      </w:r>
      <w:r w:rsidRPr="00DE66C9">
        <w:rPr>
          <w:rFonts w:asciiTheme="minorHAnsi" w:hAnsiTheme="minorHAnsi" w:cstheme="minorHAnsi"/>
          <w:w w:val="87"/>
          <w:sz w:val="24"/>
          <w:szCs w:val="24"/>
        </w:rPr>
        <w:t>.</w:t>
      </w:r>
    </w:p>
    <w:p w14:paraId="62D51078" w14:textId="77777777" w:rsidR="0062250E" w:rsidRPr="00DE66C9" w:rsidRDefault="0062250E">
      <w:pPr>
        <w:spacing w:before="8" w:line="280" w:lineRule="exact"/>
        <w:rPr>
          <w:rFonts w:asciiTheme="minorHAnsi" w:hAnsiTheme="minorHAnsi" w:cstheme="minorHAnsi"/>
          <w:sz w:val="28"/>
          <w:szCs w:val="28"/>
        </w:rPr>
      </w:pPr>
    </w:p>
    <w:p w14:paraId="22E5B432" w14:textId="77777777" w:rsidR="0062250E" w:rsidRPr="00DE66C9" w:rsidRDefault="000B0B45">
      <w:pPr>
        <w:ind w:left="460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sz w:val="24"/>
          <w:szCs w:val="24"/>
        </w:rPr>
        <w:t>Pr</w:t>
      </w:r>
      <w:r w:rsidRPr="00DE66C9">
        <w:rPr>
          <w:rFonts w:asciiTheme="minorHAnsi" w:hAnsiTheme="minorHAnsi" w:cstheme="minorHAnsi"/>
          <w:sz w:val="24"/>
          <w:szCs w:val="24"/>
        </w:rPr>
        <w:t>inting</w:t>
      </w:r>
      <w:r w:rsidRPr="00DE66C9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H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93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1"/>
          <w:w w:val="105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p</w:t>
      </w:r>
      <w:r w:rsidRPr="00DE66C9">
        <w:rPr>
          <w:rFonts w:asciiTheme="minorHAnsi" w:hAnsiTheme="minorHAnsi" w:cstheme="minorHAnsi"/>
          <w:w w:val="99"/>
          <w:sz w:val="24"/>
          <w:szCs w:val="24"/>
        </w:rPr>
        <w:t>y</w:t>
      </w:r>
    </w:p>
    <w:p w14:paraId="613EAB84" w14:textId="77777777" w:rsidR="0062250E" w:rsidRPr="00DE66C9" w:rsidRDefault="0062250E">
      <w:pPr>
        <w:spacing w:line="100" w:lineRule="exact"/>
        <w:rPr>
          <w:rFonts w:asciiTheme="minorHAnsi" w:hAnsiTheme="minorHAnsi" w:cstheme="minorHAnsi"/>
          <w:sz w:val="10"/>
          <w:szCs w:val="10"/>
        </w:rPr>
      </w:pPr>
    </w:p>
    <w:p w14:paraId="3C46E07D" w14:textId="77777777" w:rsidR="0062250E" w:rsidRPr="00DE66C9" w:rsidRDefault="0062250E">
      <w:pPr>
        <w:spacing w:line="200" w:lineRule="exact"/>
        <w:rPr>
          <w:rFonts w:asciiTheme="minorHAnsi" w:hAnsiTheme="minorHAnsi" w:cstheme="minorHAnsi"/>
        </w:rPr>
      </w:pPr>
    </w:p>
    <w:p w14:paraId="061EE6B8" w14:textId="77777777" w:rsidR="0062250E" w:rsidRPr="00DE66C9" w:rsidRDefault="000B0B45">
      <w:pPr>
        <w:spacing w:line="250" w:lineRule="auto"/>
        <w:ind w:left="460" w:right="555"/>
        <w:rPr>
          <w:rFonts w:asciiTheme="minorHAnsi" w:hAnsiTheme="minorHAnsi" w:cstheme="minorHAnsi"/>
          <w:sz w:val="24"/>
          <w:szCs w:val="24"/>
        </w:rPr>
        <w:sectPr w:rsidR="0062250E" w:rsidRPr="00DE66C9">
          <w:headerReference w:type="default" r:id="rId10"/>
          <w:pgSz w:w="12240" w:h="15840"/>
          <w:pgMar w:top="1000" w:right="600" w:bottom="280" w:left="260" w:header="760" w:footer="0" w:gutter="0"/>
          <w:cols w:space="720"/>
        </w:sectPr>
      </w:pP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ou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-1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me</w:t>
      </w:r>
      <w:r w:rsidRPr="00DE66C9">
        <w:rPr>
          <w:rFonts w:asciiTheme="minorHAnsi" w:hAnsiTheme="minorHAnsi" w:cstheme="minorHAnsi"/>
          <w:spacing w:val="4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ho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u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be</w:t>
      </w:r>
      <w:r w:rsidRPr="00DE66C9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w</w:t>
      </w:r>
      <w:r w:rsidRPr="00DE66C9">
        <w:rPr>
          <w:rFonts w:asciiTheme="minorHAnsi" w:hAnsiTheme="minorHAnsi" w:cstheme="minorHAnsi"/>
          <w:spacing w:val="-1"/>
          <w:w w:val="106"/>
          <w:sz w:val="24"/>
          <w:szCs w:val="24"/>
        </w:rPr>
        <w:t>or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-1"/>
          <w:w w:val="106"/>
          <w:sz w:val="24"/>
          <w:szCs w:val="24"/>
        </w:rPr>
        <w:t>-</w:t>
      </w:r>
      <w:r w:rsidRPr="00DE66C9">
        <w:rPr>
          <w:rFonts w:asciiTheme="minorHAnsi" w:hAnsiTheme="minorHAnsi" w:cstheme="minorHAnsi"/>
          <w:spacing w:val="2"/>
          <w:w w:val="106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w w:val="106"/>
          <w:sz w:val="24"/>
          <w:szCs w:val="24"/>
        </w:rPr>
        <w:t>ro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cessed</w:t>
      </w:r>
      <w:r w:rsidRPr="00DE66C9">
        <w:rPr>
          <w:rFonts w:asciiTheme="minorHAnsi" w:hAnsiTheme="minorHAnsi" w:cstheme="minorHAnsi"/>
          <w:spacing w:val="-6"/>
          <w:w w:val="10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hi</w:t>
      </w:r>
      <w:r w:rsidRPr="00DE66C9">
        <w:rPr>
          <w:rFonts w:asciiTheme="minorHAnsi" w:hAnsiTheme="minorHAnsi" w:cstheme="minorHAnsi"/>
          <w:sz w:val="24"/>
          <w:szCs w:val="24"/>
        </w:rPr>
        <w:t>gh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q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li</w:t>
      </w:r>
      <w:r w:rsidRPr="00DE66C9">
        <w:rPr>
          <w:rFonts w:asciiTheme="minorHAnsi" w:hAnsiTheme="minorHAnsi" w:cstheme="minorHAnsi"/>
          <w:sz w:val="24"/>
          <w:szCs w:val="24"/>
        </w:rPr>
        <w:t>ty</w:t>
      </w:r>
      <w:r w:rsidRPr="00DE66C9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paper</w:t>
      </w:r>
      <w:r w:rsidRPr="00DE66C9">
        <w:rPr>
          <w:rFonts w:asciiTheme="minorHAnsi" w:hAnsiTheme="minorHAnsi" w:cstheme="minorHAnsi"/>
          <w:spacing w:val="3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aser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etter</w:t>
      </w:r>
      <w:r w:rsidRPr="00DE66C9">
        <w:rPr>
          <w:rFonts w:asciiTheme="minorHAnsi" w:hAnsiTheme="minorHAnsi" w:cstheme="minorHAnsi"/>
          <w:spacing w:val="3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q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ty</w:t>
      </w:r>
      <w:r w:rsidRPr="00DE66C9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rin</w:t>
      </w:r>
      <w:r w:rsidRPr="00DE66C9">
        <w:rPr>
          <w:rFonts w:asciiTheme="minorHAnsi" w:hAnsiTheme="minorHAnsi" w:cstheme="minorHAnsi"/>
          <w:sz w:val="24"/>
          <w:szCs w:val="24"/>
        </w:rPr>
        <w:t>t.</w:t>
      </w:r>
      <w:r w:rsidRPr="00DE66C9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80"/>
          <w:sz w:val="24"/>
          <w:szCs w:val="24"/>
        </w:rPr>
        <w:t>I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is i</w:t>
      </w:r>
      <w:r w:rsidRPr="00DE66C9">
        <w:rPr>
          <w:rFonts w:asciiTheme="minorHAnsi" w:hAnsiTheme="minorHAnsi" w:cstheme="minorHAnsi"/>
          <w:sz w:val="24"/>
          <w:szCs w:val="24"/>
        </w:rPr>
        <w:t>mp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or</w:t>
      </w:r>
      <w:r w:rsidRPr="00DE66C9">
        <w:rPr>
          <w:rFonts w:asciiTheme="minorHAnsi" w:hAnsiTheme="minorHAnsi" w:cstheme="minorHAnsi"/>
          <w:sz w:val="24"/>
          <w:szCs w:val="24"/>
        </w:rPr>
        <w:t>ta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4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at</w:t>
      </w:r>
      <w:r w:rsidRPr="00DE66C9">
        <w:rPr>
          <w:rFonts w:asciiTheme="minorHAnsi" w:hAnsiTheme="minorHAnsi" w:cstheme="minorHAnsi"/>
          <w:spacing w:val="3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u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 xml:space="preserve"> u</w:t>
      </w:r>
      <w:r w:rsidRPr="00DE66C9">
        <w:rPr>
          <w:rFonts w:asciiTheme="minorHAnsi" w:hAnsiTheme="minorHAnsi" w:cstheme="minorHAnsi"/>
          <w:sz w:val="24"/>
          <w:szCs w:val="24"/>
        </w:rPr>
        <w:t>se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ette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r-</w:t>
      </w:r>
      <w:r w:rsidRPr="00DE66C9">
        <w:rPr>
          <w:rFonts w:asciiTheme="minorHAnsi" w:hAnsiTheme="minorHAnsi" w:cstheme="minorHAnsi"/>
          <w:sz w:val="24"/>
          <w:szCs w:val="24"/>
        </w:rPr>
        <w:t>q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ty</w:t>
      </w:r>
      <w:r w:rsidRPr="00DE66C9">
        <w:rPr>
          <w:rFonts w:asciiTheme="minorHAnsi" w:hAnsiTheme="minorHAnsi" w:cstheme="minorHAnsi"/>
          <w:spacing w:val="4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rin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t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.</w:t>
      </w:r>
      <w:r w:rsidRPr="00DE66C9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Use</w:t>
      </w:r>
      <w:r w:rsidRPr="00DE66C9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olor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ch</w:t>
      </w:r>
      <w:r w:rsidRPr="00DE66C9">
        <w:rPr>
          <w:rFonts w:asciiTheme="minorHAnsi" w:hAnsiTheme="minorHAnsi" w:cstheme="minorHAnsi"/>
          <w:spacing w:val="2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as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w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hi</w:t>
      </w:r>
      <w:r w:rsidRPr="00DE66C9">
        <w:rPr>
          <w:rFonts w:asciiTheme="minorHAnsi" w:hAnsiTheme="minorHAnsi" w:cstheme="minorHAnsi"/>
          <w:sz w:val="24"/>
          <w:szCs w:val="24"/>
        </w:rPr>
        <w:t>te,</w:t>
      </w:r>
      <w:r w:rsidRPr="00DE66C9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95"/>
          <w:sz w:val="24"/>
          <w:szCs w:val="24"/>
        </w:rPr>
        <w:t>i</w:t>
      </w:r>
      <w:r w:rsidRPr="00DE66C9">
        <w:rPr>
          <w:rFonts w:asciiTheme="minorHAnsi" w:hAnsiTheme="minorHAnsi" w:cstheme="minorHAnsi"/>
          <w:w w:val="95"/>
          <w:sz w:val="24"/>
          <w:szCs w:val="24"/>
        </w:rPr>
        <w:t>v</w:t>
      </w:r>
      <w:r w:rsidRPr="00DE66C9">
        <w:rPr>
          <w:rFonts w:asciiTheme="minorHAnsi" w:hAnsiTheme="minorHAnsi" w:cstheme="minorHAnsi"/>
          <w:spacing w:val="-1"/>
          <w:w w:val="95"/>
          <w:sz w:val="24"/>
          <w:szCs w:val="24"/>
        </w:rPr>
        <w:t>or</w:t>
      </w:r>
      <w:r w:rsidRPr="00DE66C9">
        <w:rPr>
          <w:rFonts w:asciiTheme="minorHAnsi" w:hAnsiTheme="minorHAnsi" w:cstheme="minorHAnsi"/>
          <w:w w:val="95"/>
          <w:sz w:val="24"/>
          <w:szCs w:val="24"/>
        </w:rPr>
        <w:t>y,</w:t>
      </w:r>
      <w:r w:rsidRPr="00DE66C9">
        <w:rPr>
          <w:rFonts w:asciiTheme="minorHAnsi" w:hAnsiTheme="minorHAnsi" w:cstheme="minorHAnsi"/>
          <w:spacing w:val="3"/>
          <w:w w:val="9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ay,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eme,</w:t>
      </w:r>
      <w:r w:rsidRPr="00DE66C9">
        <w:rPr>
          <w:rFonts w:asciiTheme="minorHAnsi" w:hAnsiTheme="minorHAnsi" w:cstheme="minorHAnsi"/>
          <w:spacing w:val="2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be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ge,</w:t>
      </w:r>
      <w:r w:rsidRPr="00DE66C9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ff- w</w:t>
      </w:r>
      <w:r w:rsidRPr="00DE66C9">
        <w:rPr>
          <w:rFonts w:asciiTheme="minorHAnsi" w:hAnsiTheme="minorHAnsi" w:cstheme="minorHAnsi"/>
          <w:spacing w:val="-1"/>
          <w:w w:val="103"/>
          <w:sz w:val="24"/>
          <w:szCs w:val="24"/>
        </w:rPr>
        <w:t>hi</w:t>
      </w:r>
      <w:r w:rsidRPr="00DE66C9">
        <w:rPr>
          <w:rFonts w:asciiTheme="minorHAnsi" w:hAnsiTheme="minorHAnsi" w:cstheme="minorHAnsi"/>
          <w:w w:val="103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87"/>
          <w:sz w:val="24"/>
          <w:szCs w:val="24"/>
        </w:rPr>
        <w:t>.</w:t>
      </w:r>
    </w:p>
    <w:p w14:paraId="6A85C302" w14:textId="77777777" w:rsidR="0062250E" w:rsidRPr="00DE66C9" w:rsidRDefault="0062250E">
      <w:pPr>
        <w:spacing w:before="5" w:line="100" w:lineRule="exact"/>
        <w:rPr>
          <w:rFonts w:asciiTheme="minorHAnsi" w:hAnsiTheme="minorHAnsi" w:cstheme="minorHAnsi"/>
          <w:sz w:val="11"/>
          <w:szCs w:val="11"/>
        </w:rPr>
      </w:pPr>
    </w:p>
    <w:p w14:paraId="28971D56" w14:textId="77777777" w:rsidR="0062250E" w:rsidRPr="00DE66C9" w:rsidRDefault="0062250E">
      <w:pPr>
        <w:spacing w:line="200" w:lineRule="exact"/>
        <w:rPr>
          <w:rFonts w:asciiTheme="minorHAnsi" w:hAnsiTheme="minorHAnsi" w:cstheme="minorHAnsi"/>
        </w:rPr>
      </w:pPr>
    </w:p>
    <w:p w14:paraId="484D3E83" w14:textId="77777777" w:rsidR="0062250E" w:rsidRPr="00DE66C9" w:rsidRDefault="0062250E">
      <w:pPr>
        <w:spacing w:line="200" w:lineRule="exact"/>
        <w:rPr>
          <w:rFonts w:asciiTheme="minorHAnsi" w:hAnsiTheme="minorHAnsi" w:cstheme="minorHAnsi"/>
        </w:rPr>
      </w:pPr>
    </w:p>
    <w:p w14:paraId="5664125D" w14:textId="77777777" w:rsidR="0062250E" w:rsidRPr="00DE66C9" w:rsidRDefault="000B0B45">
      <w:pPr>
        <w:spacing w:before="25" w:line="250" w:lineRule="auto"/>
        <w:ind w:left="3656" w:right="3633"/>
        <w:jc w:val="center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ir</w:t>
      </w:r>
      <w:r w:rsidRPr="00DE66C9">
        <w:rPr>
          <w:rFonts w:asciiTheme="minorHAnsi" w:hAnsiTheme="minorHAnsi" w:cstheme="minorHAnsi"/>
          <w:sz w:val="24"/>
          <w:szCs w:val="24"/>
        </w:rPr>
        <w:t>st</w:t>
      </w:r>
      <w:r w:rsidRPr="00DE66C9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ame,</w:t>
      </w:r>
      <w:r w:rsidRPr="00DE66C9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dd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80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1"/>
          <w:w w:val="84"/>
          <w:sz w:val="24"/>
          <w:szCs w:val="24"/>
        </w:rPr>
        <w:t>i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w w:val="84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3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w w:val="84"/>
          <w:sz w:val="24"/>
          <w:szCs w:val="24"/>
        </w:rPr>
        <w:t>l</w:t>
      </w:r>
      <w:r w:rsidRPr="00DE66C9">
        <w:rPr>
          <w:rFonts w:asciiTheme="minorHAnsi" w:hAnsiTheme="minorHAnsi" w:cstheme="minorHAnsi"/>
          <w:w w:val="87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76"/>
          <w:sz w:val="24"/>
          <w:szCs w:val="24"/>
        </w:rPr>
        <w:t>L</w:t>
      </w:r>
      <w:r w:rsidRPr="00DE66C9">
        <w:rPr>
          <w:rFonts w:asciiTheme="minorHAnsi" w:hAnsiTheme="minorHAnsi" w:cstheme="minorHAnsi"/>
          <w:w w:val="111"/>
          <w:sz w:val="24"/>
          <w:szCs w:val="24"/>
        </w:rPr>
        <w:t>as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97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 xml:space="preserve">ame </w:t>
      </w:r>
      <w:r w:rsidRPr="00DE66C9">
        <w:rPr>
          <w:rFonts w:asciiTheme="minorHAnsi" w:hAnsiTheme="minorHAnsi" w:cstheme="minorHAnsi"/>
          <w:sz w:val="24"/>
          <w:szCs w:val="24"/>
        </w:rPr>
        <w:t>Add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ess,</w:t>
      </w:r>
      <w:r w:rsidRPr="00DE66C9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ty,</w:t>
      </w:r>
      <w:r w:rsidRPr="00DE66C9">
        <w:rPr>
          <w:rFonts w:asciiTheme="minorHAnsi" w:hAnsiTheme="minorHAnsi" w:cstheme="minorHAnsi"/>
          <w:spacing w:val="-2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State,</w:t>
      </w:r>
      <w:r w:rsidRPr="00DE66C9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Z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de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97"/>
          <w:sz w:val="24"/>
          <w:szCs w:val="24"/>
        </w:rPr>
        <w:t>H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m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Phon</w:t>
      </w:r>
      <w:r w:rsidRPr="00DE66C9">
        <w:rPr>
          <w:rFonts w:asciiTheme="minorHAnsi" w:hAnsiTheme="minorHAnsi" w:cstheme="minorHAnsi"/>
          <w:sz w:val="24"/>
          <w:szCs w:val="24"/>
        </w:rPr>
        <w:t>e,</w:t>
      </w:r>
      <w:r w:rsidRPr="00DE66C9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82"/>
          <w:sz w:val="24"/>
          <w:szCs w:val="24"/>
        </w:rPr>
        <w:t>B</w:t>
      </w:r>
      <w:r w:rsidRPr="00DE66C9">
        <w:rPr>
          <w:rFonts w:asciiTheme="minorHAnsi" w:hAnsiTheme="minorHAnsi" w:cstheme="minorHAnsi"/>
          <w:spacing w:val="-1"/>
          <w:w w:val="108"/>
          <w:sz w:val="24"/>
          <w:szCs w:val="24"/>
        </w:rPr>
        <w:t>u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w w:val="102"/>
          <w:sz w:val="24"/>
          <w:szCs w:val="24"/>
        </w:rPr>
        <w:t>in</w:t>
      </w:r>
      <w:r w:rsidRPr="00DE66C9">
        <w:rPr>
          <w:rFonts w:asciiTheme="minorHAnsi" w:hAnsiTheme="minorHAnsi" w:cstheme="minorHAnsi"/>
          <w:w w:val="102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ss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103"/>
          <w:sz w:val="24"/>
          <w:szCs w:val="24"/>
        </w:rPr>
        <w:t>Phone</w:t>
      </w:r>
    </w:p>
    <w:p w14:paraId="58214D67" w14:textId="77777777" w:rsidR="0062250E" w:rsidRPr="00DE66C9" w:rsidRDefault="000B0B45">
      <w:pPr>
        <w:ind w:left="4719" w:right="4701"/>
        <w:jc w:val="center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-1"/>
          <w:w w:val="96"/>
          <w:sz w:val="24"/>
          <w:szCs w:val="24"/>
        </w:rPr>
        <w:t>E-</w:t>
      </w:r>
      <w:r w:rsidRPr="00DE66C9">
        <w:rPr>
          <w:rFonts w:asciiTheme="minorHAnsi" w:hAnsiTheme="minorHAnsi" w:cstheme="minorHAnsi"/>
          <w:w w:val="96"/>
          <w:sz w:val="24"/>
          <w:szCs w:val="24"/>
        </w:rPr>
        <w:t>ma</w:t>
      </w:r>
      <w:r w:rsidRPr="00DE66C9">
        <w:rPr>
          <w:rFonts w:asciiTheme="minorHAnsi" w:hAnsiTheme="minorHAnsi" w:cstheme="minorHAnsi"/>
          <w:spacing w:val="-1"/>
          <w:w w:val="96"/>
          <w:sz w:val="24"/>
          <w:szCs w:val="24"/>
        </w:rPr>
        <w:t>i</w:t>
      </w:r>
      <w:r w:rsidRPr="00DE66C9">
        <w:rPr>
          <w:rFonts w:asciiTheme="minorHAnsi" w:hAnsiTheme="minorHAnsi" w:cstheme="minorHAnsi"/>
          <w:w w:val="96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2"/>
          <w:w w:val="9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01"/>
          <w:sz w:val="24"/>
          <w:szCs w:val="24"/>
        </w:rPr>
        <w:t>Ad</w:t>
      </w:r>
      <w:r w:rsidRPr="00DE66C9">
        <w:rPr>
          <w:rFonts w:asciiTheme="minorHAnsi" w:hAnsiTheme="minorHAnsi" w:cstheme="minorHAnsi"/>
          <w:spacing w:val="2"/>
          <w:w w:val="101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-1"/>
          <w:w w:val="103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11"/>
          <w:sz w:val="24"/>
          <w:szCs w:val="24"/>
        </w:rPr>
        <w:t>es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</w:p>
    <w:p w14:paraId="10A35D89" w14:textId="77777777" w:rsidR="0062250E" w:rsidRPr="00DE66C9" w:rsidRDefault="000B0B45">
      <w:pPr>
        <w:spacing w:before="12"/>
        <w:ind w:left="4872" w:right="4851"/>
        <w:jc w:val="center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sz w:val="24"/>
          <w:szCs w:val="24"/>
        </w:rPr>
        <w:t>F</w:t>
      </w:r>
      <w:r w:rsidRPr="00DE66C9">
        <w:rPr>
          <w:rFonts w:asciiTheme="minorHAnsi" w:hAnsiTheme="minorHAnsi" w:cstheme="minorHAnsi"/>
          <w:sz w:val="24"/>
          <w:szCs w:val="24"/>
        </w:rPr>
        <w:t>ax</w:t>
      </w:r>
      <w:r w:rsidRPr="00DE66C9">
        <w:rPr>
          <w:rFonts w:asciiTheme="minorHAnsi" w:hAnsiTheme="minorHAnsi" w:cstheme="minorHAnsi"/>
          <w:spacing w:val="-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97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u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mb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103"/>
          <w:sz w:val="24"/>
          <w:szCs w:val="24"/>
        </w:rPr>
        <w:t>r</w:t>
      </w:r>
    </w:p>
    <w:p w14:paraId="66480092" w14:textId="77777777" w:rsidR="0062250E" w:rsidRPr="00DE66C9" w:rsidRDefault="000B0B45">
      <w:pPr>
        <w:spacing w:before="12" w:line="250" w:lineRule="auto"/>
        <w:ind w:left="3293" w:right="393" w:hanging="3173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z w:val="24"/>
          <w:szCs w:val="24"/>
        </w:rPr>
        <w:t>Edu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ca</w:t>
      </w:r>
      <w:r w:rsidRPr="00DE66C9">
        <w:rPr>
          <w:rFonts w:asciiTheme="minorHAnsi" w:hAnsiTheme="minorHAnsi" w:cstheme="minorHAnsi"/>
          <w:sz w:val="24"/>
          <w:szCs w:val="24"/>
        </w:rPr>
        <w:t>ti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 xml:space="preserve">n                                   </w:t>
      </w:r>
      <w:r w:rsidRPr="00DE66C9">
        <w:rPr>
          <w:rFonts w:asciiTheme="minorHAnsi" w:hAnsiTheme="minorHAnsi" w:cstheme="minorHAnsi"/>
          <w:spacing w:val="3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q</w:t>
      </w:r>
      <w:r w:rsidRPr="00DE66C9">
        <w:rPr>
          <w:rFonts w:asciiTheme="minorHAnsi" w:hAnsiTheme="minorHAnsi" w:cstheme="minorHAnsi"/>
          <w:sz w:val="24"/>
          <w:szCs w:val="24"/>
        </w:rPr>
        <w:t>ui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ed</w:t>
      </w:r>
      <w:r w:rsidRPr="00DE66C9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in</w:t>
      </w:r>
      <w:r w:rsidRPr="00DE66C9">
        <w:rPr>
          <w:rFonts w:asciiTheme="minorHAnsi" w:hAnsiTheme="minorHAnsi" w:cstheme="minorHAnsi"/>
          <w:spacing w:val="1"/>
          <w:w w:val="105"/>
          <w:sz w:val="24"/>
          <w:szCs w:val="24"/>
        </w:rPr>
        <w:t>for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ma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ti</w:t>
      </w:r>
      <w:r w:rsidRPr="00DE66C9">
        <w:rPr>
          <w:rFonts w:asciiTheme="minorHAnsi" w:hAnsiTheme="minorHAnsi" w:cstheme="minorHAnsi"/>
          <w:spacing w:val="1"/>
          <w:w w:val="105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8"/>
          <w:w w:val="10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:</w:t>
      </w:r>
      <w:r w:rsidRPr="00DE66C9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ame</w:t>
      </w:r>
      <w:r w:rsidRPr="00DE66C9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</w:t>
      </w:r>
      <w:r w:rsidRPr="00DE66C9">
        <w:rPr>
          <w:rFonts w:asciiTheme="minorHAnsi" w:hAnsiTheme="minorHAnsi" w:cstheme="minorHAnsi"/>
          <w:sz w:val="24"/>
          <w:szCs w:val="24"/>
        </w:rPr>
        <w:t>st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ion</w:t>
      </w:r>
      <w:r w:rsidRPr="00DE66C9">
        <w:rPr>
          <w:rFonts w:asciiTheme="minorHAnsi" w:hAnsiTheme="minorHAnsi" w:cstheme="minorHAnsi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w w:val="101"/>
          <w:sz w:val="24"/>
          <w:szCs w:val="24"/>
        </w:rPr>
        <w:t>i</w:t>
      </w:r>
      <w:r w:rsidRPr="00DE66C9">
        <w:rPr>
          <w:rFonts w:asciiTheme="minorHAnsi" w:hAnsiTheme="minorHAnsi" w:cstheme="minorHAnsi"/>
          <w:w w:val="101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96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1"/>
          <w:w w:val="186"/>
          <w:sz w:val="24"/>
          <w:szCs w:val="24"/>
        </w:rPr>
        <w:t>/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87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deg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ee,</w:t>
      </w:r>
      <w:r w:rsidRPr="00DE66C9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ma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jor</w:t>
      </w:r>
      <w:r w:rsidRPr="00DE66C9">
        <w:rPr>
          <w:rFonts w:asciiTheme="minorHAnsi" w:hAnsiTheme="minorHAnsi" w:cstheme="minorHAnsi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 xml:space="preserve">nd </w:t>
      </w:r>
      <w:r w:rsidRPr="00DE66C9">
        <w:rPr>
          <w:rFonts w:asciiTheme="minorHAnsi" w:hAnsiTheme="minorHAnsi" w:cstheme="minorHAnsi"/>
          <w:sz w:val="24"/>
          <w:szCs w:val="24"/>
        </w:rPr>
        <w:t>year</w:t>
      </w:r>
      <w:r w:rsidRPr="00DE66C9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deg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ee</w:t>
      </w:r>
      <w:r w:rsidRPr="00DE66C9">
        <w:rPr>
          <w:rFonts w:asciiTheme="minorHAnsi" w:hAnsiTheme="minorHAnsi" w:cstheme="minorHAnsi"/>
          <w:spacing w:val="3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was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(w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il</w:t>
      </w:r>
      <w:r w:rsidRPr="00DE66C9">
        <w:rPr>
          <w:rFonts w:asciiTheme="minorHAnsi" w:hAnsiTheme="minorHAnsi" w:cstheme="minorHAnsi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-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be)</w:t>
      </w:r>
      <w:r w:rsidRPr="00DE66C9">
        <w:rPr>
          <w:rFonts w:asciiTheme="minorHAnsi" w:hAnsiTheme="minorHAnsi" w:cstheme="minorHAnsi"/>
          <w:spacing w:val="2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ece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ved.</w:t>
      </w:r>
      <w:r w:rsidRPr="00DE66C9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76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-1"/>
          <w:w w:val="84"/>
          <w:sz w:val="24"/>
          <w:szCs w:val="24"/>
        </w:rPr>
        <w:t>i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ad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ate</w:t>
      </w:r>
      <w:r w:rsidRPr="00DE66C9">
        <w:rPr>
          <w:rFonts w:asciiTheme="minorHAnsi" w:hAnsiTheme="minorHAnsi" w:cstheme="minorHAnsi"/>
          <w:spacing w:val="5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un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de</w:t>
      </w:r>
      <w:r w:rsidRPr="00DE66C9">
        <w:rPr>
          <w:rFonts w:asciiTheme="minorHAnsi" w:hAnsiTheme="minorHAnsi" w:cstheme="minorHAnsi"/>
          <w:spacing w:val="-1"/>
          <w:w w:val="107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1"/>
          <w:w w:val="103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2"/>
          <w:w w:val="106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u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 xml:space="preserve">e </w:t>
      </w:r>
      <w:r w:rsidRPr="00DE66C9">
        <w:rPr>
          <w:rFonts w:asciiTheme="minorHAnsi" w:hAnsiTheme="minorHAnsi" w:cstheme="minorHAnsi"/>
          <w:sz w:val="24"/>
          <w:szCs w:val="24"/>
        </w:rPr>
        <w:t>sc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hool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2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onl</w:t>
      </w:r>
      <w:r w:rsidRPr="00DE66C9">
        <w:rPr>
          <w:rFonts w:asciiTheme="minorHAnsi" w:hAnsiTheme="minorHAnsi" w:cstheme="minorHAnsi"/>
          <w:sz w:val="24"/>
          <w:szCs w:val="24"/>
        </w:rPr>
        <w:t>y.</w:t>
      </w:r>
    </w:p>
    <w:p w14:paraId="734ADCE5" w14:textId="77777777" w:rsidR="0062250E" w:rsidRPr="00DE66C9" w:rsidRDefault="0062250E">
      <w:pPr>
        <w:spacing w:before="8" w:line="280" w:lineRule="exact"/>
        <w:rPr>
          <w:rFonts w:asciiTheme="minorHAnsi" w:hAnsiTheme="minorHAnsi" w:cstheme="minorHAnsi"/>
          <w:sz w:val="28"/>
          <w:szCs w:val="28"/>
        </w:rPr>
      </w:pPr>
    </w:p>
    <w:p w14:paraId="1A0920B3" w14:textId="77777777" w:rsidR="0062250E" w:rsidRPr="00DE66C9" w:rsidRDefault="000B0B45">
      <w:pPr>
        <w:ind w:left="3293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w w:val="105"/>
          <w:sz w:val="24"/>
          <w:szCs w:val="24"/>
        </w:rPr>
        <w:t>Opti</w:t>
      </w:r>
      <w:r w:rsidRPr="00DE66C9">
        <w:rPr>
          <w:rFonts w:asciiTheme="minorHAnsi" w:hAnsiTheme="minorHAnsi" w:cstheme="minorHAnsi"/>
          <w:spacing w:val="1"/>
          <w:w w:val="105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-11"/>
          <w:w w:val="10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2"/>
          <w:w w:val="105"/>
          <w:sz w:val="24"/>
          <w:szCs w:val="24"/>
        </w:rPr>
        <w:t>i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1"/>
          <w:w w:val="105"/>
          <w:sz w:val="24"/>
          <w:szCs w:val="24"/>
        </w:rPr>
        <w:t>for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ma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ti</w:t>
      </w:r>
      <w:r w:rsidRPr="00DE66C9">
        <w:rPr>
          <w:rFonts w:asciiTheme="minorHAnsi" w:hAnsiTheme="minorHAnsi" w:cstheme="minorHAnsi"/>
          <w:spacing w:val="1"/>
          <w:w w:val="105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11"/>
          <w:w w:val="10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:</w:t>
      </w:r>
      <w:r w:rsidRPr="00DE66C9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S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hool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09"/>
          <w:sz w:val="24"/>
          <w:szCs w:val="24"/>
        </w:rPr>
        <w:t>atte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09"/>
          <w:sz w:val="24"/>
          <w:szCs w:val="24"/>
        </w:rPr>
        <w:t>ded</w:t>
      </w:r>
      <w:r w:rsidRPr="00DE66C9">
        <w:rPr>
          <w:rFonts w:asciiTheme="minorHAnsi" w:hAnsiTheme="minorHAnsi" w:cstheme="minorHAnsi"/>
          <w:spacing w:val="-7"/>
          <w:w w:val="10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93"/>
          <w:sz w:val="24"/>
          <w:szCs w:val="24"/>
        </w:rPr>
        <w:t>v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7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3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81"/>
          <w:sz w:val="24"/>
          <w:szCs w:val="24"/>
        </w:rPr>
        <w:t>;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93"/>
          <w:sz w:val="24"/>
          <w:szCs w:val="24"/>
        </w:rPr>
        <w:t>G</w:t>
      </w:r>
      <w:r w:rsidRPr="00DE66C9">
        <w:rPr>
          <w:rFonts w:asciiTheme="minorHAnsi" w:hAnsiTheme="minorHAnsi" w:cstheme="minorHAnsi"/>
          <w:w w:val="93"/>
          <w:sz w:val="24"/>
          <w:szCs w:val="24"/>
        </w:rPr>
        <w:t>.</w:t>
      </w:r>
      <w:r w:rsidRPr="00DE66C9">
        <w:rPr>
          <w:rFonts w:asciiTheme="minorHAnsi" w:hAnsiTheme="minorHAnsi" w:cstheme="minorHAnsi"/>
          <w:spacing w:val="-1"/>
          <w:w w:val="93"/>
          <w:sz w:val="24"/>
          <w:szCs w:val="24"/>
        </w:rPr>
        <w:t>P</w:t>
      </w:r>
      <w:r w:rsidRPr="00DE66C9">
        <w:rPr>
          <w:rFonts w:asciiTheme="minorHAnsi" w:hAnsiTheme="minorHAnsi" w:cstheme="minorHAnsi"/>
          <w:w w:val="93"/>
          <w:sz w:val="24"/>
          <w:szCs w:val="24"/>
        </w:rPr>
        <w:t>.A.</w:t>
      </w:r>
      <w:r w:rsidRPr="00DE66C9">
        <w:rPr>
          <w:rFonts w:asciiTheme="minorHAnsi" w:hAnsiTheme="minorHAnsi" w:cstheme="minorHAnsi"/>
          <w:spacing w:val="1"/>
          <w:w w:val="9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(</w:t>
      </w:r>
      <w:r w:rsidRPr="00DE66C9">
        <w:rPr>
          <w:rFonts w:asciiTheme="minorHAnsi" w:hAnsiTheme="minorHAnsi" w:cstheme="minorHAnsi"/>
          <w:spacing w:val="-1"/>
          <w:w w:val="107"/>
          <w:sz w:val="24"/>
          <w:szCs w:val="24"/>
        </w:rPr>
        <w:t>ou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-1"/>
          <w:w w:val="98"/>
          <w:sz w:val="24"/>
          <w:szCs w:val="24"/>
        </w:rPr>
        <w:t>in</w:t>
      </w:r>
      <w:r w:rsidRPr="00DE66C9">
        <w:rPr>
          <w:rFonts w:asciiTheme="minorHAnsi" w:hAnsiTheme="minorHAnsi" w:cstheme="minorHAnsi"/>
          <w:w w:val="98"/>
          <w:sz w:val="24"/>
          <w:szCs w:val="24"/>
        </w:rPr>
        <w:t>g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)</w:t>
      </w:r>
    </w:p>
    <w:p w14:paraId="6B382EE5" w14:textId="77777777" w:rsidR="0062250E" w:rsidRPr="00DE66C9" w:rsidRDefault="0062250E">
      <w:pPr>
        <w:spacing w:before="12" w:line="240" w:lineRule="exact"/>
        <w:rPr>
          <w:rFonts w:asciiTheme="minorHAnsi" w:hAnsiTheme="minorHAnsi" w:cstheme="minorHAnsi"/>
          <w:sz w:val="24"/>
          <w:szCs w:val="24"/>
        </w:rPr>
      </w:pPr>
    </w:p>
    <w:p w14:paraId="656BE60C" w14:textId="77777777" w:rsidR="0062250E" w:rsidRPr="00DE66C9" w:rsidRDefault="000B0B45">
      <w:pPr>
        <w:spacing w:line="250" w:lineRule="auto"/>
        <w:ind w:left="3293" w:right="135" w:hanging="3173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sz w:val="24"/>
          <w:szCs w:val="24"/>
        </w:rPr>
        <w:t>Prof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ss</w:t>
      </w:r>
      <w:r w:rsidRPr="00DE66C9">
        <w:rPr>
          <w:rFonts w:asciiTheme="minorHAnsi" w:hAnsiTheme="minorHAnsi" w:cstheme="minorHAnsi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DE66C9">
        <w:rPr>
          <w:rFonts w:asciiTheme="minorHAnsi" w:hAnsiTheme="minorHAnsi" w:cstheme="minorHAnsi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5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x</w:t>
      </w:r>
      <w:r w:rsidRPr="00DE66C9">
        <w:rPr>
          <w:rFonts w:asciiTheme="minorHAnsi" w:hAnsiTheme="minorHAnsi" w:cstheme="minorHAnsi"/>
          <w:sz w:val="24"/>
          <w:szCs w:val="24"/>
        </w:rPr>
        <w:t>pe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ien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c</w:t>
      </w:r>
      <w:r w:rsidRPr="00DE66C9">
        <w:rPr>
          <w:rFonts w:asciiTheme="minorHAnsi" w:hAnsiTheme="minorHAnsi" w:cstheme="minorHAnsi"/>
          <w:sz w:val="24"/>
          <w:szCs w:val="24"/>
        </w:rPr>
        <w:t xml:space="preserve">e           </w:t>
      </w:r>
      <w:r w:rsidRPr="00DE66C9">
        <w:rPr>
          <w:rFonts w:asciiTheme="minorHAnsi" w:hAnsiTheme="minorHAnsi" w:cstheme="minorHAnsi"/>
          <w:spacing w:val="6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q</w:t>
      </w:r>
      <w:r w:rsidRPr="00DE66C9">
        <w:rPr>
          <w:rFonts w:asciiTheme="minorHAnsi" w:hAnsiTheme="minorHAnsi" w:cstheme="minorHAnsi"/>
          <w:sz w:val="24"/>
          <w:szCs w:val="24"/>
        </w:rPr>
        <w:t>ui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ed</w:t>
      </w:r>
      <w:r w:rsidRPr="00DE66C9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04"/>
          <w:sz w:val="24"/>
          <w:szCs w:val="24"/>
        </w:rPr>
        <w:t>in</w:t>
      </w:r>
      <w:r w:rsidRPr="00DE66C9">
        <w:rPr>
          <w:rFonts w:asciiTheme="minorHAnsi" w:hAnsiTheme="minorHAnsi" w:cstheme="minorHAnsi"/>
          <w:spacing w:val="1"/>
          <w:w w:val="104"/>
          <w:sz w:val="24"/>
          <w:szCs w:val="24"/>
        </w:rPr>
        <w:t>for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ma</w:t>
      </w:r>
      <w:r w:rsidRPr="00DE66C9">
        <w:rPr>
          <w:rFonts w:asciiTheme="minorHAnsi" w:hAnsiTheme="minorHAnsi" w:cstheme="minorHAnsi"/>
          <w:w w:val="104"/>
          <w:sz w:val="24"/>
          <w:szCs w:val="24"/>
        </w:rPr>
        <w:t>ti</w:t>
      </w:r>
      <w:r w:rsidRPr="00DE66C9">
        <w:rPr>
          <w:rFonts w:asciiTheme="minorHAnsi" w:hAnsiTheme="minorHAnsi" w:cstheme="minorHAnsi"/>
          <w:spacing w:val="1"/>
          <w:w w:val="104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4"/>
          <w:sz w:val="24"/>
          <w:szCs w:val="24"/>
        </w:rPr>
        <w:t>n:</w:t>
      </w:r>
      <w:r w:rsidRPr="00DE66C9">
        <w:rPr>
          <w:rFonts w:asciiTheme="minorHAnsi" w:hAnsiTheme="minorHAnsi" w:cstheme="minorHAnsi"/>
          <w:spacing w:val="-2"/>
          <w:w w:val="10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J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b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e,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ame</w:t>
      </w:r>
      <w:r w:rsidRPr="00DE66C9">
        <w:rPr>
          <w:rFonts w:asciiTheme="minorHAnsi" w:hAnsiTheme="minorHAnsi" w:cstheme="minorHAnsi"/>
          <w:spacing w:val="3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or</w:t>
      </w:r>
      <w:r w:rsidRPr="00DE66C9">
        <w:rPr>
          <w:rFonts w:asciiTheme="minorHAnsi" w:hAnsiTheme="minorHAnsi" w:cstheme="minorHAnsi"/>
          <w:sz w:val="24"/>
          <w:szCs w:val="24"/>
        </w:rPr>
        <w:t>ga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ni</w:t>
      </w:r>
      <w:r w:rsidRPr="00DE66C9">
        <w:rPr>
          <w:rFonts w:asciiTheme="minorHAnsi" w:hAnsiTheme="minorHAnsi" w:cstheme="minorHAnsi"/>
          <w:spacing w:val="3"/>
          <w:sz w:val="24"/>
          <w:szCs w:val="24"/>
        </w:rPr>
        <w:t>z</w:t>
      </w:r>
      <w:r w:rsidRPr="00DE66C9">
        <w:rPr>
          <w:rFonts w:asciiTheme="minorHAnsi" w:hAnsiTheme="minorHAnsi" w:cstheme="minorHAnsi"/>
          <w:sz w:val="24"/>
          <w:szCs w:val="24"/>
        </w:rPr>
        <w:t>at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ion</w:t>
      </w:r>
      <w:r w:rsidRPr="00DE66C9">
        <w:rPr>
          <w:rFonts w:asciiTheme="minorHAnsi" w:hAnsiTheme="minorHAnsi" w:cstheme="minorHAnsi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w w:val="101"/>
          <w:sz w:val="24"/>
          <w:szCs w:val="24"/>
        </w:rPr>
        <w:t>i</w:t>
      </w:r>
      <w:r w:rsidRPr="00DE66C9">
        <w:rPr>
          <w:rFonts w:asciiTheme="minorHAnsi" w:hAnsiTheme="minorHAnsi" w:cstheme="minorHAnsi"/>
          <w:w w:val="101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96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1"/>
          <w:w w:val="186"/>
          <w:sz w:val="24"/>
          <w:szCs w:val="24"/>
        </w:rPr>
        <w:t>/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87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dates</w:t>
      </w:r>
      <w:r w:rsidRPr="00DE66C9">
        <w:rPr>
          <w:rFonts w:asciiTheme="minorHAnsi" w:hAnsiTheme="minorHAnsi" w:cstheme="minorHAnsi"/>
          <w:spacing w:val="4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3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 e</w:t>
      </w:r>
      <w:r w:rsidRPr="00DE66C9">
        <w:rPr>
          <w:rFonts w:asciiTheme="minorHAnsi" w:hAnsiTheme="minorHAnsi" w:cstheme="minorHAnsi"/>
          <w:sz w:val="24"/>
          <w:szCs w:val="24"/>
        </w:rPr>
        <w:t>mp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lo</w:t>
      </w:r>
      <w:r w:rsidRPr="00DE66C9">
        <w:rPr>
          <w:rFonts w:asciiTheme="minorHAnsi" w:hAnsiTheme="minorHAnsi" w:cstheme="minorHAnsi"/>
          <w:sz w:val="24"/>
          <w:szCs w:val="24"/>
        </w:rPr>
        <w:t>yme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t,</w:t>
      </w:r>
      <w:r w:rsidRPr="00DE66C9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desc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pt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io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cc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m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w w:val="84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h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m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"/>
          <w:w w:val="104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esp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on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b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ili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es.</w:t>
      </w:r>
      <w:r w:rsidRPr="00DE66C9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(</w:t>
      </w:r>
      <w:r w:rsidRPr="00DE66C9">
        <w:rPr>
          <w:rFonts w:asciiTheme="minorHAnsi" w:hAnsiTheme="minorHAnsi" w:cstheme="minorHAnsi"/>
          <w:w w:val="92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 xml:space="preserve">ee 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 xml:space="preserve">ggested </w:t>
      </w:r>
      <w:r w:rsidRPr="00DE66C9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li</w:t>
      </w:r>
      <w:r w:rsidRPr="00DE66C9">
        <w:rPr>
          <w:rFonts w:asciiTheme="minorHAnsi" w:hAnsiTheme="minorHAnsi" w:cstheme="minorHAnsi"/>
          <w:sz w:val="24"/>
          <w:szCs w:val="24"/>
        </w:rPr>
        <w:t>st</w:t>
      </w:r>
      <w:r w:rsidRPr="00DE66C9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act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io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ve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bs).</w:t>
      </w:r>
      <w:r w:rsidRPr="00DE66C9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Use</w:t>
      </w:r>
      <w:r w:rsidRPr="00DE66C9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hor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3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desc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ri</w:t>
      </w:r>
      <w:r w:rsidRPr="00DE66C9">
        <w:rPr>
          <w:rFonts w:asciiTheme="minorHAnsi" w:hAnsiTheme="minorHAnsi" w:cstheme="minorHAnsi"/>
          <w:sz w:val="24"/>
          <w:szCs w:val="24"/>
        </w:rPr>
        <w:t>pt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ve</w:t>
      </w:r>
      <w:r w:rsidRPr="00DE66C9">
        <w:rPr>
          <w:rFonts w:asciiTheme="minorHAnsi" w:hAnsiTheme="minorHAnsi" w:cstheme="minorHAnsi"/>
          <w:spacing w:val="3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hr</w:t>
      </w:r>
      <w:r w:rsidRPr="00DE66C9">
        <w:rPr>
          <w:rFonts w:asciiTheme="minorHAnsi" w:hAnsiTheme="minorHAnsi" w:cstheme="minorHAnsi"/>
          <w:sz w:val="24"/>
          <w:szCs w:val="24"/>
        </w:rPr>
        <w:t>ases</w:t>
      </w:r>
      <w:r w:rsidRPr="00DE66C9">
        <w:rPr>
          <w:rFonts w:asciiTheme="minorHAnsi" w:hAnsiTheme="minorHAnsi" w:cstheme="minorHAnsi"/>
          <w:spacing w:val="5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beg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inn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w</w:t>
      </w:r>
      <w:r w:rsidRPr="00DE66C9">
        <w:rPr>
          <w:rFonts w:asciiTheme="minorHAnsi" w:hAnsiTheme="minorHAnsi" w:cstheme="minorHAnsi"/>
          <w:spacing w:val="-1"/>
          <w:w w:val="101"/>
          <w:sz w:val="24"/>
          <w:szCs w:val="24"/>
        </w:rPr>
        <w:t>i</w:t>
      </w:r>
      <w:r w:rsidRPr="00DE66C9">
        <w:rPr>
          <w:rFonts w:asciiTheme="minorHAnsi" w:hAnsiTheme="minorHAnsi" w:cstheme="minorHAnsi"/>
          <w:w w:val="101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104"/>
          <w:sz w:val="24"/>
          <w:szCs w:val="24"/>
        </w:rPr>
        <w:t xml:space="preserve">h </w:t>
      </w:r>
      <w:r w:rsidRPr="00DE66C9">
        <w:rPr>
          <w:rFonts w:asciiTheme="minorHAnsi" w:hAnsiTheme="minorHAnsi" w:cstheme="minorHAnsi"/>
          <w:w w:val="95"/>
          <w:sz w:val="24"/>
          <w:szCs w:val="24"/>
        </w:rPr>
        <w:t>ACTI</w:t>
      </w:r>
      <w:r w:rsidRPr="00DE66C9">
        <w:rPr>
          <w:rFonts w:asciiTheme="minorHAnsi" w:hAnsiTheme="minorHAnsi" w:cstheme="minorHAnsi"/>
          <w:spacing w:val="1"/>
          <w:w w:val="95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95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6"/>
          <w:w w:val="9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ve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bs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to</w:t>
      </w:r>
      <w:r w:rsidRPr="00DE66C9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hi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hli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ou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k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ill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2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cc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m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w w:val="84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h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m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09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87"/>
          <w:sz w:val="24"/>
          <w:szCs w:val="24"/>
        </w:rPr>
        <w:t>.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80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w w:val="84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u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d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 xml:space="preserve">e </w:t>
      </w:r>
      <w:r w:rsidRPr="00DE66C9">
        <w:rPr>
          <w:rFonts w:asciiTheme="minorHAnsi" w:hAnsiTheme="minorHAnsi" w:cstheme="minorHAnsi"/>
          <w:sz w:val="24"/>
          <w:szCs w:val="24"/>
        </w:rPr>
        <w:t>v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olun</w:t>
      </w:r>
      <w:r w:rsidRPr="00DE66C9">
        <w:rPr>
          <w:rFonts w:asciiTheme="minorHAnsi" w:hAnsiTheme="minorHAnsi" w:cstheme="minorHAnsi"/>
          <w:sz w:val="24"/>
          <w:szCs w:val="24"/>
        </w:rPr>
        <w:t>te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w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or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k</w:t>
      </w:r>
      <w:r w:rsidRPr="00DE66C9">
        <w:rPr>
          <w:rFonts w:asciiTheme="minorHAnsi" w:hAnsiTheme="minorHAnsi" w:cstheme="minorHAnsi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</w:t>
      </w:r>
      <w:r w:rsidRPr="00DE66C9">
        <w:rPr>
          <w:rFonts w:asciiTheme="minorHAnsi" w:hAnsiTheme="minorHAnsi" w:cstheme="minorHAnsi"/>
          <w:sz w:val="24"/>
          <w:szCs w:val="24"/>
        </w:rPr>
        <w:t>te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rn</w:t>
      </w:r>
      <w:r w:rsidRPr="00DE66C9">
        <w:rPr>
          <w:rFonts w:asciiTheme="minorHAnsi" w:hAnsiTheme="minorHAnsi" w:cstheme="minorHAnsi"/>
          <w:spacing w:val="3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h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ps,</w:t>
      </w:r>
      <w:r w:rsidRPr="00DE66C9">
        <w:rPr>
          <w:rFonts w:asciiTheme="minorHAnsi" w:hAnsiTheme="minorHAnsi" w:cstheme="minorHAnsi"/>
          <w:spacing w:val="3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de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5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teac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hin</w:t>
      </w:r>
      <w:r w:rsidRPr="00DE66C9">
        <w:rPr>
          <w:rFonts w:asciiTheme="minorHAnsi" w:hAnsiTheme="minorHAnsi" w:cstheme="minorHAnsi"/>
          <w:sz w:val="24"/>
          <w:szCs w:val="24"/>
        </w:rPr>
        <w:t>g,</w:t>
      </w:r>
      <w:r w:rsidRPr="00DE66C9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DE66C9">
        <w:rPr>
          <w:rFonts w:asciiTheme="minorHAnsi" w:hAnsiTheme="minorHAnsi" w:cstheme="minorHAnsi"/>
          <w:sz w:val="24"/>
          <w:szCs w:val="24"/>
        </w:rPr>
        <w:t>sea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ch</w:t>
      </w:r>
      <w:r w:rsidRPr="00DE66C9">
        <w:rPr>
          <w:rFonts w:asciiTheme="minorHAnsi" w:hAnsiTheme="minorHAnsi" w:cstheme="minorHAnsi"/>
          <w:spacing w:val="5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roj</w:t>
      </w:r>
      <w:r w:rsidRPr="00DE66C9">
        <w:rPr>
          <w:rFonts w:asciiTheme="minorHAnsi" w:hAnsiTheme="minorHAnsi" w:cstheme="minorHAnsi"/>
          <w:sz w:val="24"/>
          <w:szCs w:val="24"/>
        </w:rPr>
        <w:t>ects,</w:t>
      </w:r>
      <w:r w:rsidRPr="00DE66C9">
        <w:rPr>
          <w:rFonts w:asciiTheme="minorHAnsi" w:hAnsiTheme="minorHAnsi" w:cstheme="minorHAnsi"/>
          <w:spacing w:val="3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u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mm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103"/>
          <w:sz w:val="24"/>
          <w:szCs w:val="24"/>
        </w:rPr>
        <w:t xml:space="preserve">r 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me</w:t>
      </w:r>
      <w:r w:rsidRPr="00DE66C9">
        <w:rPr>
          <w:rFonts w:asciiTheme="minorHAnsi" w:hAnsiTheme="minorHAnsi" w:cstheme="minorHAnsi"/>
          <w:spacing w:val="5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jo</w:t>
      </w:r>
      <w:r w:rsidRPr="00DE66C9">
        <w:rPr>
          <w:rFonts w:asciiTheme="minorHAnsi" w:hAnsiTheme="minorHAnsi" w:cstheme="minorHAnsi"/>
          <w:sz w:val="24"/>
          <w:szCs w:val="24"/>
        </w:rPr>
        <w:t>bs,</w:t>
      </w:r>
      <w:r w:rsidRPr="00DE66C9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er</w:t>
      </w:r>
      <w:r w:rsidRPr="00DE66C9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w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or</w:t>
      </w:r>
      <w:r w:rsidRPr="00DE66C9">
        <w:rPr>
          <w:rFonts w:asciiTheme="minorHAnsi" w:hAnsiTheme="minorHAnsi" w:cstheme="minorHAnsi"/>
          <w:sz w:val="24"/>
          <w:szCs w:val="24"/>
        </w:rPr>
        <w:t>k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expe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ri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ces</w:t>
      </w:r>
      <w:r w:rsidRPr="00DE66C9">
        <w:rPr>
          <w:rFonts w:asciiTheme="minorHAnsi" w:hAnsiTheme="minorHAnsi" w:cstheme="minorHAnsi"/>
          <w:spacing w:val="5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ated</w:t>
      </w:r>
      <w:r w:rsidRPr="00DE66C9">
        <w:rPr>
          <w:rFonts w:asciiTheme="minorHAnsi" w:hAnsiTheme="minorHAnsi" w:cstheme="minorHAnsi"/>
          <w:spacing w:val="3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to</w:t>
      </w:r>
      <w:r w:rsidRPr="00DE66C9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ou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d.</w:t>
      </w:r>
    </w:p>
    <w:p w14:paraId="7765590F" w14:textId="77777777" w:rsidR="0062250E" w:rsidRPr="00DE66C9" w:rsidRDefault="000B0B45">
      <w:pPr>
        <w:spacing w:line="250" w:lineRule="auto"/>
        <w:ind w:left="3293" w:right="71" w:hanging="3173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sz w:val="24"/>
          <w:szCs w:val="24"/>
        </w:rPr>
        <w:t>Prof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ss</w:t>
      </w:r>
      <w:r w:rsidRPr="00DE66C9">
        <w:rPr>
          <w:rFonts w:asciiTheme="minorHAnsi" w:hAnsiTheme="minorHAnsi" w:cstheme="minorHAnsi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DE66C9">
        <w:rPr>
          <w:rFonts w:asciiTheme="minorHAnsi" w:hAnsiTheme="minorHAnsi" w:cstheme="minorHAnsi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5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106"/>
          <w:sz w:val="24"/>
          <w:szCs w:val="24"/>
        </w:rPr>
        <w:t>M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6"/>
          <w:sz w:val="24"/>
          <w:szCs w:val="24"/>
        </w:rPr>
        <w:t>m</w:t>
      </w:r>
      <w:r w:rsidRPr="00DE66C9">
        <w:rPr>
          <w:rFonts w:asciiTheme="minorHAnsi" w:hAnsiTheme="minorHAnsi" w:cstheme="minorHAnsi"/>
          <w:spacing w:val="1"/>
          <w:w w:val="106"/>
          <w:sz w:val="24"/>
          <w:szCs w:val="24"/>
        </w:rPr>
        <w:t>b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1"/>
          <w:w w:val="106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-1"/>
          <w:w w:val="106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 xml:space="preserve">hips      </w:t>
      </w:r>
      <w:r w:rsidRPr="00DE66C9">
        <w:rPr>
          <w:rFonts w:asciiTheme="minorHAnsi" w:hAnsiTheme="minorHAnsi" w:cstheme="minorHAnsi"/>
          <w:spacing w:val="25"/>
          <w:w w:val="10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Pro</w:t>
      </w:r>
      <w:r w:rsidRPr="00DE66C9">
        <w:rPr>
          <w:rFonts w:asciiTheme="minorHAnsi" w:hAnsiTheme="minorHAnsi" w:cstheme="minorHAnsi"/>
          <w:sz w:val="24"/>
          <w:szCs w:val="24"/>
        </w:rPr>
        <w:t>fess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ion</w:t>
      </w:r>
      <w:r w:rsidRPr="00DE66C9">
        <w:rPr>
          <w:rFonts w:asciiTheme="minorHAnsi" w:hAnsiTheme="minorHAnsi" w:cstheme="minorHAnsi"/>
          <w:spacing w:val="3"/>
          <w:sz w:val="24"/>
          <w:szCs w:val="24"/>
        </w:rPr>
        <w:t>a</w:t>
      </w:r>
      <w:r w:rsidRPr="00DE66C9">
        <w:rPr>
          <w:rFonts w:asciiTheme="minorHAnsi" w:hAnsiTheme="minorHAnsi" w:cstheme="minorHAnsi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mm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uni</w:t>
      </w:r>
      <w:r w:rsidRPr="00DE66C9">
        <w:rPr>
          <w:rFonts w:asciiTheme="minorHAnsi" w:hAnsiTheme="minorHAnsi" w:cstheme="minorHAnsi"/>
          <w:sz w:val="24"/>
          <w:szCs w:val="24"/>
        </w:rPr>
        <w:t>ty</w:t>
      </w:r>
      <w:r w:rsidRPr="00DE66C9">
        <w:rPr>
          <w:rFonts w:asciiTheme="minorHAnsi" w:hAnsiTheme="minorHAnsi" w:cstheme="minorHAnsi"/>
          <w:spacing w:val="3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aff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ili</w:t>
      </w:r>
      <w:r w:rsidRPr="00DE66C9">
        <w:rPr>
          <w:rFonts w:asciiTheme="minorHAnsi" w:hAnsiTheme="minorHAnsi" w:cstheme="minorHAnsi"/>
          <w:sz w:val="24"/>
          <w:szCs w:val="24"/>
        </w:rPr>
        <w:t>at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s,</w:t>
      </w:r>
      <w:r w:rsidRPr="00DE66C9">
        <w:rPr>
          <w:rFonts w:asciiTheme="minorHAnsi" w:hAnsiTheme="minorHAnsi" w:cstheme="minorHAnsi"/>
          <w:spacing w:val="-1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w w:val="84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u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b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1"/>
          <w:w w:val="186"/>
          <w:sz w:val="24"/>
          <w:szCs w:val="24"/>
        </w:rPr>
        <w:t>/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or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w w:val="98"/>
          <w:sz w:val="24"/>
          <w:szCs w:val="24"/>
        </w:rPr>
        <w:t>ni</w:t>
      </w:r>
      <w:r w:rsidRPr="00DE66C9">
        <w:rPr>
          <w:rFonts w:asciiTheme="minorHAnsi" w:hAnsiTheme="minorHAnsi" w:cstheme="minorHAnsi"/>
          <w:w w:val="98"/>
          <w:sz w:val="24"/>
          <w:szCs w:val="24"/>
        </w:rPr>
        <w:t>z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w w:val="103"/>
          <w:sz w:val="24"/>
          <w:szCs w:val="24"/>
        </w:rPr>
        <w:t>ion</w:t>
      </w:r>
      <w:r w:rsidRPr="00DE66C9">
        <w:rPr>
          <w:rFonts w:asciiTheme="minorHAnsi" w:hAnsiTheme="minorHAnsi" w:cstheme="minorHAnsi"/>
          <w:w w:val="103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87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u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d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 xml:space="preserve">nt 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rou</w:t>
      </w:r>
      <w:r w:rsidRPr="00DE66C9">
        <w:rPr>
          <w:rFonts w:asciiTheme="minorHAnsi" w:hAnsiTheme="minorHAnsi" w:cstheme="minorHAnsi"/>
          <w:sz w:val="24"/>
          <w:szCs w:val="24"/>
        </w:rPr>
        <w:t>ps.</w:t>
      </w:r>
      <w:r w:rsidRPr="00DE66C9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80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w w:val="84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u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d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ame</w:t>
      </w:r>
      <w:r w:rsidRPr="00DE66C9">
        <w:rPr>
          <w:rFonts w:asciiTheme="minorHAnsi" w:hAnsiTheme="minorHAnsi" w:cstheme="minorHAnsi"/>
          <w:spacing w:val="3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or</w:t>
      </w:r>
      <w:r w:rsidRPr="00DE66C9">
        <w:rPr>
          <w:rFonts w:asciiTheme="minorHAnsi" w:hAnsiTheme="minorHAnsi" w:cstheme="minorHAnsi"/>
          <w:sz w:val="24"/>
          <w:szCs w:val="24"/>
        </w:rPr>
        <w:t>ga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ni</w:t>
      </w:r>
      <w:r w:rsidRPr="00DE66C9">
        <w:rPr>
          <w:rFonts w:asciiTheme="minorHAnsi" w:hAnsiTheme="minorHAnsi" w:cstheme="minorHAnsi"/>
          <w:sz w:val="24"/>
          <w:szCs w:val="24"/>
        </w:rPr>
        <w:t>za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ion</w:t>
      </w:r>
      <w:r w:rsidRPr="00DE66C9">
        <w:rPr>
          <w:rFonts w:asciiTheme="minorHAnsi" w:hAnsiTheme="minorHAnsi" w:cstheme="minorHAnsi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dates</w:t>
      </w:r>
      <w:r w:rsidRPr="00DE66C9">
        <w:rPr>
          <w:rFonts w:asciiTheme="minorHAnsi" w:hAnsiTheme="minorHAnsi" w:cstheme="minorHAnsi"/>
          <w:spacing w:val="4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membe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hi</w:t>
      </w:r>
      <w:r w:rsidRPr="00DE66C9">
        <w:rPr>
          <w:rFonts w:asciiTheme="minorHAnsi" w:hAnsiTheme="minorHAnsi" w:cstheme="minorHAnsi"/>
          <w:sz w:val="24"/>
          <w:szCs w:val="24"/>
        </w:rPr>
        <w:t>p,</w:t>
      </w:r>
      <w:r w:rsidRPr="00DE66C9">
        <w:rPr>
          <w:rFonts w:asciiTheme="minorHAnsi" w:hAnsiTheme="minorHAnsi" w:cstheme="minorHAnsi"/>
          <w:spacing w:val="4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 xml:space="preserve">ces </w:t>
      </w:r>
      <w:r w:rsidRPr="00DE66C9">
        <w:rPr>
          <w:rFonts w:asciiTheme="minorHAnsi" w:hAnsiTheme="minorHAnsi" w:cstheme="minorHAnsi"/>
          <w:spacing w:val="-1"/>
          <w:w w:val="107"/>
          <w:sz w:val="24"/>
          <w:szCs w:val="24"/>
        </w:rPr>
        <w:t>h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84"/>
          <w:sz w:val="24"/>
          <w:szCs w:val="24"/>
        </w:rPr>
        <w:t>l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d</w:t>
      </w:r>
      <w:r w:rsidRPr="00DE66C9">
        <w:rPr>
          <w:rFonts w:asciiTheme="minorHAnsi" w:hAnsiTheme="minorHAnsi" w:cstheme="minorHAnsi"/>
          <w:w w:val="87"/>
          <w:sz w:val="24"/>
          <w:szCs w:val="24"/>
        </w:rPr>
        <w:t xml:space="preserve">,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w w:val="87"/>
          <w:sz w:val="24"/>
          <w:szCs w:val="24"/>
        </w:rPr>
        <w:t>.</w:t>
      </w:r>
    </w:p>
    <w:p w14:paraId="06169A93" w14:textId="77777777" w:rsidR="0062250E" w:rsidRPr="00DE66C9" w:rsidRDefault="000B0B45">
      <w:pPr>
        <w:spacing w:line="250" w:lineRule="auto"/>
        <w:ind w:left="3293" w:right="359" w:hanging="3173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DE66C9">
        <w:rPr>
          <w:rFonts w:asciiTheme="minorHAnsi" w:hAnsiTheme="minorHAnsi" w:cstheme="minorHAnsi"/>
          <w:sz w:val="24"/>
          <w:szCs w:val="24"/>
        </w:rPr>
        <w:t>dditi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DE66C9">
        <w:rPr>
          <w:rFonts w:asciiTheme="minorHAnsi" w:hAnsiTheme="minorHAnsi" w:cstheme="minorHAnsi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2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x</w:t>
      </w:r>
      <w:r w:rsidRPr="00DE66C9">
        <w:rPr>
          <w:rFonts w:asciiTheme="minorHAnsi" w:hAnsiTheme="minorHAnsi" w:cstheme="minorHAnsi"/>
          <w:sz w:val="24"/>
          <w:szCs w:val="24"/>
        </w:rPr>
        <w:t>pe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en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DE66C9">
        <w:rPr>
          <w:rFonts w:asciiTheme="minorHAnsi" w:hAnsiTheme="minorHAnsi" w:cstheme="minorHAnsi"/>
          <w:sz w:val="24"/>
          <w:szCs w:val="24"/>
        </w:rPr>
        <w:t xml:space="preserve">e               </w:t>
      </w:r>
      <w:r w:rsidRPr="00DE66C9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1"/>
          <w:w w:val="104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4"/>
          <w:sz w:val="24"/>
          <w:szCs w:val="24"/>
        </w:rPr>
        <w:t>te:</w:t>
      </w:r>
      <w:r w:rsidRPr="00DE66C9">
        <w:rPr>
          <w:rFonts w:asciiTheme="minorHAnsi" w:hAnsiTheme="minorHAnsi" w:cstheme="minorHAnsi"/>
          <w:spacing w:val="-4"/>
          <w:w w:val="10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80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w w:val="84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u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d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jo</w:t>
      </w:r>
      <w:r w:rsidRPr="00DE66C9">
        <w:rPr>
          <w:rFonts w:asciiTheme="minorHAnsi" w:hAnsiTheme="minorHAnsi" w:cstheme="minorHAnsi"/>
          <w:sz w:val="24"/>
          <w:szCs w:val="24"/>
        </w:rPr>
        <w:t>bs</w:t>
      </w:r>
      <w:r w:rsidRPr="00DE66C9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at</w:t>
      </w:r>
      <w:r w:rsidRPr="00DE66C9">
        <w:rPr>
          <w:rFonts w:asciiTheme="minorHAnsi" w:hAnsiTheme="minorHAnsi" w:cstheme="minorHAnsi"/>
          <w:spacing w:val="3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do</w:t>
      </w:r>
      <w:r w:rsidRPr="00DE66C9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no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ate</w:t>
      </w:r>
      <w:r w:rsidRPr="00DE66C9">
        <w:rPr>
          <w:rFonts w:asciiTheme="minorHAnsi" w:hAnsiTheme="minorHAnsi" w:cstheme="minorHAnsi"/>
          <w:spacing w:val="3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to</w:t>
      </w:r>
      <w:r w:rsidRPr="00DE66C9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-1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</w:t>
      </w:r>
      <w:r w:rsidRPr="00DE66C9">
        <w:rPr>
          <w:rFonts w:asciiTheme="minorHAnsi" w:hAnsiTheme="minorHAnsi" w:cstheme="minorHAnsi"/>
          <w:sz w:val="24"/>
          <w:szCs w:val="24"/>
        </w:rPr>
        <w:t>te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est</w:t>
      </w:r>
      <w:r w:rsidRPr="00DE66C9">
        <w:rPr>
          <w:rFonts w:asciiTheme="minorHAnsi" w:hAnsiTheme="minorHAnsi" w:cstheme="minorHAnsi"/>
          <w:spacing w:val="5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to</w:t>
      </w:r>
      <w:r w:rsidRPr="00DE66C9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h</w:t>
      </w:r>
      <w:r w:rsidRPr="00DE66C9">
        <w:rPr>
          <w:rFonts w:asciiTheme="minorHAnsi" w:hAnsiTheme="minorHAnsi" w:cstheme="minorHAnsi"/>
          <w:spacing w:val="2"/>
          <w:w w:val="104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w 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at</w:t>
      </w:r>
      <w:r w:rsidRPr="00DE66C9">
        <w:rPr>
          <w:rFonts w:asciiTheme="minorHAnsi" w:hAnsiTheme="minorHAnsi" w:cstheme="minorHAnsi"/>
          <w:spacing w:val="3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u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 xml:space="preserve"> h</w:t>
      </w:r>
      <w:r w:rsidRPr="00DE66C9">
        <w:rPr>
          <w:rFonts w:asciiTheme="minorHAnsi" w:hAnsiTheme="minorHAnsi" w:cstheme="minorHAnsi"/>
          <w:sz w:val="24"/>
          <w:szCs w:val="24"/>
        </w:rPr>
        <w:t>ave</w:t>
      </w:r>
      <w:r w:rsidRPr="00DE66C9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ad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exp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4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to</w:t>
      </w:r>
      <w:r w:rsidRPr="00DE66C9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er</w:t>
      </w:r>
      <w:r w:rsidRPr="00DE66C9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w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k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v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me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ts</w:t>
      </w:r>
      <w:r w:rsidRPr="00DE66C9">
        <w:rPr>
          <w:rFonts w:asciiTheme="minorHAnsi" w:hAnsiTheme="minorHAnsi" w:cstheme="minorHAnsi"/>
          <w:spacing w:val="5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107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93"/>
          <w:sz w:val="24"/>
          <w:szCs w:val="24"/>
        </w:rPr>
        <w:t>v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 xml:space="preserve">t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sfe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ab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5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k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ill</w:t>
      </w:r>
      <w:r w:rsidRPr="00DE66C9">
        <w:rPr>
          <w:rFonts w:asciiTheme="minorHAnsi" w:hAnsiTheme="minorHAnsi" w:cstheme="minorHAnsi"/>
          <w:sz w:val="24"/>
          <w:szCs w:val="24"/>
        </w:rPr>
        <w:t>s.</w:t>
      </w:r>
    </w:p>
    <w:p w14:paraId="2C34B246" w14:textId="77777777" w:rsidR="0062250E" w:rsidRPr="00DE66C9" w:rsidRDefault="000B0B45">
      <w:pPr>
        <w:ind w:left="79" w:right="205"/>
        <w:jc w:val="center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w w:val="109"/>
          <w:sz w:val="24"/>
          <w:szCs w:val="24"/>
        </w:rPr>
        <w:t>Ho</w:t>
      </w:r>
      <w:r w:rsidRPr="00DE66C9">
        <w:rPr>
          <w:rFonts w:asciiTheme="minorHAnsi" w:hAnsiTheme="minorHAnsi" w:cstheme="minorHAnsi"/>
          <w:w w:val="109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1"/>
          <w:w w:val="109"/>
          <w:sz w:val="24"/>
          <w:szCs w:val="24"/>
        </w:rPr>
        <w:t>or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>s/</w:t>
      </w:r>
      <w:r w:rsidRPr="00DE66C9">
        <w:rPr>
          <w:rFonts w:asciiTheme="minorHAnsi" w:hAnsiTheme="minorHAnsi" w:cstheme="minorHAnsi"/>
          <w:spacing w:val="1"/>
          <w:w w:val="109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>wa</w:t>
      </w:r>
      <w:r w:rsidRPr="00DE66C9">
        <w:rPr>
          <w:rFonts w:asciiTheme="minorHAnsi" w:hAnsiTheme="minorHAnsi" w:cstheme="minorHAnsi"/>
          <w:spacing w:val="1"/>
          <w:w w:val="109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09"/>
          <w:sz w:val="24"/>
          <w:szCs w:val="24"/>
        </w:rPr>
        <w:t xml:space="preserve">ds                      </w:t>
      </w:r>
      <w:r w:rsidRPr="00DE66C9">
        <w:rPr>
          <w:rFonts w:asciiTheme="minorHAnsi" w:hAnsiTheme="minorHAnsi" w:cstheme="minorHAnsi"/>
          <w:spacing w:val="6"/>
          <w:w w:val="10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Academ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2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hol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hi</w:t>
      </w:r>
      <w:r w:rsidRPr="00DE66C9">
        <w:rPr>
          <w:rFonts w:asciiTheme="minorHAnsi" w:hAnsiTheme="minorHAnsi" w:cstheme="minorHAnsi"/>
          <w:sz w:val="24"/>
          <w:szCs w:val="24"/>
        </w:rPr>
        <w:t>ps,</w:t>
      </w:r>
      <w:r w:rsidRPr="00DE66C9">
        <w:rPr>
          <w:rFonts w:asciiTheme="minorHAnsi" w:hAnsiTheme="minorHAnsi" w:cstheme="minorHAnsi"/>
          <w:spacing w:val="3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ts,</w:t>
      </w:r>
      <w:r w:rsidRPr="00DE66C9">
        <w:rPr>
          <w:rFonts w:asciiTheme="minorHAnsi" w:hAnsiTheme="minorHAnsi" w:cstheme="minorHAnsi"/>
          <w:spacing w:val="2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Dea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's</w:t>
      </w:r>
      <w:r w:rsidRPr="00DE66C9">
        <w:rPr>
          <w:rFonts w:asciiTheme="minorHAnsi" w:hAnsiTheme="minorHAnsi" w:cstheme="minorHAnsi"/>
          <w:spacing w:val="3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li</w:t>
      </w:r>
      <w:r w:rsidRPr="00DE66C9">
        <w:rPr>
          <w:rFonts w:asciiTheme="minorHAnsi" w:hAnsiTheme="minorHAnsi" w:cstheme="minorHAnsi"/>
          <w:sz w:val="24"/>
          <w:szCs w:val="24"/>
        </w:rPr>
        <w:t>st</w:t>
      </w:r>
      <w:r w:rsidRPr="00DE66C9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(may</w:t>
      </w:r>
      <w:r w:rsidRPr="00DE66C9">
        <w:rPr>
          <w:rFonts w:asciiTheme="minorHAnsi" w:hAnsiTheme="minorHAnsi" w:cstheme="minorHAnsi"/>
          <w:spacing w:val="2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so</w:t>
      </w:r>
      <w:r w:rsidRPr="00DE66C9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be</w:t>
      </w:r>
      <w:r w:rsidRPr="00DE66C9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lu</w:t>
      </w:r>
      <w:r w:rsidRPr="00DE66C9">
        <w:rPr>
          <w:rFonts w:asciiTheme="minorHAnsi" w:hAnsiTheme="minorHAnsi" w:cstheme="minorHAnsi"/>
          <w:sz w:val="24"/>
          <w:szCs w:val="24"/>
        </w:rPr>
        <w:t>ded</w:t>
      </w:r>
      <w:r w:rsidRPr="00DE66C9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u</w:t>
      </w:r>
      <w:r w:rsidRPr="00DE66C9">
        <w:rPr>
          <w:rFonts w:asciiTheme="minorHAnsi" w:hAnsiTheme="minorHAnsi" w:cstheme="minorHAnsi"/>
          <w:spacing w:val="2"/>
          <w:w w:val="104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d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103"/>
          <w:sz w:val="24"/>
          <w:szCs w:val="24"/>
        </w:rPr>
        <w:t>r</w:t>
      </w:r>
    </w:p>
    <w:p w14:paraId="7CA7FC18" w14:textId="77777777" w:rsidR="0062250E" w:rsidRPr="00DE66C9" w:rsidRDefault="000B0B45">
      <w:pPr>
        <w:spacing w:before="12"/>
        <w:ind w:left="3293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-1"/>
          <w:w w:val="82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u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c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ion</w:t>
      </w:r>
      <w:r w:rsidRPr="00DE66C9">
        <w:rPr>
          <w:rFonts w:asciiTheme="minorHAnsi" w:hAnsiTheme="minorHAnsi" w:cstheme="minorHAnsi"/>
          <w:w w:val="104"/>
          <w:sz w:val="24"/>
          <w:szCs w:val="24"/>
        </w:rPr>
        <w:t>)</w:t>
      </w:r>
      <w:r w:rsidRPr="00DE66C9">
        <w:rPr>
          <w:rFonts w:asciiTheme="minorHAnsi" w:hAnsiTheme="minorHAnsi" w:cstheme="minorHAnsi"/>
          <w:w w:val="87"/>
          <w:sz w:val="24"/>
          <w:szCs w:val="24"/>
        </w:rPr>
        <w:t>.</w:t>
      </w:r>
    </w:p>
    <w:p w14:paraId="537F2EA9" w14:textId="77777777" w:rsidR="0062250E" w:rsidRPr="00DE66C9" w:rsidRDefault="000B0B45">
      <w:pPr>
        <w:spacing w:before="12"/>
        <w:ind w:left="79" w:right="197"/>
        <w:jc w:val="center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DE66C9">
        <w:rPr>
          <w:rFonts w:asciiTheme="minorHAnsi" w:hAnsiTheme="minorHAnsi" w:cstheme="minorHAnsi"/>
          <w:sz w:val="24"/>
          <w:szCs w:val="24"/>
        </w:rPr>
        <w:t>pe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DE66C9">
        <w:rPr>
          <w:rFonts w:asciiTheme="minorHAnsi" w:hAnsiTheme="minorHAnsi" w:cstheme="minorHAnsi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a</w:t>
      </w:r>
      <w:r w:rsidRPr="00DE66C9">
        <w:rPr>
          <w:rFonts w:asciiTheme="minorHAnsi" w:hAnsiTheme="minorHAnsi" w:cstheme="minorHAnsi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k</w:t>
      </w:r>
      <w:r w:rsidRPr="00DE66C9">
        <w:rPr>
          <w:rFonts w:asciiTheme="minorHAnsi" w:hAnsiTheme="minorHAnsi" w:cstheme="minorHAnsi"/>
          <w:sz w:val="24"/>
          <w:szCs w:val="24"/>
        </w:rPr>
        <w:t>il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 xml:space="preserve">s                             </w:t>
      </w:r>
      <w:r w:rsidRPr="00DE66C9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mp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ter</w:t>
      </w:r>
      <w:r w:rsidRPr="00DE66C9">
        <w:rPr>
          <w:rFonts w:asciiTheme="minorHAnsi" w:hAnsiTheme="minorHAnsi" w:cstheme="minorHAnsi"/>
          <w:spacing w:val="4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ages,</w:t>
      </w:r>
      <w:r w:rsidRPr="00DE66C9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ftwa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e,</w:t>
      </w:r>
      <w:r w:rsidRPr="00DE66C9">
        <w:rPr>
          <w:rFonts w:asciiTheme="minorHAnsi" w:hAnsiTheme="minorHAnsi" w:cstheme="minorHAnsi"/>
          <w:spacing w:val="3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dwa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e,</w:t>
      </w:r>
      <w:r w:rsidRPr="00DE66C9">
        <w:rPr>
          <w:rFonts w:asciiTheme="minorHAnsi" w:hAnsiTheme="minorHAnsi" w:cstheme="minorHAnsi"/>
          <w:spacing w:val="3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pe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3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systems</w:t>
      </w:r>
      <w:r w:rsidRPr="00DE66C9">
        <w:rPr>
          <w:rFonts w:asciiTheme="minorHAnsi" w:hAnsiTheme="minorHAnsi" w:cstheme="minorHAnsi"/>
          <w:spacing w:val="5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pp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-1"/>
          <w:w w:val="84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3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102"/>
          <w:sz w:val="24"/>
          <w:szCs w:val="24"/>
        </w:rPr>
        <w:t>e.</w:t>
      </w:r>
    </w:p>
    <w:p w14:paraId="512DF2AB" w14:textId="77777777" w:rsidR="0062250E" w:rsidRPr="00DE66C9" w:rsidRDefault="000B0B45">
      <w:pPr>
        <w:spacing w:before="12" w:line="250" w:lineRule="auto"/>
        <w:ind w:left="3293" w:right="983" w:hanging="3173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w w:val="78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-1"/>
          <w:w w:val="113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ng</w:t>
      </w:r>
      <w:r w:rsidRPr="00DE66C9">
        <w:rPr>
          <w:rFonts w:asciiTheme="minorHAnsi" w:hAnsiTheme="minorHAnsi" w:cstheme="minorHAnsi"/>
          <w:w w:val="109"/>
          <w:sz w:val="24"/>
          <w:szCs w:val="24"/>
        </w:rPr>
        <w:t>u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03"/>
          <w:sz w:val="24"/>
          <w:szCs w:val="24"/>
        </w:rPr>
        <w:t>g</w:t>
      </w:r>
      <w:r w:rsidRPr="00DE66C9">
        <w:rPr>
          <w:rFonts w:asciiTheme="minorHAnsi" w:hAnsiTheme="minorHAnsi" w:cstheme="minorHAnsi"/>
          <w:w w:val="114"/>
          <w:sz w:val="24"/>
          <w:szCs w:val="24"/>
        </w:rPr>
        <w:t>es</w:t>
      </w:r>
      <w:r w:rsidRPr="00DE66C9">
        <w:rPr>
          <w:rFonts w:asciiTheme="minorHAnsi" w:hAnsiTheme="minorHAnsi" w:cstheme="minorHAnsi"/>
          <w:sz w:val="24"/>
          <w:szCs w:val="24"/>
        </w:rPr>
        <w:t xml:space="preserve">                                  </w:t>
      </w:r>
      <w:r w:rsidRPr="00DE66C9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gn</w:t>
      </w:r>
      <w:r w:rsidRPr="00DE66C9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3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ages</w:t>
      </w:r>
      <w:r w:rsidRPr="00DE66C9">
        <w:rPr>
          <w:rFonts w:asciiTheme="minorHAnsi" w:hAnsiTheme="minorHAnsi" w:cstheme="minorHAnsi"/>
          <w:spacing w:val="3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w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th</w:t>
      </w:r>
      <w:r w:rsidRPr="00DE66C9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stateme</w:t>
      </w:r>
      <w:r w:rsidRPr="00DE66C9">
        <w:rPr>
          <w:rFonts w:asciiTheme="minorHAnsi" w:hAnsiTheme="minorHAnsi" w:cstheme="minorHAnsi"/>
          <w:spacing w:val="-1"/>
          <w:w w:val="110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8"/>
          <w:w w:val="11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as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to</w:t>
      </w:r>
      <w:r w:rsidRPr="00DE66C9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ou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evel</w:t>
      </w:r>
      <w:r w:rsidRPr="00DE66C9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maste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4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(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87"/>
          <w:sz w:val="24"/>
          <w:szCs w:val="24"/>
        </w:rPr>
        <w:t>.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w w:val="87"/>
          <w:sz w:val="24"/>
          <w:szCs w:val="24"/>
        </w:rPr>
        <w:t xml:space="preserve">.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on</w:t>
      </w:r>
      <w:r w:rsidRPr="00DE66C9">
        <w:rPr>
          <w:rFonts w:asciiTheme="minorHAnsi" w:hAnsiTheme="minorHAnsi" w:cstheme="minorHAnsi"/>
          <w:sz w:val="24"/>
          <w:szCs w:val="24"/>
        </w:rPr>
        <w:t>ve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sa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t,</w:t>
      </w:r>
      <w:r w:rsidRPr="00DE66C9">
        <w:rPr>
          <w:rFonts w:asciiTheme="minorHAnsi" w:hAnsiTheme="minorHAnsi" w:cstheme="minorHAnsi"/>
          <w:spacing w:val="4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t,</w:t>
      </w:r>
      <w:r w:rsidRPr="00DE66C9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lu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t).</w:t>
      </w:r>
      <w:r w:rsidRPr="00DE66C9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90"/>
          <w:sz w:val="24"/>
          <w:szCs w:val="24"/>
        </w:rPr>
        <w:t>If</w:t>
      </w:r>
      <w:r w:rsidRPr="00DE66C9">
        <w:rPr>
          <w:rFonts w:asciiTheme="minorHAnsi" w:hAnsiTheme="minorHAnsi" w:cstheme="minorHAnsi"/>
          <w:spacing w:val="-7"/>
          <w:w w:val="9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90"/>
          <w:sz w:val="24"/>
          <w:szCs w:val="24"/>
        </w:rPr>
        <w:t>b</w:t>
      </w:r>
      <w:r w:rsidRPr="00DE66C9">
        <w:rPr>
          <w:rFonts w:asciiTheme="minorHAnsi" w:hAnsiTheme="minorHAnsi" w:cstheme="minorHAnsi"/>
          <w:spacing w:val="-1"/>
          <w:w w:val="90"/>
          <w:sz w:val="24"/>
          <w:szCs w:val="24"/>
        </w:rPr>
        <w:t>ilin</w:t>
      </w:r>
      <w:r w:rsidRPr="00DE66C9">
        <w:rPr>
          <w:rFonts w:asciiTheme="minorHAnsi" w:hAnsiTheme="minorHAnsi" w:cstheme="minorHAnsi"/>
          <w:w w:val="90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1"/>
          <w:w w:val="90"/>
          <w:sz w:val="24"/>
          <w:szCs w:val="24"/>
        </w:rPr>
        <w:t>u</w:t>
      </w:r>
      <w:r w:rsidRPr="00DE66C9">
        <w:rPr>
          <w:rFonts w:asciiTheme="minorHAnsi" w:hAnsiTheme="minorHAnsi" w:cstheme="minorHAnsi"/>
          <w:w w:val="90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w w:val="90"/>
          <w:sz w:val="24"/>
          <w:szCs w:val="24"/>
        </w:rPr>
        <w:t>l</w:t>
      </w:r>
      <w:r w:rsidRPr="00DE66C9">
        <w:rPr>
          <w:rFonts w:asciiTheme="minorHAnsi" w:hAnsiTheme="minorHAnsi" w:cstheme="minorHAnsi"/>
          <w:w w:val="90"/>
          <w:sz w:val="24"/>
          <w:szCs w:val="24"/>
        </w:rPr>
        <w:t xml:space="preserve">, </w:t>
      </w:r>
      <w:r w:rsidRPr="00DE66C9">
        <w:rPr>
          <w:rFonts w:asciiTheme="minorHAnsi" w:hAnsiTheme="minorHAnsi" w:cstheme="minorHAnsi"/>
          <w:spacing w:val="14"/>
          <w:w w:val="9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state</w:t>
      </w:r>
      <w:r w:rsidRPr="00DE66C9">
        <w:rPr>
          <w:rFonts w:asciiTheme="minorHAnsi" w:hAnsiTheme="minorHAnsi" w:cstheme="minorHAnsi"/>
          <w:spacing w:val="5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t.</w:t>
      </w:r>
    </w:p>
    <w:p w14:paraId="6AC36BD3" w14:textId="77777777" w:rsidR="0062250E" w:rsidRPr="00DE66C9" w:rsidRDefault="000B0B45">
      <w:pPr>
        <w:spacing w:line="250" w:lineRule="auto"/>
        <w:ind w:left="3293" w:right="1214" w:hanging="3173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w w:val="86"/>
          <w:sz w:val="24"/>
          <w:szCs w:val="24"/>
        </w:rPr>
        <w:t>I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26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113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1"/>
          <w:w w:val="111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11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16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26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116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Hobb</w:t>
      </w:r>
      <w:r w:rsidRPr="00DE66C9">
        <w:rPr>
          <w:rFonts w:asciiTheme="minorHAnsi" w:hAnsiTheme="minorHAnsi" w:cstheme="minorHAnsi"/>
          <w:sz w:val="24"/>
          <w:szCs w:val="24"/>
        </w:rPr>
        <w:t xml:space="preserve">ies                  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04"/>
          <w:sz w:val="24"/>
          <w:szCs w:val="24"/>
        </w:rPr>
        <w:t>Opti</w:t>
      </w:r>
      <w:r w:rsidRPr="00DE66C9">
        <w:rPr>
          <w:rFonts w:asciiTheme="minorHAnsi" w:hAnsiTheme="minorHAnsi" w:cstheme="minorHAnsi"/>
          <w:spacing w:val="1"/>
          <w:w w:val="104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4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04"/>
          <w:sz w:val="24"/>
          <w:szCs w:val="24"/>
        </w:rPr>
        <w:t>l:</w:t>
      </w:r>
      <w:r w:rsidRPr="00DE66C9">
        <w:rPr>
          <w:rFonts w:asciiTheme="minorHAnsi" w:hAnsiTheme="minorHAnsi" w:cstheme="minorHAnsi"/>
          <w:spacing w:val="-9"/>
          <w:w w:val="10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Spec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al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3"/>
          <w:sz w:val="24"/>
          <w:szCs w:val="24"/>
        </w:rPr>
        <w:t>s</w:t>
      </w:r>
      <w:r w:rsidRPr="00DE66C9">
        <w:rPr>
          <w:rFonts w:asciiTheme="minorHAnsi" w:hAnsiTheme="minorHAnsi" w:cstheme="minorHAnsi"/>
          <w:sz w:val="24"/>
          <w:szCs w:val="24"/>
        </w:rPr>
        <w:t xml:space="preserve">ts 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act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v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es,</w:t>
      </w:r>
      <w:r w:rsidRPr="00DE66C9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w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hi</w:t>
      </w:r>
      <w:r w:rsidRPr="00DE66C9">
        <w:rPr>
          <w:rFonts w:asciiTheme="minorHAnsi" w:hAnsiTheme="minorHAnsi" w:cstheme="minorHAnsi"/>
          <w:sz w:val="24"/>
          <w:szCs w:val="24"/>
        </w:rPr>
        <w:t>ch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u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 xml:space="preserve"> h</w:t>
      </w:r>
      <w:r w:rsidRPr="00DE66C9">
        <w:rPr>
          <w:rFonts w:asciiTheme="minorHAnsi" w:hAnsiTheme="minorHAnsi" w:cstheme="minorHAnsi"/>
          <w:sz w:val="24"/>
          <w:szCs w:val="24"/>
        </w:rPr>
        <w:t>ave</w:t>
      </w:r>
      <w:r w:rsidRPr="00DE66C9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p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84"/>
          <w:sz w:val="24"/>
          <w:szCs w:val="24"/>
        </w:rPr>
        <w:t xml:space="preserve">l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ni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io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2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(awa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ds,</w:t>
      </w:r>
      <w:r w:rsidRPr="00DE66C9">
        <w:rPr>
          <w:rFonts w:asciiTheme="minorHAnsi" w:hAnsiTheme="minorHAnsi" w:cstheme="minorHAnsi"/>
          <w:spacing w:val="4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m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d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w w:val="84"/>
          <w:sz w:val="24"/>
          <w:szCs w:val="24"/>
        </w:rPr>
        <w:t>l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)</w:t>
      </w:r>
      <w:r w:rsidRPr="00DE66C9">
        <w:rPr>
          <w:rFonts w:asciiTheme="minorHAnsi" w:hAnsiTheme="minorHAnsi" w:cstheme="minorHAnsi"/>
          <w:w w:val="87"/>
          <w:sz w:val="24"/>
          <w:szCs w:val="24"/>
        </w:rPr>
        <w:t>.</w:t>
      </w:r>
    </w:p>
    <w:p w14:paraId="660C7875" w14:textId="77777777" w:rsidR="0062250E" w:rsidRPr="00DE66C9" w:rsidRDefault="0062250E">
      <w:pPr>
        <w:spacing w:before="8" w:line="280" w:lineRule="exact"/>
        <w:rPr>
          <w:rFonts w:asciiTheme="minorHAnsi" w:hAnsiTheme="minorHAnsi" w:cstheme="minorHAnsi"/>
          <w:sz w:val="28"/>
          <w:szCs w:val="28"/>
        </w:rPr>
      </w:pPr>
    </w:p>
    <w:p w14:paraId="0776158C" w14:textId="77777777" w:rsidR="0062250E" w:rsidRPr="00DE66C9" w:rsidRDefault="000B0B45">
      <w:pPr>
        <w:spacing w:line="250" w:lineRule="auto"/>
        <w:ind w:left="3293" w:right="176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1"/>
          <w:w w:val="104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4"/>
          <w:sz w:val="24"/>
          <w:szCs w:val="24"/>
        </w:rPr>
        <w:t>te:</w:t>
      </w:r>
      <w:r w:rsidRPr="00DE66C9">
        <w:rPr>
          <w:rFonts w:asciiTheme="minorHAnsi" w:hAnsiTheme="minorHAnsi" w:cstheme="minorHAnsi"/>
          <w:spacing w:val="-4"/>
          <w:w w:val="10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80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w w:val="84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u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-1"/>
          <w:w w:val="97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2"/>
          <w:w w:val="97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oli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cal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aff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ili</w:t>
      </w:r>
      <w:r w:rsidRPr="00DE66C9">
        <w:rPr>
          <w:rFonts w:asciiTheme="minorHAnsi" w:hAnsiTheme="minorHAnsi" w:cstheme="minorHAnsi"/>
          <w:sz w:val="24"/>
          <w:szCs w:val="24"/>
        </w:rPr>
        <w:t>at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ion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may</w:t>
      </w:r>
      <w:r w:rsidRPr="00DE66C9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ave</w:t>
      </w:r>
      <w:r w:rsidRPr="00DE66C9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te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al</w:t>
      </w:r>
      <w:r w:rsidRPr="00DE66C9">
        <w:rPr>
          <w:rFonts w:asciiTheme="minorHAnsi" w:hAnsiTheme="minorHAnsi" w:cstheme="minorHAnsi"/>
          <w:spacing w:val="3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to</w:t>
      </w:r>
      <w:r w:rsidRPr="00DE66C9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be</w:t>
      </w:r>
      <w:r w:rsidRPr="00DE66C9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v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ewed</w:t>
      </w:r>
      <w:r w:rsidRPr="00DE66C9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 xml:space="preserve">a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egat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ve</w:t>
      </w:r>
      <w:r w:rsidRPr="00DE66C9">
        <w:rPr>
          <w:rFonts w:asciiTheme="minorHAnsi" w:hAnsiTheme="minorHAnsi" w:cstheme="minorHAnsi"/>
          <w:spacing w:val="2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way.</w:t>
      </w:r>
    </w:p>
    <w:p w14:paraId="582544B2" w14:textId="77777777" w:rsidR="0062250E" w:rsidRPr="00DE66C9" w:rsidRDefault="000B0B45">
      <w:pPr>
        <w:spacing w:line="250" w:lineRule="auto"/>
        <w:ind w:left="3293" w:right="287" w:hanging="3173"/>
        <w:jc w:val="both"/>
        <w:rPr>
          <w:rFonts w:asciiTheme="minorHAnsi" w:hAnsiTheme="minorHAnsi" w:cstheme="minorHAnsi"/>
          <w:sz w:val="24"/>
          <w:szCs w:val="24"/>
        </w:rPr>
        <w:sectPr w:rsidR="0062250E" w:rsidRPr="00DE66C9">
          <w:headerReference w:type="default" r:id="rId11"/>
          <w:pgSz w:w="12240" w:h="15840"/>
          <w:pgMar w:top="1000" w:right="620" w:bottom="280" w:left="600" w:header="760" w:footer="0" w:gutter="0"/>
          <w:cols w:space="720"/>
        </w:sectPr>
      </w:pP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f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en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DE66C9">
        <w:rPr>
          <w:rFonts w:asciiTheme="minorHAnsi" w:hAnsiTheme="minorHAnsi" w:cstheme="minorHAnsi"/>
          <w:sz w:val="24"/>
          <w:szCs w:val="24"/>
        </w:rPr>
        <w:t xml:space="preserve">es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108"/>
          <w:sz w:val="24"/>
          <w:szCs w:val="24"/>
        </w:rPr>
        <w:t>(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Opti</w:t>
      </w:r>
      <w:r w:rsidRPr="00DE66C9">
        <w:rPr>
          <w:rFonts w:asciiTheme="minorHAnsi" w:hAnsiTheme="minorHAnsi" w:cstheme="minorHAnsi"/>
          <w:spacing w:val="1"/>
          <w:w w:val="108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1"/>
          <w:w w:val="108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 xml:space="preserve">l)            </w:t>
      </w:r>
      <w:r w:rsidRPr="00DE66C9">
        <w:rPr>
          <w:rFonts w:asciiTheme="minorHAnsi" w:hAnsiTheme="minorHAnsi" w:cstheme="minorHAnsi"/>
          <w:spacing w:val="61"/>
          <w:w w:val="10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Do</w:t>
      </w:r>
      <w:r w:rsidRPr="00DE66C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no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li</w:t>
      </w:r>
      <w:r w:rsidRPr="00DE66C9">
        <w:rPr>
          <w:rFonts w:asciiTheme="minorHAnsi" w:hAnsiTheme="minorHAnsi" w:cstheme="minorHAnsi"/>
          <w:sz w:val="24"/>
          <w:szCs w:val="24"/>
        </w:rPr>
        <w:t>st</w:t>
      </w:r>
      <w:r w:rsidRPr="00DE66C9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ames</w:t>
      </w:r>
      <w:r w:rsidRPr="00DE66C9">
        <w:rPr>
          <w:rFonts w:asciiTheme="minorHAnsi" w:hAnsiTheme="minorHAnsi" w:cstheme="minorHAnsi"/>
          <w:spacing w:val="4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ou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efe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ces.</w:t>
      </w:r>
      <w:r w:rsidRPr="00DE66C9">
        <w:rPr>
          <w:rFonts w:asciiTheme="minorHAnsi" w:hAnsiTheme="minorHAnsi" w:cstheme="minorHAnsi"/>
          <w:spacing w:val="4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stateme</w:t>
      </w:r>
      <w:r w:rsidRPr="00DE66C9">
        <w:rPr>
          <w:rFonts w:asciiTheme="minorHAnsi" w:hAnsiTheme="minorHAnsi" w:cstheme="minorHAnsi"/>
          <w:spacing w:val="-1"/>
          <w:w w:val="110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7"/>
          <w:w w:val="11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"R</w:t>
      </w:r>
      <w:r w:rsidRPr="00DE66C9">
        <w:rPr>
          <w:rFonts w:asciiTheme="minorHAnsi" w:hAnsiTheme="minorHAnsi" w:cstheme="minorHAnsi"/>
          <w:sz w:val="24"/>
          <w:szCs w:val="24"/>
        </w:rPr>
        <w:t>efe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ces</w:t>
      </w:r>
      <w:r w:rsidRPr="00DE66C9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Ava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il</w:t>
      </w:r>
      <w:r w:rsidRPr="00DE66C9">
        <w:rPr>
          <w:rFonts w:asciiTheme="minorHAnsi" w:hAnsiTheme="minorHAnsi" w:cstheme="minorHAnsi"/>
          <w:sz w:val="24"/>
          <w:szCs w:val="24"/>
        </w:rPr>
        <w:t>ab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 xml:space="preserve">e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eq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est"</w:t>
      </w:r>
      <w:r w:rsidRPr="00DE66C9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no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ecessa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y.</w:t>
      </w:r>
      <w:r w:rsidRPr="00DE66C9">
        <w:rPr>
          <w:rFonts w:asciiTheme="minorHAnsi" w:hAnsiTheme="minorHAnsi" w:cstheme="minorHAnsi"/>
          <w:spacing w:val="5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H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weve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can</w:t>
      </w:r>
      <w:r w:rsidRPr="00DE66C9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be</w:t>
      </w:r>
      <w:r w:rsidRPr="00DE66C9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sed</w:t>
      </w:r>
      <w:r w:rsidRPr="00DE66C9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to</w:t>
      </w:r>
      <w:r w:rsidRPr="00DE66C9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85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w w:val="85"/>
          <w:sz w:val="24"/>
          <w:szCs w:val="24"/>
        </w:rPr>
        <w:t>il</w:t>
      </w:r>
      <w:r w:rsidRPr="00DE66C9">
        <w:rPr>
          <w:rFonts w:asciiTheme="minorHAnsi" w:hAnsiTheme="minorHAnsi" w:cstheme="minorHAnsi"/>
          <w:w w:val="85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4"/>
          <w:w w:val="8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space</w:t>
      </w:r>
      <w:r w:rsidRPr="00DE66C9">
        <w:rPr>
          <w:rFonts w:asciiTheme="minorHAnsi" w:hAnsiTheme="minorHAnsi" w:cstheme="minorHAnsi"/>
          <w:spacing w:val="3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 xml:space="preserve">on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me</w:t>
      </w:r>
      <w:r w:rsidRPr="00DE66C9">
        <w:rPr>
          <w:rFonts w:asciiTheme="minorHAnsi" w:hAnsiTheme="minorHAnsi" w:cstheme="minorHAnsi"/>
          <w:spacing w:val="4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ve</w:t>
      </w:r>
      <w:r w:rsidRPr="00DE66C9">
        <w:rPr>
          <w:rFonts w:asciiTheme="minorHAnsi" w:hAnsiTheme="minorHAnsi" w:cstheme="minorHAnsi"/>
          <w:spacing w:val="2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as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way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 xml:space="preserve"> 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lin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"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82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d</w:t>
      </w:r>
      <w:r w:rsidRPr="00DE66C9">
        <w:rPr>
          <w:rFonts w:asciiTheme="minorHAnsi" w:hAnsiTheme="minorHAnsi" w:cstheme="minorHAnsi"/>
          <w:w w:val="87"/>
          <w:sz w:val="24"/>
          <w:szCs w:val="24"/>
        </w:rPr>
        <w:t>.</w:t>
      </w:r>
      <w:r w:rsidRPr="00DE66C9">
        <w:rPr>
          <w:rFonts w:asciiTheme="minorHAnsi" w:hAnsiTheme="minorHAnsi" w:cstheme="minorHAnsi"/>
          <w:w w:val="94"/>
          <w:sz w:val="24"/>
          <w:szCs w:val="24"/>
        </w:rPr>
        <w:t>"</w:t>
      </w:r>
    </w:p>
    <w:p w14:paraId="28C93A48" w14:textId="77777777" w:rsidR="0062250E" w:rsidRPr="00DE66C9" w:rsidRDefault="000B0B45">
      <w:pPr>
        <w:spacing w:before="64"/>
        <w:ind w:left="111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-1"/>
          <w:sz w:val="24"/>
          <w:szCs w:val="24"/>
        </w:rPr>
        <w:lastRenderedPageBreak/>
        <w:t>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DE66C9">
        <w:rPr>
          <w:rFonts w:asciiTheme="minorHAnsi" w:hAnsiTheme="minorHAnsi" w:cstheme="minorHAnsi"/>
          <w:sz w:val="24"/>
          <w:szCs w:val="24"/>
        </w:rPr>
        <w:t>u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m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am</w:t>
      </w:r>
      <w:r w:rsidRPr="00DE66C9">
        <w:rPr>
          <w:rFonts w:asciiTheme="minorHAnsi" w:hAnsiTheme="minorHAnsi" w:cstheme="minorHAnsi"/>
          <w:sz w:val="24"/>
          <w:szCs w:val="24"/>
        </w:rPr>
        <w:t>ple</w:t>
      </w:r>
      <w:r w:rsidRPr="00DE66C9">
        <w:rPr>
          <w:rFonts w:asciiTheme="minorHAnsi" w:hAnsiTheme="minorHAnsi" w:cstheme="minorHAnsi"/>
          <w:spacing w:val="2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-2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-</w:t>
      </w:r>
      <w:r w:rsidRPr="00DE66C9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DE66C9">
        <w:rPr>
          <w:rFonts w:asciiTheme="minorHAnsi" w:hAnsiTheme="minorHAnsi" w:cstheme="minorHAnsi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95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26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2"/>
          <w:w w:val="106"/>
          <w:sz w:val="24"/>
          <w:szCs w:val="24"/>
        </w:rPr>
        <w:t>u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d</w:t>
      </w:r>
      <w:r w:rsidRPr="00DE66C9">
        <w:rPr>
          <w:rFonts w:asciiTheme="minorHAnsi" w:hAnsiTheme="minorHAnsi" w:cstheme="minorHAnsi"/>
          <w:w w:val="113"/>
          <w:sz w:val="24"/>
          <w:szCs w:val="24"/>
        </w:rPr>
        <w:t>ent</w:t>
      </w:r>
    </w:p>
    <w:p w14:paraId="4ACD98EC" w14:textId="77777777" w:rsidR="0062250E" w:rsidRPr="00DE66C9" w:rsidRDefault="0062250E">
      <w:pPr>
        <w:spacing w:line="100" w:lineRule="exact"/>
        <w:rPr>
          <w:rFonts w:asciiTheme="minorHAnsi" w:hAnsiTheme="minorHAnsi" w:cstheme="minorHAnsi"/>
          <w:sz w:val="10"/>
          <w:szCs w:val="10"/>
        </w:rPr>
      </w:pPr>
    </w:p>
    <w:p w14:paraId="4C707B7D" w14:textId="77777777" w:rsidR="0062250E" w:rsidRPr="00DE66C9" w:rsidRDefault="0062250E">
      <w:pPr>
        <w:spacing w:line="200" w:lineRule="exact"/>
        <w:rPr>
          <w:rFonts w:asciiTheme="minorHAnsi" w:hAnsiTheme="minorHAnsi" w:cstheme="minorHAnsi"/>
        </w:rPr>
      </w:pPr>
    </w:p>
    <w:p w14:paraId="123E3784" w14:textId="77777777" w:rsidR="0062250E" w:rsidRPr="00DE66C9" w:rsidRDefault="000B0B45">
      <w:pPr>
        <w:ind w:left="4943" w:right="4133"/>
        <w:jc w:val="center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nley</w:t>
      </w:r>
      <w:r w:rsidRPr="00DE66C9">
        <w:rPr>
          <w:rFonts w:asciiTheme="minorHAnsi" w:hAnsiTheme="minorHAnsi" w:cstheme="minorHAnsi"/>
          <w:spacing w:val="-11"/>
          <w:w w:val="10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102"/>
          <w:sz w:val="24"/>
          <w:szCs w:val="24"/>
        </w:rPr>
        <w:t>J</w:t>
      </w:r>
      <w:r w:rsidRPr="00DE66C9">
        <w:rPr>
          <w:rFonts w:asciiTheme="minorHAnsi" w:hAnsiTheme="minorHAnsi" w:cstheme="minorHAnsi"/>
          <w:spacing w:val="1"/>
          <w:w w:val="105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-1"/>
          <w:w w:val="116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ep</w:t>
      </w:r>
      <w:r w:rsidRPr="00DE66C9">
        <w:rPr>
          <w:rFonts w:asciiTheme="minorHAnsi" w:hAnsiTheme="minorHAnsi" w:cstheme="minorHAnsi"/>
          <w:spacing w:val="2"/>
          <w:w w:val="106"/>
          <w:sz w:val="24"/>
          <w:szCs w:val="24"/>
        </w:rPr>
        <w:t>h</w:t>
      </w:r>
      <w:r w:rsidRPr="00DE66C9">
        <w:rPr>
          <w:rFonts w:asciiTheme="minorHAnsi" w:hAnsiTheme="minorHAnsi" w:cstheme="minorHAnsi"/>
          <w:w w:val="116"/>
          <w:sz w:val="24"/>
          <w:szCs w:val="24"/>
        </w:rPr>
        <w:t>s</w:t>
      </w:r>
    </w:p>
    <w:p w14:paraId="77E472E7" w14:textId="77777777" w:rsidR="0062250E" w:rsidRPr="00DE66C9" w:rsidRDefault="000B0B45">
      <w:pPr>
        <w:spacing w:before="12"/>
        <w:ind w:left="4907" w:right="4101"/>
        <w:jc w:val="center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z w:val="24"/>
          <w:szCs w:val="24"/>
        </w:rPr>
        <w:t>150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uth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95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26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1"/>
          <w:w w:val="110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16"/>
          <w:sz w:val="24"/>
          <w:szCs w:val="24"/>
        </w:rPr>
        <w:t>eet</w:t>
      </w:r>
    </w:p>
    <w:p w14:paraId="121911B7" w14:textId="77777777" w:rsidR="0062250E" w:rsidRPr="00DE66C9" w:rsidRDefault="000B0B45">
      <w:pPr>
        <w:spacing w:before="12"/>
        <w:ind w:left="4672" w:right="3861"/>
        <w:jc w:val="center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w w:val="78"/>
          <w:sz w:val="24"/>
          <w:szCs w:val="24"/>
        </w:rPr>
        <w:t>L</w:t>
      </w:r>
      <w:r w:rsidRPr="00DE66C9">
        <w:rPr>
          <w:rFonts w:asciiTheme="minorHAnsi" w:hAnsiTheme="minorHAnsi" w:cstheme="minorHAnsi"/>
          <w:w w:val="104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x</w:t>
      </w:r>
      <w:r w:rsidRPr="00DE66C9">
        <w:rPr>
          <w:rFonts w:asciiTheme="minorHAnsi" w:hAnsiTheme="minorHAnsi" w:cstheme="minorHAnsi"/>
          <w:w w:val="102"/>
          <w:sz w:val="24"/>
          <w:szCs w:val="24"/>
        </w:rPr>
        <w:t>ing</w:t>
      </w:r>
      <w:r w:rsidRPr="00DE66C9">
        <w:rPr>
          <w:rFonts w:asciiTheme="minorHAnsi" w:hAnsiTheme="minorHAnsi" w:cstheme="minorHAnsi"/>
          <w:w w:val="126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1"/>
          <w:w w:val="105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3"/>
          <w:sz w:val="24"/>
          <w:szCs w:val="24"/>
        </w:rPr>
        <w:t>n,</w:t>
      </w:r>
      <w:r w:rsidRPr="00DE66C9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104"/>
          <w:sz w:val="24"/>
          <w:szCs w:val="24"/>
        </w:rPr>
        <w:t>0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2</w:t>
      </w:r>
      <w:r w:rsidRPr="00DE66C9">
        <w:rPr>
          <w:rFonts w:asciiTheme="minorHAnsi" w:hAnsiTheme="minorHAnsi" w:cstheme="minorHAnsi"/>
          <w:w w:val="104"/>
          <w:sz w:val="24"/>
          <w:szCs w:val="24"/>
        </w:rPr>
        <w:t>1</w:t>
      </w:r>
      <w:r w:rsidRPr="00DE66C9">
        <w:rPr>
          <w:rFonts w:asciiTheme="minorHAnsi" w:hAnsiTheme="minorHAnsi" w:cstheme="minorHAnsi"/>
          <w:spacing w:val="1"/>
          <w:w w:val="104"/>
          <w:sz w:val="24"/>
          <w:szCs w:val="24"/>
        </w:rPr>
        <w:t>7</w:t>
      </w:r>
      <w:r w:rsidRPr="00DE66C9">
        <w:rPr>
          <w:rFonts w:asciiTheme="minorHAnsi" w:hAnsiTheme="minorHAnsi" w:cstheme="minorHAnsi"/>
          <w:w w:val="104"/>
          <w:sz w:val="24"/>
          <w:szCs w:val="24"/>
        </w:rPr>
        <w:t>3</w:t>
      </w:r>
    </w:p>
    <w:p w14:paraId="66C94E74" w14:textId="77777777" w:rsidR="0062250E" w:rsidRPr="00DE66C9" w:rsidRDefault="000B0B45">
      <w:pPr>
        <w:spacing w:before="12"/>
        <w:ind w:left="2629" w:right="1820"/>
        <w:jc w:val="center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sz w:val="24"/>
          <w:szCs w:val="24"/>
        </w:rPr>
        <w:t>Ho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P</w:t>
      </w:r>
      <w:r w:rsidRPr="00DE66C9">
        <w:rPr>
          <w:rFonts w:asciiTheme="minorHAnsi" w:hAnsiTheme="minorHAnsi" w:cstheme="minorHAnsi"/>
          <w:sz w:val="24"/>
          <w:szCs w:val="24"/>
        </w:rPr>
        <w:t>h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ne:</w:t>
      </w:r>
      <w:r w:rsidRPr="00DE66C9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(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xxx</w:t>
      </w:r>
      <w:r w:rsidRPr="00DE66C9">
        <w:rPr>
          <w:rFonts w:asciiTheme="minorHAnsi" w:hAnsiTheme="minorHAnsi" w:cstheme="minorHAnsi"/>
          <w:sz w:val="24"/>
          <w:szCs w:val="24"/>
        </w:rPr>
        <w:t>)</w:t>
      </w:r>
      <w:r w:rsidRPr="00DE66C9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x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x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x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-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xx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x</w:t>
      </w:r>
      <w:r w:rsidRPr="00DE66C9">
        <w:rPr>
          <w:rFonts w:asciiTheme="minorHAnsi" w:hAnsiTheme="minorHAnsi" w:cstheme="minorHAnsi"/>
          <w:sz w:val="24"/>
          <w:szCs w:val="24"/>
        </w:rPr>
        <w:t xml:space="preserve">x </w:t>
      </w:r>
      <w:r w:rsidRPr="00DE66C9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Bu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ne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3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P</w:t>
      </w:r>
      <w:r w:rsidRPr="00DE66C9">
        <w:rPr>
          <w:rFonts w:asciiTheme="minorHAnsi" w:hAnsiTheme="minorHAnsi" w:cstheme="minorHAnsi"/>
          <w:sz w:val="24"/>
          <w:szCs w:val="24"/>
        </w:rPr>
        <w:t>h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ne:</w:t>
      </w:r>
      <w:r w:rsidRPr="00DE66C9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3"/>
          <w:sz w:val="24"/>
          <w:szCs w:val="24"/>
        </w:rPr>
        <w:t>(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xxx</w:t>
      </w:r>
      <w:r w:rsidRPr="00DE66C9">
        <w:rPr>
          <w:rFonts w:asciiTheme="minorHAnsi" w:hAnsiTheme="minorHAnsi" w:cstheme="minorHAnsi"/>
          <w:sz w:val="24"/>
          <w:szCs w:val="24"/>
        </w:rPr>
        <w:t>)</w:t>
      </w:r>
      <w:r w:rsidRPr="00DE66C9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96"/>
          <w:sz w:val="24"/>
          <w:szCs w:val="24"/>
        </w:rPr>
        <w:t>x</w:t>
      </w:r>
      <w:r w:rsidRPr="00DE66C9">
        <w:rPr>
          <w:rFonts w:asciiTheme="minorHAnsi" w:hAnsiTheme="minorHAnsi" w:cstheme="minorHAnsi"/>
          <w:spacing w:val="1"/>
          <w:w w:val="96"/>
          <w:sz w:val="24"/>
          <w:szCs w:val="24"/>
        </w:rPr>
        <w:t>x</w:t>
      </w:r>
      <w:r w:rsidRPr="00DE66C9">
        <w:rPr>
          <w:rFonts w:asciiTheme="minorHAnsi" w:hAnsiTheme="minorHAnsi" w:cstheme="minorHAnsi"/>
          <w:spacing w:val="-1"/>
          <w:w w:val="96"/>
          <w:sz w:val="24"/>
          <w:szCs w:val="24"/>
        </w:rPr>
        <w:t>x</w:t>
      </w:r>
      <w:r w:rsidRPr="00DE66C9">
        <w:rPr>
          <w:rFonts w:asciiTheme="minorHAnsi" w:hAnsiTheme="minorHAnsi" w:cstheme="minorHAnsi"/>
          <w:spacing w:val="-1"/>
          <w:w w:val="106"/>
          <w:sz w:val="24"/>
          <w:szCs w:val="24"/>
        </w:rPr>
        <w:t>-</w:t>
      </w:r>
      <w:r w:rsidRPr="00DE66C9">
        <w:rPr>
          <w:rFonts w:asciiTheme="minorHAnsi" w:hAnsiTheme="minorHAnsi" w:cstheme="minorHAnsi"/>
          <w:spacing w:val="1"/>
          <w:w w:val="96"/>
          <w:sz w:val="24"/>
          <w:szCs w:val="24"/>
        </w:rPr>
        <w:t>x</w:t>
      </w:r>
      <w:r w:rsidRPr="00DE66C9">
        <w:rPr>
          <w:rFonts w:asciiTheme="minorHAnsi" w:hAnsiTheme="minorHAnsi" w:cstheme="minorHAnsi"/>
          <w:spacing w:val="-1"/>
          <w:w w:val="96"/>
          <w:sz w:val="24"/>
          <w:szCs w:val="24"/>
        </w:rPr>
        <w:t>x</w:t>
      </w:r>
      <w:r w:rsidRPr="00DE66C9">
        <w:rPr>
          <w:rFonts w:asciiTheme="minorHAnsi" w:hAnsiTheme="minorHAnsi" w:cstheme="minorHAnsi"/>
          <w:spacing w:val="1"/>
          <w:w w:val="96"/>
          <w:sz w:val="24"/>
          <w:szCs w:val="24"/>
        </w:rPr>
        <w:t>xx</w:t>
      </w:r>
    </w:p>
    <w:p w14:paraId="53D3A217" w14:textId="77777777" w:rsidR="0062250E" w:rsidRPr="00DE66C9" w:rsidRDefault="000B0B45">
      <w:pPr>
        <w:spacing w:before="12"/>
        <w:ind w:left="4156" w:right="3346"/>
        <w:jc w:val="center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w w:val="97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97"/>
          <w:sz w:val="24"/>
          <w:szCs w:val="24"/>
        </w:rPr>
        <w:t>-ma</w:t>
      </w:r>
      <w:r w:rsidRPr="00DE66C9">
        <w:rPr>
          <w:rFonts w:asciiTheme="minorHAnsi" w:hAnsiTheme="minorHAnsi" w:cstheme="minorHAnsi"/>
          <w:w w:val="97"/>
          <w:sz w:val="24"/>
          <w:szCs w:val="24"/>
        </w:rPr>
        <w:t>il:</w:t>
      </w:r>
      <w:r w:rsidRPr="00DE66C9">
        <w:rPr>
          <w:rFonts w:asciiTheme="minorHAnsi" w:hAnsiTheme="minorHAnsi" w:cstheme="minorHAnsi"/>
          <w:spacing w:val="-2"/>
          <w:w w:val="97"/>
          <w:sz w:val="24"/>
          <w:szCs w:val="24"/>
        </w:rPr>
        <w:t xml:space="preserve"> </w:t>
      </w:r>
      <w:hyperlink r:id="rId12">
        <w:r w:rsidRPr="00DE66C9">
          <w:rPr>
            <w:rFonts w:asciiTheme="minorHAnsi" w:hAnsiTheme="minorHAnsi" w:cstheme="minorHAnsi"/>
            <w:spacing w:val="-1"/>
            <w:w w:val="105"/>
            <w:sz w:val="24"/>
            <w:szCs w:val="24"/>
          </w:rPr>
          <w:t>sj</w:t>
        </w:r>
        <w:r w:rsidRPr="00DE66C9">
          <w:rPr>
            <w:rFonts w:asciiTheme="minorHAnsi" w:hAnsiTheme="minorHAnsi" w:cstheme="minorHAnsi"/>
            <w:spacing w:val="1"/>
            <w:w w:val="105"/>
            <w:sz w:val="24"/>
            <w:szCs w:val="24"/>
          </w:rPr>
          <w:t>o</w:t>
        </w:r>
        <w:r w:rsidRPr="00DE66C9">
          <w:rPr>
            <w:rFonts w:asciiTheme="minorHAnsi" w:hAnsiTheme="minorHAnsi" w:cstheme="minorHAnsi"/>
            <w:spacing w:val="2"/>
            <w:w w:val="116"/>
            <w:sz w:val="24"/>
            <w:szCs w:val="24"/>
          </w:rPr>
          <w:t>s</w:t>
        </w:r>
        <w:r w:rsidRPr="00DE66C9">
          <w:rPr>
            <w:rFonts w:asciiTheme="minorHAnsi" w:hAnsiTheme="minorHAnsi" w:cstheme="minorHAnsi"/>
            <w:w w:val="113"/>
            <w:sz w:val="24"/>
            <w:szCs w:val="24"/>
          </w:rPr>
          <w:t>e</w:t>
        </w:r>
        <w:r w:rsidRPr="00DE66C9">
          <w:rPr>
            <w:rFonts w:asciiTheme="minorHAnsi" w:hAnsiTheme="minorHAnsi" w:cstheme="minorHAnsi"/>
            <w:w w:val="108"/>
            <w:sz w:val="24"/>
            <w:szCs w:val="24"/>
          </w:rPr>
          <w:t>p</w:t>
        </w:r>
        <w:r w:rsidRPr="00DE66C9">
          <w:rPr>
            <w:rFonts w:asciiTheme="minorHAnsi" w:hAnsiTheme="minorHAnsi" w:cstheme="minorHAnsi"/>
            <w:w w:val="106"/>
            <w:sz w:val="24"/>
            <w:szCs w:val="24"/>
          </w:rPr>
          <w:t>h</w:t>
        </w:r>
        <w:r w:rsidRPr="00DE66C9">
          <w:rPr>
            <w:rFonts w:asciiTheme="minorHAnsi" w:hAnsiTheme="minorHAnsi" w:cstheme="minorHAnsi"/>
            <w:spacing w:val="-1"/>
            <w:w w:val="98"/>
            <w:sz w:val="24"/>
            <w:szCs w:val="24"/>
          </w:rPr>
          <w:t>s</w:t>
        </w:r>
        <w:r w:rsidRPr="00DE66C9">
          <w:rPr>
            <w:rFonts w:asciiTheme="minorHAnsi" w:hAnsiTheme="minorHAnsi" w:cstheme="minorHAnsi"/>
            <w:spacing w:val="1"/>
            <w:w w:val="98"/>
            <w:sz w:val="24"/>
            <w:szCs w:val="24"/>
          </w:rPr>
          <w:t>@</w:t>
        </w:r>
        <w:r w:rsidRPr="00DE66C9">
          <w:rPr>
            <w:rFonts w:asciiTheme="minorHAnsi" w:hAnsiTheme="minorHAnsi" w:cstheme="minorHAnsi"/>
            <w:w w:val="113"/>
            <w:sz w:val="24"/>
            <w:szCs w:val="24"/>
          </w:rPr>
          <w:t>e</w:t>
        </w:r>
        <w:r w:rsidRPr="00DE66C9">
          <w:rPr>
            <w:rFonts w:asciiTheme="minorHAnsi" w:hAnsiTheme="minorHAnsi" w:cstheme="minorHAnsi"/>
            <w:spacing w:val="1"/>
            <w:w w:val="96"/>
            <w:sz w:val="24"/>
            <w:szCs w:val="24"/>
          </w:rPr>
          <w:t>x</w:t>
        </w:r>
        <w:r w:rsidRPr="00DE66C9">
          <w:rPr>
            <w:rFonts w:asciiTheme="minorHAnsi" w:hAnsiTheme="minorHAnsi" w:cstheme="minorHAnsi"/>
            <w:spacing w:val="-1"/>
            <w:w w:val="107"/>
            <w:sz w:val="24"/>
            <w:szCs w:val="24"/>
          </w:rPr>
          <w:t>a</w:t>
        </w:r>
        <w:r w:rsidRPr="00DE66C9">
          <w:rPr>
            <w:rFonts w:asciiTheme="minorHAnsi" w:hAnsiTheme="minorHAnsi" w:cstheme="minorHAnsi"/>
            <w:spacing w:val="2"/>
            <w:w w:val="107"/>
            <w:sz w:val="24"/>
            <w:szCs w:val="24"/>
          </w:rPr>
          <w:t>m</w:t>
        </w:r>
        <w:r w:rsidRPr="00DE66C9">
          <w:rPr>
            <w:rFonts w:asciiTheme="minorHAnsi" w:hAnsiTheme="minorHAnsi" w:cstheme="minorHAnsi"/>
            <w:w w:val="108"/>
            <w:sz w:val="24"/>
            <w:szCs w:val="24"/>
          </w:rPr>
          <w:t>p</w:t>
        </w:r>
        <w:r w:rsidRPr="00DE66C9">
          <w:rPr>
            <w:rFonts w:asciiTheme="minorHAnsi" w:hAnsiTheme="minorHAnsi" w:cstheme="minorHAnsi"/>
            <w:w w:val="90"/>
            <w:sz w:val="24"/>
            <w:szCs w:val="24"/>
          </w:rPr>
          <w:t>l</w:t>
        </w:r>
        <w:r w:rsidRPr="00DE66C9">
          <w:rPr>
            <w:rFonts w:asciiTheme="minorHAnsi" w:hAnsiTheme="minorHAnsi" w:cstheme="minorHAnsi"/>
            <w:w w:val="113"/>
            <w:sz w:val="24"/>
            <w:szCs w:val="24"/>
          </w:rPr>
          <w:t>e</w:t>
        </w:r>
        <w:r w:rsidRPr="00DE66C9">
          <w:rPr>
            <w:rFonts w:asciiTheme="minorHAnsi" w:hAnsiTheme="minorHAnsi" w:cstheme="minorHAnsi"/>
            <w:spacing w:val="-1"/>
            <w:w w:val="103"/>
            <w:sz w:val="24"/>
            <w:szCs w:val="24"/>
          </w:rPr>
          <w:t>.c</w:t>
        </w:r>
        <w:r w:rsidRPr="00DE66C9">
          <w:rPr>
            <w:rFonts w:asciiTheme="minorHAnsi" w:hAnsiTheme="minorHAnsi" w:cstheme="minorHAnsi"/>
            <w:spacing w:val="1"/>
            <w:w w:val="103"/>
            <w:sz w:val="24"/>
            <w:szCs w:val="24"/>
          </w:rPr>
          <w:t>o</w:t>
        </w:r>
        <w:r w:rsidRPr="00DE66C9">
          <w:rPr>
            <w:rFonts w:asciiTheme="minorHAnsi" w:hAnsiTheme="minorHAnsi" w:cstheme="minorHAnsi"/>
            <w:w w:val="104"/>
            <w:sz w:val="24"/>
            <w:szCs w:val="24"/>
          </w:rPr>
          <w:t>m</w:t>
        </w:r>
      </w:hyperlink>
    </w:p>
    <w:p w14:paraId="78FE200C" w14:textId="77777777" w:rsidR="0062250E" w:rsidRPr="00DE66C9" w:rsidRDefault="0062250E">
      <w:pPr>
        <w:spacing w:before="12" w:line="240" w:lineRule="exact"/>
        <w:rPr>
          <w:rFonts w:asciiTheme="minorHAnsi" w:hAnsiTheme="minorHAnsi" w:cstheme="minorHAnsi"/>
          <w:sz w:val="24"/>
          <w:szCs w:val="24"/>
        </w:rPr>
      </w:pPr>
    </w:p>
    <w:p w14:paraId="48206871" w14:textId="77777777" w:rsidR="0062250E" w:rsidRPr="00DE66C9" w:rsidRDefault="000B0B45">
      <w:pPr>
        <w:ind w:left="111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z w:val="24"/>
          <w:szCs w:val="24"/>
        </w:rPr>
        <w:t>Edu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ca</w:t>
      </w:r>
      <w:r w:rsidRPr="00DE66C9">
        <w:rPr>
          <w:rFonts w:asciiTheme="minorHAnsi" w:hAnsiTheme="minorHAnsi" w:cstheme="minorHAnsi"/>
          <w:sz w:val="24"/>
          <w:szCs w:val="24"/>
        </w:rPr>
        <w:t>ti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 xml:space="preserve">n                </w:t>
      </w:r>
      <w:r w:rsidRPr="00DE66C9">
        <w:rPr>
          <w:rFonts w:asciiTheme="minorHAnsi" w:hAnsiTheme="minorHAnsi" w:cstheme="minorHAnsi"/>
          <w:spacing w:val="3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82"/>
          <w:sz w:val="24"/>
          <w:szCs w:val="24"/>
        </w:rPr>
        <w:t>B</w:t>
      </w:r>
      <w:r w:rsidRPr="00DE66C9">
        <w:rPr>
          <w:rFonts w:asciiTheme="minorHAnsi" w:hAnsiTheme="minorHAnsi" w:cstheme="minorHAnsi"/>
          <w:spacing w:val="-1"/>
          <w:w w:val="108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4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U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ni</w:t>
      </w:r>
      <w:r w:rsidRPr="00DE66C9">
        <w:rPr>
          <w:rFonts w:asciiTheme="minorHAnsi" w:hAnsiTheme="minorHAnsi" w:cstheme="minorHAnsi"/>
          <w:sz w:val="24"/>
          <w:szCs w:val="24"/>
        </w:rPr>
        <w:t>ve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ty</w:t>
      </w:r>
      <w:r w:rsidRPr="00DE66C9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ol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d</w:t>
      </w:r>
      <w:r w:rsidRPr="00DE66C9">
        <w:rPr>
          <w:rFonts w:asciiTheme="minorHAnsi" w:hAnsiTheme="minorHAnsi" w:cstheme="minorHAnsi"/>
          <w:sz w:val="24"/>
          <w:szCs w:val="24"/>
        </w:rPr>
        <w:t>man</w:t>
      </w:r>
      <w:r w:rsidRPr="00DE66C9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hoo</w:t>
      </w:r>
      <w:r w:rsidRPr="00DE66C9">
        <w:rPr>
          <w:rFonts w:asciiTheme="minorHAnsi" w:hAnsiTheme="minorHAnsi" w:cstheme="minorHAnsi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De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tal</w:t>
      </w:r>
      <w:r w:rsidRPr="00DE66C9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DE66C9">
        <w:rPr>
          <w:rFonts w:asciiTheme="minorHAnsi" w:hAnsiTheme="minorHAnsi" w:cstheme="minorHAnsi"/>
          <w:sz w:val="24"/>
          <w:szCs w:val="24"/>
        </w:rPr>
        <w:t>ed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</w:t>
      </w:r>
      <w:r w:rsidRPr="00DE66C9">
        <w:rPr>
          <w:rFonts w:asciiTheme="minorHAnsi" w:hAnsiTheme="minorHAnsi" w:cstheme="minorHAnsi"/>
          <w:sz w:val="24"/>
          <w:szCs w:val="24"/>
        </w:rPr>
        <w:t>e,</w:t>
      </w:r>
      <w:r w:rsidRPr="00DE66C9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82"/>
          <w:sz w:val="24"/>
          <w:szCs w:val="24"/>
        </w:rPr>
        <w:t>B</w:t>
      </w:r>
      <w:r w:rsidRPr="00DE66C9">
        <w:rPr>
          <w:rFonts w:asciiTheme="minorHAnsi" w:hAnsiTheme="minorHAnsi" w:cstheme="minorHAnsi"/>
          <w:spacing w:val="-1"/>
          <w:w w:val="108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w w:val="101"/>
          <w:sz w:val="24"/>
          <w:szCs w:val="24"/>
        </w:rPr>
        <w:t>on</w:t>
      </w:r>
      <w:r w:rsidRPr="00DE66C9">
        <w:rPr>
          <w:rFonts w:asciiTheme="minorHAnsi" w:hAnsiTheme="minorHAnsi" w:cstheme="minorHAnsi"/>
          <w:w w:val="101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</w:p>
    <w:p w14:paraId="1E53891A" w14:textId="77777777" w:rsidR="0062250E" w:rsidRPr="00DE66C9" w:rsidRDefault="000B0B45">
      <w:pPr>
        <w:spacing w:before="12"/>
        <w:ind w:left="2144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"/>
          <w:w w:val="105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c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1"/>
          <w:w w:val="105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-9"/>
          <w:w w:val="10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D</w:t>
      </w:r>
      <w:r w:rsidRPr="00DE66C9">
        <w:rPr>
          <w:rFonts w:asciiTheme="minorHAnsi" w:hAnsiTheme="minorHAnsi" w:cstheme="minorHAnsi"/>
          <w:sz w:val="24"/>
          <w:szCs w:val="24"/>
        </w:rPr>
        <w:t>ent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DE66C9">
        <w:rPr>
          <w:rFonts w:asciiTheme="minorHAnsi" w:hAnsiTheme="minorHAnsi" w:cstheme="minorHAnsi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3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DE66C9">
        <w:rPr>
          <w:rFonts w:asciiTheme="minorHAnsi" w:hAnsiTheme="minorHAnsi" w:cstheme="minorHAnsi"/>
          <w:sz w:val="24"/>
          <w:szCs w:val="24"/>
        </w:rPr>
        <w:t>edi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ne,</w:t>
      </w:r>
      <w:r w:rsidRPr="00DE66C9">
        <w:rPr>
          <w:rFonts w:asciiTheme="minorHAnsi" w:hAnsiTheme="minorHAnsi" w:cstheme="minorHAnsi"/>
          <w:spacing w:val="2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DE66C9">
        <w:rPr>
          <w:rFonts w:asciiTheme="minorHAnsi" w:hAnsiTheme="minorHAnsi" w:cstheme="minorHAnsi"/>
          <w:sz w:val="24"/>
          <w:szCs w:val="24"/>
        </w:rPr>
        <w:t>ay</w:t>
      </w:r>
      <w:r w:rsidRPr="00DE66C9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107"/>
          <w:sz w:val="24"/>
          <w:szCs w:val="24"/>
        </w:rPr>
        <w:t>2</w:t>
      </w:r>
      <w:r w:rsidRPr="00DE66C9">
        <w:rPr>
          <w:rFonts w:asciiTheme="minorHAnsi" w:hAnsiTheme="minorHAnsi" w:cstheme="minorHAnsi"/>
          <w:spacing w:val="-1"/>
          <w:w w:val="123"/>
          <w:sz w:val="24"/>
          <w:szCs w:val="24"/>
        </w:rPr>
        <w:t>0</w:t>
      </w:r>
      <w:r w:rsidRPr="00DE66C9">
        <w:rPr>
          <w:rFonts w:asciiTheme="minorHAnsi" w:hAnsiTheme="minorHAnsi" w:cstheme="minorHAnsi"/>
          <w:spacing w:val="1"/>
          <w:w w:val="123"/>
          <w:sz w:val="24"/>
          <w:szCs w:val="24"/>
        </w:rPr>
        <w:t>0</w:t>
      </w:r>
      <w:r w:rsidRPr="00DE66C9">
        <w:rPr>
          <w:rFonts w:asciiTheme="minorHAnsi" w:hAnsiTheme="minorHAnsi" w:cstheme="minorHAnsi"/>
          <w:w w:val="123"/>
          <w:sz w:val="24"/>
          <w:szCs w:val="24"/>
        </w:rPr>
        <w:t>0</w:t>
      </w:r>
    </w:p>
    <w:p w14:paraId="05BF59F4" w14:textId="77777777" w:rsidR="0062250E" w:rsidRPr="00DE66C9" w:rsidRDefault="0062250E">
      <w:pPr>
        <w:spacing w:line="100" w:lineRule="exact"/>
        <w:rPr>
          <w:rFonts w:asciiTheme="minorHAnsi" w:hAnsiTheme="minorHAnsi" w:cstheme="minorHAnsi"/>
          <w:sz w:val="10"/>
          <w:szCs w:val="10"/>
        </w:rPr>
      </w:pPr>
    </w:p>
    <w:p w14:paraId="18EA9F43" w14:textId="77777777" w:rsidR="0062250E" w:rsidRPr="00DE66C9" w:rsidRDefault="0062250E">
      <w:pPr>
        <w:spacing w:line="200" w:lineRule="exact"/>
        <w:rPr>
          <w:rFonts w:asciiTheme="minorHAnsi" w:hAnsiTheme="minorHAnsi" w:cstheme="minorHAnsi"/>
        </w:rPr>
      </w:pPr>
    </w:p>
    <w:p w14:paraId="7BEC9AF6" w14:textId="77777777" w:rsidR="0062250E" w:rsidRPr="00DE66C9" w:rsidRDefault="000B0B45">
      <w:pPr>
        <w:ind w:left="2144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z w:val="24"/>
          <w:szCs w:val="24"/>
        </w:rPr>
        <w:t>U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ni</w:t>
      </w:r>
      <w:r w:rsidRPr="00DE66C9">
        <w:rPr>
          <w:rFonts w:asciiTheme="minorHAnsi" w:hAnsiTheme="minorHAnsi" w:cstheme="minorHAnsi"/>
          <w:sz w:val="24"/>
          <w:szCs w:val="24"/>
        </w:rPr>
        <w:t>ve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ty</w:t>
      </w:r>
      <w:r w:rsidRPr="00DE66C9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li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ni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at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San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eg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San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eg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CA</w:t>
      </w:r>
    </w:p>
    <w:p w14:paraId="3F01D677" w14:textId="77777777" w:rsidR="0062250E" w:rsidRPr="00DE66C9" w:rsidRDefault="000B0B45">
      <w:pPr>
        <w:spacing w:before="12"/>
        <w:ind w:left="2144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z w:val="24"/>
          <w:szCs w:val="24"/>
        </w:rPr>
        <w:t>B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ac</w:t>
      </w:r>
      <w:r w:rsidRPr="00DE66C9">
        <w:rPr>
          <w:rFonts w:asciiTheme="minorHAnsi" w:hAnsiTheme="minorHAnsi" w:cstheme="minorHAnsi"/>
          <w:sz w:val="24"/>
          <w:szCs w:val="24"/>
        </w:rPr>
        <w:t>hel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Sc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en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in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85"/>
          <w:sz w:val="24"/>
          <w:szCs w:val="24"/>
        </w:rPr>
        <w:t>B</w:t>
      </w:r>
      <w:r w:rsidRPr="00DE66C9">
        <w:rPr>
          <w:rFonts w:asciiTheme="minorHAnsi" w:hAnsiTheme="minorHAnsi" w:cstheme="minorHAnsi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c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he</w:t>
      </w:r>
      <w:r w:rsidRPr="00DE66C9">
        <w:rPr>
          <w:rFonts w:asciiTheme="minorHAnsi" w:hAnsiTheme="minorHAnsi" w:cstheme="minorHAnsi"/>
          <w:spacing w:val="-1"/>
          <w:w w:val="107"/>
          <w:sz w:val="24"/>
          <w:szCs w:val="24"/>
        </w:rPr>
        <w:t>m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26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1"/>
          <w:w w:val="110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99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a</w:t>
      </w:r>
      <w:r w:rsidRPr="00DE66C9">
        <w:rPr>
          <w:rFonts w:asciiTheme="minorHAnsi" w:hAnsiTheme="minorHAnsi" w:cstheme="minorHAnsi"/>
          <w:sz w:val="24"/>
          <w:szCs w:val="24"/>
        </w:rPr>
        <w:t>nd</w:t>
      </w:r>
      <w:r w:rsidRPr="00DE66C9">
        <w:rPr>
          <w:rFonts w:asciiTheme="minorHAnsi" w:hAnsiTheme="minorHAnsi" w:cstheme="minorHAnsi"/>
          <w:spacing w:val="2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DE66C9">
        <w:rPr>
          <w:rFonts w:asciiTheme="minorHAnsi" w:hAnsiTheme="minorHAnsi" w:cstheme="minorHAnsi"/>
          <w:sz w:val="24"/>
          <w:szCs w:val="24"/>
        </w:rPr>
        <w:t>ell</w:t>
      </w:r>
      <w:r w:rsidRPr="00DE66C9">
        <w:rPr>
          <w:rFonts w:asciiTheme="minorHAnsi" w:hAnsiTheme="minorHAnsi" w:cstheme="minorHAnsi"/>
          <w:spacing w:val="-1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97"/>
          <w:sz w:val="24"/>
          <w:szCs w:val="24"/>
        </w:rPr>
        <w:t>Bi</w:t>
      </w:r>
      <w:r w:rsidRPr="00DE66C9">
        <w:rPr>
          <w:rFonts w:asciiTheme="minorHAnsi" w:hAnsiTheme="minorHAnsi" w:cstheme="minorHAnsi"/>
          <w:spacing w:val="1"/>
          <w:w w:val="97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97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1"/>
          <w:w w:val="97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97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1"/>
          <w:w w:val="97"/>
          <w:sz w:val="24"/>
          <w:szCs w:val="24"/>
        </w:rPr>
        <w:t>y</w:t>
      </w:r>
      <w:r w:rsidRPr="00DE66C9">
        <w:rPr>
          <w:rFonts w:asciiTheme="minorHAnsi" w:hAnsiTheme="minorHAnsi" w:cstheme="minorHAnsi"/>
          <w:w w:val="97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-2"/>
          <w:w w:val="9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Jun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71"/>
          <w:sz w:val="24"/>
          <w:szCs w:val="24"/>
        </w:rPr>
        <w:t>1</w:t>
      </w:r>
      <w:r w:rsidRPr="00DE66C9">
        <w:rPr>
          <w:rFonts w:asciiTheme="minorHAnsi" w:hAnsiTheme="minorHAnsi" w:cstheme="minorHAnsi"/>
          <w:w w:val="113"/>
          <w:sz w:val="24"/>
          <w:szCs w:val="24"/>
        </w:rPr>
        <w:t>99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5</w:t>
      </w:r>
    </w:p>
    <w:p w14:paraId="448D59E3" w14:textId="77777777" w:rsidR="0062250E" w:rsidRPr="00DE66C9" w:rsidRDefault="000B0B45">
      <w:pPr>
        <w:spacing w:before="12" w:line="260" w:lineRule="exact"/>
        <w:ind w:left="2144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DE66C9">
        <w:rPr>
          <w:rFonts w:asciiTheme="minorHAnsi" w:hAnsiTheme="minorHAnsi" w:cstheme="minorHAnsi"/>
          <w:sz w:val="24"/>
          <w:szCs w:val="24"/>
        </w:rPr>
        <w:t>in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or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in</w:t>
      </w:r>
      <w:r w:rsidRPr="00DE66C9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DE66C9">
        <w:rPr>
          <w:rFonts w:asciiTheme="minorHAnsi" w:hAnsiTheme="minorHAnsi" w:cstheme="minorHAnsi"/>
          <w:sz w:val="24"/>
          <w:szCs w:val="24"/>
        </w:rPr>
        <w:t>hine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s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106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2"/>
          <w:w w:val="106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ud</w:t>
      </w:r>
      <w:r w:rsidRPr="00DE66C9">
        <w:rPr>
          <w:rFonts w:asciiTheme="minorHAnsi" w:hAnsiTheme="minorHAnsi" w:cstheme="minorHAnsi"/>
          <w:spacing w:val="2"/>
          <w:w w:val="106"/>
          <w:sz w:val="24"/>
          <w:szCs w:val="24"/>
        </w:rPr>
        <w:t>i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es</w:t>
      </w:r>
      <w:r w:rsidRPr="00DE66C9">
        <w:rPr>
          <w:rFonts w:asciiTheme="minorHAnsi" w:hAnsiTheme="minorHAnsi" w:cstheme="minorHAnsi"/>
          <w:spacing w:val="-7"/>
          <w:w w:val="10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2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DE66C9">
        <w:rPr>
          <w:rFonts w:asciiTheme="minorHAnsi" w:hAnsiTheme="minorHAnsi" w:cstheme="minorHAnsi"/>
          <w:sz w:val="24"/>
          <w:szCs w:val="24"/>
        </w:rPr>
        <w:t>lth</w:t>
      </w:r>
      <w:r w:rsidRPr="00DE66C9">
        <w:rPr>
          <w:rFonts w:asciiTheme="minorHAnsi" w:hAnsiTheme="minorHAnsi" w:cstheme="minorHAnsi"/>
          <w:spacing w:val="3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95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2"/>
          <w:w w:val="104"/>
          <w:sz w:val="24"/>
          <w:szCs w:val="24"/>
        </w:rPr>
        <w:t>c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ien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2"/>
          <w:w w:val="113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116"/>
          <w:sz w:val="24"/>
          <w:szCs w:val="24"/>
        </w:rPr>
        <w:t>s</w:t>
      </w:r>
    </w:p>
    <w:p w14:paraId="7DBE3E51" w14:textId="77777777" w:rsidR="0062250E" w:rsidRPr="00DE66C9" w:rsidRDefault="0062250E">
      <w:pPr>
        <w:spacing w:before="7" w:line="220" w:lineRule="exact"/>
        <w:rPr>
          <w:rFonts w:asciiTheme="minorHAnsi" w:hAnsiTheme="minorHAnsi" w:cstheme="minorHAnsi"/>
          <w:sz w:val="22"/>
          <w:szCs w:val="22"/>
        </w:rPr>
        <w:sectPr w:rsidR="0062250E" w:rsidRPr="00DE66C9">
          <w:headerReference w:type="default" r:id="rId13"/>
          <w:pgSz w:w="12240" w:h="15840"/>
          <w:pgMar w:top="660" w:right="940" w:bottom="280" w:left="520" w:header="0" w:footer="0" w:gutter="0"/>
          <w:cols w:space="720"/>
        </w:sectPr>
      </w:pPr>
    </w:p>
    <w:p w14:paraId="06699600" w14:textId="77777777" w:rsidR="0062250E" w:rsidRPr="00DE66C9" w:rsidRDefault="000B0B45">
      <w:pPr>
        <w:spacing w:before="25"/>
        <w:ind w:left="111" w:right="-61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w w:val="99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1"/>
          <w:w w:val="110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1"/>
          <w:w w:val="105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1"/>
          <w:w w:val="97"/>
          <w:sz w:val="24"/>
          <w:szCs w:val="24"/>
        </w:rPr>
        <w:t>f</w:t>
      </w:r>
      <w:r w:rsidRPr="00DE66C9">
        <w:rPr>
          <w:rFonts w:asciiTheme="minorHAnsi" w:hAnsiTheme="minorHAnsi" w:cstheme="minorHAnsi"/>
          <w:w w:val="113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>ss</w:t>
      </w:r>
      <w:r w:rsidRPr="00DE66C9">
        <w:rPr>
          <w:rFonts w:asciiTheme="minorHAnsi" w:hAnsiTheme="minorHAnsi" w:cstheme="minorHAnsi"/>
          <w:w w:val="109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1"/>
          <w:w w:val="105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al</w:t>
      </w:r>
    </w:p>
    <w:p w14:paraId="1BAC391F" w14:textId="77777777" w:rsidR="0062250E" w:rsidRPr="00DE66C9" w:rsidRDefault="000B0B45">
      <w:pPr>
        <w:spacing w:before="12"/>
        <w:ind w:left="111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w w:val="84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96"/>
          <w:sz w:val="24"/>
          <w:szCs w:val="24"/>
        </w:rPr>
        <w:t>x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p</w:t>
      </w:r>
      <w:r w:rsidRPr="00DE66C9">
        <w:rPr>
          <w:rFonts w:asciiTheme="minorHAnsi" w:hAnsiTheme="minorHAnsi" w:cstheme="minorHAnsi"/>
          <w:w w:val="111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1"/>
          <w:w w:val="111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ien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c</w:t>
      </w:r>
      <w:r w:rsidRPr="00DE66C9">
        <w:rPr>
          <w:rFonts w:asciiTheme="minorHAnsi" w:hAnsiTheme="minorHAnsi" w:cstheme="minorHAnsi"/>
          <w:w w:val="113"/>
          <w:sz w:val="24"/>
          <w:szCs w:val="24"/>
        </w:rPr>
        <w:t>e</w:t>
      </w:r>
    </w:p>
    <w:p w14:paraId="391819CD" w14:textId="77777777" w:rsidR="0062250E" w:rsidRPr="00DE66C9" w:rsidRDefault="000B0B45">
      <w:pPr>
        <w:spacing w:before="25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</w:rPr>
        <w:br w:type="column"/>
      </w:r>
      <w:r w:rsidRPr="00DE66C9">
        <w:rPr>
          <w:rFonts w:asciiTheme="minorHAnsi" w:hAnsiTheme="minorHAnsi" w:cstheme="minorHAnsi"/>
          <w:spacing w:val="1"/>
          <w:w w:val="82"/>
          <w:sz w:val="24"/>
          <w:szCs w:val="24"/>
        </w:rPr>
        <w:t>B</w:t>
      </w:r>
      <w:r w:rsidRPr="00DE66C9">
        <w:rPr>
          <w:rFonts w:asciiTheme="minorHAnsi" w:hAnsiTheme="minorHAnsi" w:cstheme="minorHAnsi"/>
          <w:spacing w:val="-1"/>
          <w:w w:val="108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4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mm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uni</w:t>
      </w:r>
      <w:r w:rsidRPr="00DE66C9">
        <w:rPr>
          <w:rFonts w:asciiTheme="minorHAnsi" w:hAnsiTheme="minorHAnsi" w:cstheme="minorHAnsi"/>
          <w:sz w:val="24"/>
          <w:szCs w:val="24"/>
        </w:rPr>
        <w:t>ty</w:t>
      </w:r>
      <w:r w:rsidRPr="00DE66C9">
        <w:rPr>
          <w:rFonts w:asciiTheme="minorHAnsi" w:hAnsiTheme="minorHAnsi" w:cstheme="minorHAnsi"/>
          <w:spacing w:val="2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th</w:t>
      </w:r>
      <w:r w:rsidRPr="00DE66C9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82"/>
          <w:sz w:val="24"/>
          <w:szCs w:val="24"/>
        </w:rPr>
        <w:t>B</w:t>
      </w:r>
      <w:r w:rsidRPr="00DE66C9">
        <w:rPr>
          <w:rFonts w:asciiTheme="minorHAnsi" w:hAnsiTheme="minorHAnsi" w:cstheme="minorHAnsi"/>
          <w:spacing w:val="-1"/>
          <w:w w:val="108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w w:val="101"/>
          <w:sz w:val="24"/>
          <w:szCs w:val="24"/>
        </w:rPr>
        <w:t>on</w:t>
      </w:r>
      <w:r w:rsidRPr="00DE66C9">
        <w:rPr>
          <w:rFonts w:asciiTheme="minorHAnsi" w:hAnsiTheme="minorHAnsi" w:cstheme="minorHAnsi"/>
          <w:w w:val="101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</w:p>
    <w:p w14:paraId="6CA2A882" w14:textId="77777777" w:rsidR="0062250E" w:rsidRPr="00DE66C9" w:rsidRDefault="000B0B45">
      <w:pPr>
        <w:spacing w:before="12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-1"/>
          <w:sz w:val="24"/>
          <w:szCs w:val="24"/>
        </w:rPr>
        <w:t>D</w:t>
      </w:r>
      <w:r w:rsidRPr="00DE66C9">
        <w:rPr>
          <w:rFonts w:asciiTheme="minorHAnsi" w:hAnsiTheme="minorHAnsi" w:cstheme="minorHAnsi"/>
          <w:sz w:val="24"/>
          <w:szCs w:val="24"/>
        </w:rPr>
        <w:t>ent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DE66C9">
        <w:rPr>
          <w:rFonts w:asciiTheme="minorHAnsi" w:hAnsiTheme="minorHAnsi" w:cstheme="minorHAnsi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3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Inte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n,</w:t>
      </w:r>
      <w:r w:rsidRPr="00DE66C9">
        <w:rPr>
          <w:rFonts w:asciiTheme="minorHAnsi" w:hAnsiTheme="minorHAnsi" w:cstheme="minorHAnsi"/>
          <w:spacing w:val="3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71"/>
          <w:sz w:val="24"/>
          <w:szCs w:val="24"/>
        </w:rPr>
        <w:t>1</w:t>
      </w:r>
      <w:r w:rsidRPr="00DE66C9">
        <w:rPr>
          <w:rFonts w:asciiTheme="minorHAnsi" w:hAnsiTheme="minorHAnsi" w:cstheme="minorHAnsi"/>
          <w:w w:val="113"/>
          <w:sz w:val="24"/>
          <w:szCs w:val="24"/>
        </w:rPr>
        <w:t>996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>-</w:t>
      </w:r>
      <w:r w:rsidRPr="00DE66C9">
        <w:rPr>
          <w:rFonts w:asciiTheme="minorHAnsi" w:hAnsiTheme="minorHAnsi" w:cstheme="minorHAnsi"/>
          <w:spacing w:val="1"/>
          <w:w w:val="71"/>
          <w:sz w:val="24"/>
          <w:szCs w:val="24"/>
        </w:rPr>
        <w:t>1</w:t>
      </w:r>
      <w:r w:rsidRPr="00DE66C9">
        <w:rPr>
          <w:rFonts w:asciiTheme="minorHAnsi" w:hAnsiTheme="minorHAnsi" w:cstheme="minorHAnsi"/>
          <w:w w:val="113"/>
          <w:sz w:val="24"/>
          <w:szCs w:val="24"/>
        </w:rPr>
        <w:t>9</w:t>
      </w:r>
      <w:r w:rsidRPr="00DE66C9">
        <w:rPr>
          <w:rFonts w:asciiTheme="minorHAnsi" w:hAnsiTheme="minorHAnsi" w:cstheme="minorHAnsi"/>
          <w:spacing w:val="-2"/>
          <w:w w:val="113"/>
          <w:sz w:val="24"/>
          <w:szCs w:val="24"/>
        </w:rPr>
        <w:t>98</w:t>
      </w:r>
    </w:p>
    <w:p w14:paraId="372777AA" w14:textId="77777777" w:rsidR="0062250E" w:rsidRPr="00DE66C9" w:rsidRDefault="0062250E">
      <w:pPr>
        <w:spacing w:line="100" w:lineRule="exact"/>
        <w:rPr>
          <w:rFonts w:asciiTheme="minorHAnsi" w:hAnsiTheme="minorHAnsi" w:cstheme="minorHAnsi"/>
          <w:sz w:val="10"/>
          <w:szCs w:val="10"/>
        </w:rPr>
      </w:pPr>
    </w:p>
    <w:p w14:paraId="00269917" w14:textId="77777777" w:rsidR="0062250E" w:rsidRPr="00DE66C9" w:rsidRDefault="0062250E">
      <w:pPr>
        <w:spacing w:line="200" w:lineRule="exact"/>
        <w:rPr>
          <w:rFonts w:asciiTheme="minorHAnsi" w:hAnsiTheme="minorHAnsi" w:cstheme="minorHAnsi"/>
        </w:rPr>
      </w:pPr>
    </w:p>
    <w:p w14:paraId="63CBC325" w14:textId="77777777" w:rsidR="0062250E" w:rsidRPr="00DE66C9" w:rsidRDefault="000B0B45">
      <w:pPr>
        <w:spacing w:line="250" w:lineRule="auto"/>
        <w:ind w:right="61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esp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on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b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ili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es</w:t>
      </w:r>
      <w:r w:rsidRPr="00DE66C9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lu</w:t>
      </w:r>
      <w:r w:rsidRPr="00DE66C9">
        <w:rPr>
          <w:rFonts w:asciiTheme="minorHAnsi" w:hAnsiTheme="minorHAnsi" w:cstheme="minorHAnsi"/>
          <w:sz w:val="24"/>
          <w:szCs w:val="24"/>
        </w:rPr>
        <w:t>ded</w:t>
      </w:r>
      <w:r w:rsidRPr="00DE66C9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ro</w:t>
      </w:r>
      <w:r w:rsidRPr="00DE66C9">
        <w:rPr>
          <w:rFonts w:asciiTheme="minorHAnsi" w:hAnsiTheme="minorHAnsi" w:cstheme="minorHAnsi"/>
          <w:sz w:val="24"/>
          <w:szCs w:val="24"/>
        </w:rPr>
        <w:t>v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de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tal</w:t>
      </w:r>
      <w:r w:rsidRPr="00DE66C9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ass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sta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 xml:space="preserve">ce, </w:t>
      </w:r>
      <w:r w:rsidRPr="00DE66C9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fab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ri</w:t>
      </w:r>
      <w:r w:rsidRPr="00DE66C9">
        <w:rPr>
          <w:rFonts w:asciiTheme="minorHAnsi" w:hAnsiTheme="minorHAnsi" w:cstheme="minorHAnsi"/>
          <w:sz w:val="24"/>
          <w:szCs w:val="24"/>
        </w:rPr>
        <w:t>cat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rou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ab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w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or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k</w:t>
      </w:r>
      <w:r w:rsidRPr="00DE66C9">
        <w:rPr>
          <w:rFonts w:asciiTheme="minorHAnsi" w:hAnsiTheme="minorHAnsi" w:cstheme="minorHAnsi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 xml:space="preserve">nd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pe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at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3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ad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lo</w:t>
      </w:r>
      <w:r w:rsidRPr="00DE66C9">
        <w:rPr>
          <w:rFonts w:asciiTheme="minorHAnsi" w:hAnsiTheme="minorHAnsi" w:cstheme="minorHAnsi"/>
          <w:sz w:val="24"/>
          <w:szCs w:val="24"/>
        </w:rPr>
        <w:t>gy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depa</w:t>
      </w:r>
      <w:r w:rsidRPr="00DE66C9">
        <w:rPr>
          <w:rFonts w:asciiTheme="minorHAnsi" w:hAnsiTheme="minorHAnsi" w:cstheme="minorHAnsi"/>
          <w:spacing w:val="-1"/>
          <w:w w:val="103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m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7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87"/>
          <w:sz w:val="24"/>
          <w:szCs w:val="24"/>
        </w:rPr>
        <w:t>.</w:t>
      </w:r>
    </w:p>
    <w:p w14:paraId="1B0A60B3" w14:textId="77777777" w:rsidR="0062250E" w:rsidRPr="00DE66C9" w:rsidRDefault="0062250E">
      <w:pPr>
        <w:spacing w:before="8" w:line="280" w:lineRule="exact"/>
        <w:rPr>
          <w:rFonts w:asciiTheme="minorHAnsi" w:hAnsiTheme="minorHAnsi" w:cstheme="minorHAnsi"/>
          <w:sz w:val="28"/>
          <w:szCs w:val="28"/>
        </w:rPr>
      </w:pPr>
    </w:p>
    <w:p w14:paraId="782C775C" w14:textId="77777777" w:rsidR="0062250E" w:rsidRPr="00DE66C9" w:rsidRDefault="000B0B45">
      <w:pPr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-1"/>
          <w:sz w:val="24"/>
          <w:szCs w:val="24"/>
        </w:rPr>
        <w:t>P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4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Ph</w:t>
      </w:r>
      <w:r w:rsidRPr="00DE66C9">
        <w:rPr>
          <w:rFonts w:asciiTheme="minorHAnsi" w:hAnsiTheme="minorHAnsi" w:cstheme="minorHAnsi"/>
          <w:spacing w:val="3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mace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ca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s,</w:t>
      </w:r>
      <w:r w:rsidRPr="00DE66C9">
        <w:rPr>
          <w:rFonts w:asciiTheme="minorHAnsi" w:hAnsiTheme="minorHAnsi" w:cstheme="minorHAnsi"/>
          <w:spacing w:val="5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San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eg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CA</w:t>
      </w:r>
    </w:p>
    <w:p w14:paraId="5CEBF76F" w14:textId="77777777" w:rsidR="0062250E" w:rsidRPr="00DE66C9" w:rsidRDefault="000B0B45">
      <w:pPr>
        <w:spacing w:before="12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c</w:t>
      </w:r>
      <w:r w:rsidRPr="00DE66C9">
        <w:rPr>
          <w:rFonts w:asciiTheme="minorHAnsi" w:hAnsiTheme="minorHAnsi" w:cstheme="minorHAnsi"/>
          <w:sz w:val="24"/>
          <w:szCs w:val="24"/>
        </w:rPr>
        <w:t>h</w:t>
      </w:r>
      <w:r w:rsidRPr="00DE66C9">
        <w:rPr>
          <w:rFonts w:asciiTheme="minorHAnsi" w:hAnsiTheme="minorHAnsi" w:cstheme="minorHAnsi"/>
          <w:spacing w:val="4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108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w w:val="108"/>
          <w:sz w:val="24"/>
          <w:szCs w:val="24"/>
        </w:rPr>
        <w:t>ss</w:t>
      </w:r>
      <w:r w:rsidRPr="00DE66C9">
        <w:rPr>
          <w:rFonts w:asciiTheme="minorHAnsi" w:hAnsiTheme="minorHAnsi" w:cstheme="minorHAnsi"/>
          <w:spacing w:val="2"/>
          <w:w w:val="108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-1"/>
          <w:w w:val="108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w w:val="108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nt,</w:t>
      </w:r>
      <w:r w:rsidRPr="00DE66C9">
        <w:rPr>
          <w:rFonts w:asciiTheme="minorHAnsi" w:hAnsiTheme="minorHAnsi" w:cstheme="minorHAnsi"/>
          <w:spacing w:val="-2"/>
          <w:w w:val="10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71"/>
          <w:sz w:val="24"/>
          <w:szCs w:val="24"/>
        </w:rPr>
        <w:t>1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99</w:t>
      </w:r>
      <w:r w:rsidRPr="00DE66C9">
        <w:rPr>
          <w:rFonts w:asciiTheme="minorHAnsi" w:hAnsiTheme="minorHAnsi" w:cstheme="minorHAnsi"/>
          <w:spacing w:val="-1"/>
          <w:w w:val="110"/>
          <w:sz w:val="24"/>
          <w:szCs w:val="24"/>
        </w:rPr>
        <w:t>3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>-</w:t>
      </w:r>
      <w:r w:rsidRPr="00DE66C9">
        <w:rPr>
          <w:rFonts w:asciiTheme="minorHAnsi" w:hAnsiTheme="minorHAnsi" w:cstheme="minorHAnsi"/>
          <w:spacing w:val="1"/>
          <w:w w:val="71"/>
          <w:sz w:val="24"/>
          <w:szCs w:val="24"/>
        </w:rPr>
        <w:t>1</w:t>
      </w:r>
      <w:r w:rsidRPr="00DE66C9">
        <w:rPr>
          <w:rFonts w:asciiTheme="minorHAnsi" w:hAnsiTheme="minorHAnsi" w:cstheme="minorHAnsi"/>
          <w:w w:val="115"/>
          <w:sz w:val="24"/>
          <w:szCs w:val="24"/>
        </w:rPr>
        <w:t>994</w:t>
      </w:r>
    </w:p>
    <w:p w14:paraId="638056A2" w14:textId="77777777" w:rsidR="0062250E" w:rsidRPr="00DE66C9" w:rsidRDefault="000B0B45">
      <w:pPr>
        <w:spacing w:before="12" w:line="260" w:lineRule="exact"/>
        <w:rPr>
          <w:rFonts w:asciiTheme="minorHAnsi" w:hAnsiTheme="minorHAnsi" w:cstheme="minorHAnsi"/>
          <w:sz w:val="24"/>
          <w:szCs w:val="24"/>
        </w:rPr>
        <w:sectPr w:rsidR="0062250E" w:rsidRPr="00DE66C9">
          <w:type w:val="continuous"/>
          <w:pgSz w:w="12240" w:h="15840"/>
          <w:pgMar w:top="1480" w:right="940" w:bottom="280" w:left="520" w:header="720" w:footer="720" w:gutter="0"/>
          <w:cols w:num="2" w:space="720" w:equalWidth="0">
            <w:col w:w="1371" w:space="773"/>
            <w:col w:w="8636"/>
          </w:cols>
        </w:sectPr>
      </w:pPr>
      <w:r w:rsidRPr="00DE66C9">
        <w:rPr>
          <w:rFonts w:asciiTheme="minorHAnsi" w:hAnsiTheme="minorHAnsi" w:cstheme="minorHAnsi"/>
          <w:spacing w:val="-1"/>
          <w:sz w:val="24"/>
          <w:szCs w:val="24"/>
        </w:rPr>
        <w:t>Pro</w:t>
      </w:r>
      <w:r w:rsidRPr="00DE66C9">
        <w:rPr>
          <w:rFonts w:asciiTheme="minorHAnsi" w:hAnsiTheme="minorHAnsi" w:cstheme="minorHAnsi"/>
          <w:sz w:val="24"/>
          <w:szCs w:val="24"/>
        </w:rPr>
        <w:t>v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esea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ch</w:t>
      </w:r>
      <w:r w:rsidRPr="00DE66C9">
        <w:rPr>
          <w:rFonts w:asciiTheme="minorHAnsi" w:hAnsiTheme="minorHAnsi" w:cstheme="minorHAnsi"/>
          <w:spacing w:val="5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or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4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ce</w:t>
      </w:r>
      <w:r w:rsidRPr="00DE66C9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80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-1"/>
          <w:w w:val="98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98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or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m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io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92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96"/>
          <w:sz w:val="24"/>
          <w:szCs w:val="24"/>
        </w:rPr>
        <w:t>y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m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87"/>
          <w:sz w:val="24"/>
          <w:szCs w:val="24"/>
        </w:rPr>
        <w:t>.</w:t>
      </w:r>
    </w:p>
    <w:p w14:paraId="4D88619D" w14:textId="77777777" w:rsidR="0062250E" w:rsidRPr="00DE66C9" w:rsidRDefault="0062250E">
      <w:pPr>
        <w:spacing w:before="8" w:line="220" w:lineRule="exact"/>
        <w:rPr>
          <w:rFonts w:asciiTheme="minorHAnsi" w:hAnsiTheme="minorHAnsi" w:cstheme="minorHAnsi"/>
          <w:sz w:val="22"/>
          <w:szCs w:val="22"/>
        </w:rPr>
        <w:sectPr w:rsidR="0062250E" w:rsidRPr="00DE66C9">
          <w:type w:val="continuous"/>
          <w:pgSz w:w="12240" w:h="15840"/>
          <w:pgMar w:top="1480" w:right="940" w:bottom="280" w:left="520" w:header="720" w:footer="720" w:gutter="0"/>
          <w:cols w:space="720"/>
        </w:sectPr>
      </w:pPr>
    </w:p>
    <w:p w14:paraId="041598EF" w14:textId="77777777" w:rsidR="0062250E" w:rsidRPr="00DE66C9" w:rsidRDefault="000B0B45">
      <w:pPr>
        <w:spacing w:before="25"/>
        <w:ind w:left="111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w w:val="99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1"/>
          <w:w w:val="110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1"/>
          <w:w w:val="105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1"/>
          <w:w w:val="97"/>
          <w:sz w:val="24"/>
          <w:szCs w:val="24"/>
        </w:rPr>
        <w:t>f</w:t>
      </w:r>
      <w:r w:rsidRPr="00DE66C9">
        <w:rPr>
          <w:rFonts w:asciiTheme="minorHAnsi" w:hAnsiTheme="minorHAnsi" w:cstheme="minorHAnsi"/>
          <w:w w:val="113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>ss</w:t>
      </w:r>
      <w:r w:rsidRPr="00DE66C9">
        <w:rPr>
          <w:rFonts w:asciiTheme="minorHAnsi" w:hAnsiTheme="minorHAnsi" w:cstheme="minorHAnsi"/>
          <w:w w:val="109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1"/>
          <w:w w:val="105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al</w:t>
      </w:r>
    </w:p>
    <w:p w14:paraId="4B98B495" w14:textId="77777777" w:rsidR="0062250E" w:rsidRPr="00DE66C9" w:rsidRDefault="000B0B45">
      <w:pPr>
        <w:spacing w:before="12"/>
        <w:ind w:left="111" w:right="-56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7"/>
          <w:sz w:val="24"/>
          <w:szCs w:val="24"/>
        </w:rPr>
        <w:t>m</w:t>
      </w:r>
      <w:r w:rsidRPr="00DE66C9">
        <w:rPr>
          <w:rFonts w:asciiTheme="minorHAnsi" w:hAnsiTheme="minorHAnsi" w:cstheme="minorHAnsi"/>
          <w:spacing w:val="1"/>
          <w:w w:val="107"/>
          <w:sz w:val="24"/>
          <w:szCs w:val="24"/>
        </w:rPr>
        <w:t>b</w:t>
      </w:r>
      <w:r w:rsidRPr="00DE66C9">
        <w:rPr>
          <w:rFonts w:asciiTheme="minorHAnsi" w:hAnsiTheme="minorHAnsi" w:cstheme="minorHAnsi"/>
          <w:w w:val="111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1"/>
          <w:w w:val="111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-1"/>
          <w:w w:val="116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03"/>
          <w:sz w:val="24"/>
          <w:szCs w:val="24"/>
        </w:rPr>
        <w:t>hip</w:t>
      </w:r>
      <w:r w:rsidRPr="00DE66C9">
        <w:rPr>
          <w:rFonts w:asciiTheme="minorHAnsi" w:hAnsiTheme="minorHAnsi" w:cstheme="minorHAnsi"/>
          <w:w w:val="116"/>
          <w:sz w:val="24"/>
          <w:szCs w:val="24"/>
        </w:rPr>
        <w:t>s</w:t>
      </w:r>
    </w:p>
    <w:p w14:paraId="3C5494F7" w14:textId="77777777" w:rsidR="0062250E" w:rsidRPr="00DE66C9" w:rsidRDefault="000B0B45">
      <w:pPr>
        <w:spacing w:before="25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</w:rPr>
        <w:br w:type="column"/>
      </w:r>
      <w:r w:rsidRPr="00DE66C9">
        <w:rPr>
          <w:rFonts w:asciiTheme="minorHAnsi" w:hAnsiTheme="minorHAnsi" w:cstheme="minorHAnsi"/>
          <w:sz w:val="24"/>
          <w:szCs w:val="24"/>
        </w:rPr>
        <w:t>As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an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Ame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ri</w:t>
      </w:r>
      <w:r w:rsidRPr="00DE66C9">
        <w:rPr>
          <w:rFonts w:asciiTheme="minorHAnsi" w:hAnsiTheme="minorHAnsi" w:cstheme="minorHAnsi"/>
          <w:sz w:val="24"/>
          <w:szCs w:val="24"/>
        </w:rPr>
        <w:t>can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De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tal</w:t>
      </w:r>
      <w:r w:rsidRPr="00DE66C9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de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3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Ass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at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(AADSA),</w:t>
      </w:r>
      <w:r w:rsidRPr="00DE66C9">
        <w:rPr>
          <w:rFonts w:asciiTheme="minorHAnsi" w:hAnsiTheme="minorHAnsi" w:cstheme="minorHAnsi"/>
          <w:spacing w:val="-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71"/>
          <w:sz w:val="24"/>
          <w:szCs w:val="24"/>
        </w:rPr>
        <w:t>1</w:t>
      </w:r>
      <w:r w:rsidRPr="00DE66C9">
        <w:rPr>
          <w:rFonts w:asciiTheme="minorHAnsi" w:hAnsiTheme="minorHAnsi" w:cstheme="minorHAnsi"/>
          <w:w w:val="113"/>
          <w:sz w:val="24"/>
          <w:szCs w:val="24"/>
        </w:rPr>
        <w:t>99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7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>-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11"/>
          <w:sz w:val="24"/>
          <w:szCs w:val="24"/>
        </w:rPr>
        <w:t>es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7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</w:p>
    <w:p w14:paraId="13E3A398" w14:textId="77777777" w:rsidR="0062250E" w:rsidRPr="00DE66C9" w:rsidRDefault="000B0B45">
      <w:pPr>
        <w:spacing w:before="12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w w:val="107"/>
          <w:sz w:val="24"/>
          <w:szCs w:val="24"/>
        </w:rPr>
        <w:t>Pr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7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ident,</w:t>
      </w:r>
      <w:r w:rsidRPr="00DE66C9">
        <w:rPr>
          <w:rFonts w:asciiTheme="minorHAnsi" w:hAnsiTheme="minorHAnsi" w:cstheme="minorHAnsi"/>
          <w:spacing w:val="-2"/>
          <w:w w:val="10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71"/>
          <w:sz w:val="24"/>
          <w:szCs w:val="24"/>
        </w:rPr>
        <w:t>1</w:t>
      </w:r>
      <w:r w:rsidRPr="00DE66C9">
        <w:rPr>
          <w:rFonts w:asciiTheme="minorHAnsi" w:hAnsiTheme="minorHAnsi" w:cstheme="minorHAnsi"/>
          <w:w w:val="111"/>
          <w:sz w:val="24"/>
          <w:szCs w:val="24"/>
        </w:rPr>
        <w:t>997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>-</w:t>
      </w:r>
      <w:r w:rsidRPr="00DE66C9">
        <w:rPr>
          <w:rFonts w:asciiTheme="minorHAnsi" w:hAnsiTheme="minorHAnsi" w:cstheme="minorHAnsi"/>
          <w:spacing w:val="1"/>
          <w:w w:val="71"/>
          <w:sz w:val="24"/>
          <w:szCs w:val="24"/>
        </w:rPr>
        <w:t>1</w:t>
      </w:r>
      <w:r w:rsidRPr="00DE66C9">
        <w:rPr>
          <w:rFonts w:asciiTheme="minorHAnsi" w:hAnsiTheme="minorHAnsi" w:cstheme="minorHAnsi"/>
          <w:w w:val="113"/>
          <w:sz w:val="24"/>
          <w:szCs w:val="24"/>
        </w:rPr>
        <w:t>998</w:t>
      </w:r>
    </w:p>
    <w:p w14:paraId="1F07CC39" w14:textId="77777777" w:rsidR="0062250E" w:rsidRPr="00DE66C9" w:rsidRDefault="0062250E">
      <w:pPr>
        <w:spacing w:line="100" w:lineRule="exact"/>
        <w:rPr>
          <w:rFonts w:asciiTheme="minorHAnsi" w:hAnsiTheme="minorHAnsi" w:cstheme="minorHAnsi"/>
          <w:sz w:val="10"/>
          <w:szCs w:val="10"/>
        </w:rPr>
      </w:pPr>
    </w:p>
    <w:p w14:paraId="09325D8F" w14:textId="77777777" w:rsidR="0062250E" w:rsidRPr="00DE66C9" w:rsidRDefault="0062250E">
      <w:pPr>
        <w:spacing w:line="200" w:lineRule="exact"/>
        <w:rPr>
          <w:rFonts w:asciiTheme="minorHAnsi" w:hAnsiTheme="minorHAnsi" w:cstheme="minorHAnsi"/>
        </w:rPr>
      </w:pPr>
    </w:p>
    <w:p w14:paraId="6C3BE8ED" w14:textId="77777777" w:rsidR="0062250E" w:rsidRPr="00DE66C9" w:rsidRDefault="000B0B45">
      <w:pPr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z w:val="24"/>
          <w:szCs w:val="24"/>
        </w:rPr>
        <w:t>Ame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ri</w:t>
      </w:r>
      <w:r w:rsidRPr="00DE66C9">
        <w:rPr>
          <w:rFonts w:asciiTheme="minorHAnsi" w:hAnsiTheme="minorHAnsi" w:cstheme="minorHAnsi"/>
          <w:sz w:val="24"/>
          <w:szCs w:val="24"/>
        </w:rPr>
        <w:t>can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de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3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t</w:t>
      </w:r>
      <w:r w:rsidRPr="00DE66C9">
        <w:rPr>
          <w:rFonts w:asciiTheme="minorHAnsi" w:hAnsiTheme="minorHAnsi" w:cstheme="minorHAnsi"/>
          <w:sz w:val="24"/>
          <w:szCs w:val="24"/>
        </w:rPr>
        <w:t>al</w:t>
      </w:r>
      <w:r w:rsidRPr="00DE66C9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Ass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at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io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3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(ASDA),</w:t>
      </w:r>
      <w:r w:rsidRPr="00DE66C9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71"/>
          <w:sz w:val="24"/>
          <w:szCs w:val="24"/>
        </w:rPr>
        <w:t>1</w:t>
      </w:r>
      <w:r w:rsidRPr="00DE66C9">
        <w:rPr>
          <w:rFonts w:asciiTheme="minorHAnsi" w:hAnsiTheme="minorHAnsi" w:cstheme="minorHAnsi"/>
          <w:w w:val="113"/>
          <w:sz w:val="24"/>
          <w:szCs w:val="24"/>
        </w:rPr>
        <w:t>996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>-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11"/>
          <w:sz w:val="24"/>
          <w:szCs w:val="24"/>
        </w:rPr>
        <w:t>es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7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</w:p>
    <w:p w14:paraId="5163ABDB" w14:textId="77777777" w:rsidR="0062250E" w:rsidRPr="00DE66C9" w:rsidRDefault="0062250E">
      <w:pPr>
        <w:spacing w:line="100" w:lineRule="exact"/>
        <w:rPr>
          <w:rFonts w:asciiTheme="minorHAnsi" w:hAnsiTheme="minorHAnsi" w:cstheme="minorHAnsi"/>
          <w:sz w:val="10"/>
          <w:szCs w:val="10"/>
        </w:rPr>
      </w:pPr>
    </w:p>
    <w:p w14:paraId="77C4CFCA" w14:textId="77777777" w:rsidR="0062250E" w:rsidRPr="00DE66C9" w:rsidRDefault="0062250E">
      <w:pPr>
        <w:spacing w:line="200" w:lineRule="exact"/>
        <w:rPr>
          <w:rFonts w:asciiTheme="minorHAnsi" w:hAnsiTheme="minorHAnsi" w:cstheme="minorHAnsi"/>
        </w:rPr>
      </w:pPr>
    </w:p>
    <w:p w14:paraId="5464736A" w14:textId="77777777" w:rsidR="0062250E" w:rsidRPr="00DE66C9" w:rsidRDefault="000B0B45">
      <w:pPr>
        <w:spacing w:line="260" w:lineRule="exact"/>
        <w:rPr>
          <w:rFonts w:asciiTheme="minorHAnsi" w:hAnsiTheme="minorHAnsi" w:cstheme="minorHAnsi"/>
          <w:sz w:val="24"/>
          <w:szCs w:val="24"/>
        </w:rPr>
        <w:sectPr w:rsidR="0062250E" w:rsidRPr="00DE66C9">
          <w:type w:val="continuous"/>
          <w:pgSz w:w="12240" w:h="15840"/>
          <w:pgMar w:top="1480" w:right="940" w:bottom="280" w:left="520" w:header="720" w:footer="720" w:gutter="0"/>
          <w:cols w:num="2" w:space="720" w:equalWidth="0">
            <w:col w:w="1514" w:space="630"/>
            <w:col w:w="8636"/>
          </w:cols>
        </w:sectPr>
      </w:pPr>
      <w:r w:rsidRPr="00DE66C9">
        <w:rPr>
          <w:rFonts w:asciiTheme="minorHAnsi" w:hAnsiTheme="minorHAnsi" w:cstheme="minorHAnsi"/>
          <w:spacing w:val="1"/>
          <w:w w:val="108"/>
          <w:sz w:val="24"/>
          <w:szCs w:val="24"/>
        </w:rPr>
        <w:t>M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assac</w:t>
      </w:r>
      <w:r w:rsidRPr="00DE66C9">
        <w:rPr>
          <w:rFonts w:asciiTheme="minorHAnsi" w:hAnsiTheme="minorHAnsi" w:cstheme="minorHAnsi"/>
          <w:spacing w:val="-1"/>
          <w:w w:val="108"/>
          <w:sz w:val="24"/>
          <w:szCs w:val="24"/>
        </w:rPr>
        <w:t>hu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setts</w:t>
      </w:r>
      <w:r w:rsidRPr="00DE66C9">
        <w:rPr>
          <w:rFonts w:asciiTheme="minorHAnsi" w:hAnsiTheme="minorHAnsi" w:cstheme="minorHAnsi"/>
          <w:spacing w:val="2"/>
          <w:w w:val="10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De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tal</w:t>
      </w:r>
      <w:r w:rsidRPr="00DE66C9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3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ety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(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DE66C9">
        <w:rPr>
          <w:rFonts w:asciiTheme="minorHAnsi" w:hAnsiTheme="minorHAnsi" w:cstheme="minorHAnsi"/>
          <w:sz w:val="24"/>
          <w:szCs w:val="24"/>
        </w:rPr>
        <w:t>DS),</w:t>
      </w:r>
      <w:r w:rsidRPr="00DE66C9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71"/>
          <w:sz w:val="24"/>
          <w:szCs w:val="24"/>
        </w:rPr>
        <w:t>1</w:t>
      </w:r>
      <w:r w:rsidRPr="00DE66C9">
        <w:rPr>
          <w:rFonts w:asciiTheme="minorHAnsi" w:hAnsiTheme="minorHAnsi" w:cstheme="minorHAnsi"/>
          <w:spacing w:val="-2"/>
          <w:w w:val="113"/>
          <w:sz w:val="24"/>
          <w:szCs w:val="24"/>
        </w:rPr>
        <w:t>9</w:t>
      </w:r>
      <w:r w:rsidRPr="00DE66C9">
        <w:rPr>
          <w:rFonts w:asciiTheme="minorHAnsi" w:hAnsiTheme="minorHAnsi" w:cstheme="minorHAnsi"/>
          <w:w w:val="113"/>
          <w:sz w:val="24"/>
          <w:szCs w:val="24"/>
        </w:rPr>
        <w:t>96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>-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11"/>
          <w:sz w:val="24"/>
          <w:szCs w:val="24"/>
        </w:rPr>
        <w:t>es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7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</w:p>
    <w:p w14:paraId="2CAC8D3D" w14:textId="77777777" w:rsidR="0062250E" w:rsidRPr="00DE66C9" w:rsidRDefault="0062250E">
      <w:pPr>
        <w:spacing w:before="8" w:line="220" w:lineRule="exact"/>
        <w:rPr>
          <w:rFonts w:asciiTheme="minorHAnsi" w:hAnsiTheme="minorHAnsi" w:cstheme="minorHAnsi"/>
          <w:sz w:val="22"/>
          <w:szCs w:val="22"/>
        </w:rPr>
        <w:sectPr w:rsidR="0062250E" w:rsidRPr="00DE66C9">
          <w:type w:val="continuous"/>
          <w:pgSz w:w="12240" w:h="15840"/>
          <w:pgMar w:top="1480" w:right="940" w:bottom="280" w:left="520" w:header="720" w:footer="720" w:gutter="0"/>
          <w:cols w:space="720"/>
        </w:sectPr>
      </w:pPr>
    </w:p>
    <w:p w14:paraId="72B32DEE" w14:textId="77777777" w:rsidR="0062250E" w:rsidRPr="00DE66C9" w:rsidRDefault="000B0B45">
      <w:pPr>
        <w:spacing w:before="25"/>
        <w:ind w:left="111" w:right="-61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w w:val="93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1"/>
          <w:w w:val="105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13"/>
          <w:sz w:val="24"/>
          <w:szCs w:val="24"/>
        </w:rPr>
        <w:t>nt</w:t>
      </w:r>
      <w:r w:rsidRPr="00DE66C9">
        <w:rPr>
          <w:rFonts w:asciiTheme="minorHAnsi" w:hAnsiTheme="minorHAnsi" w:cstheme="minorHAnsi"/>
          <w:w w:val="102"/>
          <w:sz w:val="24"/>
          <w:szCs w:val="24"/>
        </w:rPr>
        <w:t>inuing</w:t>
      </w:r>
    </w:p>
    <w:p w14:paraId="5EF5FC52" w14:textId="77777777" w:rsidR="0062250E" w:rsidRPr="00DE66C9" w:rsidRDefault="000B0B45">
      <w:pPr>
        <w:spacing w:before="12"/>
        <w:ind w:left="111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w w:val="84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d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u</w:t>
      </w:r>
      <w:r w:rsidRPr="00DE66C9">
        <w:rPr>
          <w:rFonts w:asciiTheme="minorHAnsi" w:hAnsiTheme="minorHAnsi" w:cstheme="minorHAnsi"/>
          <w:spacing w:val="-1"/>
          <w:w w:val="113"/>
          <w:sz w:val="24"/>
          <w:szCs w:val="24"/>
        </w:rPr>
        <w:t>ca</w:t>
      </w:r>
      <w:r w:rsidRPr="00DE66C9">
        <w:rPr>
          <w:rFonts w:asciiTheme="minorHAnsi" w:hAnsiTheme="minorHAnsi" w:cstheme="minorHAnsi"/>
          <w:w w:val="113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90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1"/>
          <w:w w:val="105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n</w:t>
      </w:r>
    </w:p>
    <w:p w14:paraId="1DDDAF2E" w14:textId="77777777" w:rsidR="0062250E" w:rsidRPr="00DE66C9" w:rsidRDefault="000B0B45">
      <w:pPr>
        <w:spacing w:before="25" w:line="500" w:lineRule="auto"/>
        <w:ind w:right="1395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</w:rPr>
        <w:br w:type="column"/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"H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w</w:t>
      </w:r>
      <w:r w:rsidRPr="00DE66C9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to</w:t>
      </w:r>
      <w:r w:rsidRPr="00DE66C9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Av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oi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-2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76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-2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sz w:val="24"/>
          <w:szCs w:val="24"/>
        </w:rPr>
        <w:t>w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w w:val="103"/>
          <w:sz w:val="24"/>
          <w:szCs w:val="24"/>
        </w:rPr>
        <w:t>ui</w:t>
      </w:r>
      <w:r w:rsidRPr="00DE66C9">
        <w:rPr>
          <w:rFonts w:asciiTheme="minorHAnsi" w:hAnsiTheme="minorHAnsi" w:cstheme="minorHAnsi"/>
          <w:w w:val="103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De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st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"</w:t>
      </w:r>
      <w:r w:rsidRPr="00DE66C9">
        <w:rPr>
          <w:rFonts w:asciiTheme="minorHAnsi" w:hAnsiTheme="minorHAnsi" w:cstheme="minorHAnsi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93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1"/>
          <w:w w:val="93"/>
          <w:sz w:val="24"/>
          <w:szCs w:val="24"/>
        </w:rPr>
        <w:t>B</w:t>
      </w:r>
      <w:r w:rsidRPr="00DE66C9">
        <w:rPr>
          <w:rFonts w:asciiTheme="minorHAnsi" w:hAnsiTheme="minorHAnsi" w:cstheme="minorHAnsi"/>
          <w:w w:val="93"/>
          <w:sz w:val="24"/>
          <w:szCs w:val="24"/>
        </w:rPr>
        <w:t xml:space="preserve">CDA, </w:t>
      </w:r>
      <w:r w:rsidRPr="00DE66C9">
        <w:rPr>
          <w:rFonts w:asciiTheme="minorHAnsi" w:hAnsiTheme="minorHAnsi" w:cstheme="minorHAnsi"/>
          <w:spacing w:val="1"/>
          <w:w w:val="82"/>
          <w:sz w:val="24"/>
          <w:szCs w:val="24"/>
        </w:rPr>
        <w:t>B</w:t>
      </w:r>
      <w:r w:rsidRPr="00DE66C9">
        <w:rPr>
          <w:rFonts w:asciiTheme="minorHAnsi" w:hAnsiTheme="minorHAnsi" w:cstheme="minorHAnsi"/>
          <w:spacing w:val="-1"/>
          <w:w w:val="108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w w:val="101"/>
          <w:sz w:val="24"/>
          <w:szCs w:val="24"/>
        </w:rPr>
        <w:t>on</w:t>
      </w:r>
      <w:r w:rsidRPr="00DE66C9">
        <w:rPr>
          <w:rFonts w:asciiTheme="minorHAnsi" w:hAnsiTheme="minorHAnsi" w:cstheme="minorHAnsi"/>
          <w:w w:val="101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DE66C9">
        <w:rPr>
          <w:rFonts w:asciiTheme="minorHAnsi" w:hAnsiTheme="minorHAnsi" w:cstheme="minorHAnsi"/>
          <w:sz w:val="24"/>
          <w:szCs w:val="24"/>
        </w:rPr>
        <w:t>A,</w:t>
      </w:r>
      <w:r w:rsidRPr="00DE66C9">
        <w:rPr>
          <w:rFonts w:asciiTheme="minorHAnsi" w:hAnsiTheme="minorHAnsi" w:cstheme="minorHAnsi"/>
          <w:spacing w:val="-1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ch</w:t>
      </w:r>
      <w:r w:rsidRPr="00DE66C9">
        <w:rPr>
          <w:rFonts w:asciiTheme="minorHAnsi" w:hAnsiTheme="minorHAnsi" w:cstheme="minorHAnsi"/>
          <w:spacing w:val="2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71"/>
          <w:sz w:val="24"/>
          <w:szCs w:val="24"/>
        </w:rPr>
        <w:t>1</w:t>
      </w:r>
      <w:r w:rsidRPr="00DE66C9">
        <w:rPr>
          <w:rFonts w:asciiTheme="minorHAnsi" w:hAnsiTheme="minorHAnsi" w:cstheme="minorHAnsi"/>
          <w:spacing w:val="-2"/>
          <w:w w:val="113"/>
          <w:sz w:val="24"/>
          <w:szCs w:val="24"/>
        </w:rPr>
        <w:t>9</w:t>
      </w:r>
      <w:r w:rsidRPr="00DE66C9">
        <w:rPr>
          <w:rFonts w:asciiTheme="minorHAnsi" w:hAnsiTheme="minorHAnsi" w:cstheme="minorHAnsi"/>
          <w:w w:val="113"/>
          <w:sz w:val="24"/>
          <w:szCs w:val="24"/>
        </w:rPr>
        <w:t xml:space="preserve">99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"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Po</w:t>
      </w:r>
      <w:r w:rsidRPr="00DE66C9">
        <w:rPr>
          <w:rFonts w:asciiTheme="minorHAnsi" w:hAnsiTheme="minorHAnsi" w:cstheme="minorHAnsi"/>
          <w:sz w:val="24"/>
          <w:szCs w:val="24"/>
        </w:rPr>
        <w:t>ste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ri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mp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tes</w:t>
      </w:r>
      <w:r w:rsidRPr="00DE66C9">
        <w:rPr>
          <w:rFonts w:asciiTheme="minorHAnsi" w:hAnsiTheme="minorHAnsi" w:cstheme="minorHAnsi"/>
          <w:spacing w:val="5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day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"</w:t>
      </w:r>
      <w:r w:rsidRPr="00DE66C9">
        <w:rPr>
          <w:rFonts w:asciiTheme="minorHAnsi" w:hAnsiTheme="minorHAnsi" w:cstheme="minorHAnsi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93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1"/>
          <w:w w:val="93"/>
          <w:sz w:val="24"/>
          <w:szCs w:val="24"/>
        </w:rPr>
        <w:t>B</w:t>
      </w:r>
      <w:r w:rsidRPr="00DE66C9">
        <w:rPr>
          <w:rFonts w:asciiTheme="minorHAnsi" w:hAnsiTheme="minorHAnsi" w:cstheme="minorHAnsi"/>
          <w:w w:val="93"/>
          <w:sz w:val="24"/>
          <w:szCs w:val="24"/>
        </w:rPr>
        <w:t xml:space="preserve">CDA, </w:t>
      </w:r>
      <w:r w:rsidRPr="00DE66C9">
        <w:rPr>
          <w:rFonts w:asciiTheme="minorHAnsi" w:hAnsiTheme="minorHAnsi" w:cstheme="minorHAnsi"/>
          <w:spacing w:val="1"/>
          <w:w w:val="82"/>
          <w:sz w:val="24"/>
          <w:szCs w:val="24"/>
        </w:rPr>
        <w:t>B</w:t>
      </w:r>
      <w:r w:rsidRPr="00DE66C9">
        <w:rPr>
          <w:rFonts w:asciiTheme="minorHAnsi" w:hAnsiTheme="minorHAnsi" w:cstheme="minorHAnsi"/>
          <w:spacing w:val="-1"/>
          <w:w w:val="108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w w:val="101"/>
          <w:sz w:val="24"/>
          <w:szCs w:val="24"/>
        </w:rPr>
        <w:t>on</w:t>
      </w:r>
      <w:r w:rsidRPr="00DE66C9">
        <w:rPr>
          <w:rFonts w:asciiTheme="minorHAnsi" w:hAnsiTheme="minorHAnsi" w:cstheme="minorHAnsi"/>
          <w:w w:val="101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DE66C9">
        <w:rPr>
          <w:rFonts w:asciiTheme="minorHAnsi" w:hAnsiTheme="minorHAnsi" w:cstheme="minorHAnsi"/>
          <w:sz w:val="24"/>
          <w:szCs w:val="24"/>
        </w:rPr>
        <w:t>A,</w:t>
      </w:r>
      <w:r w:rsidRPr="00DE66C9">
        <w:rPr>
          <w:rFonts w:asciiTheme="minorHAnsi" w:hAnsiTheme="minorHAnsi" w:cstheme="minorHAnsi"/>
          <w:spacing w:val="-1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Jul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2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71"/>
          <w:sz w:val="24"/>
          <w:szCs w:val="24"/>
        </w:rPr>
        <w:t>1</w:t>
      </w:r>
      <w:r w:rsidRPr="00DE66C9">
        <w:rPr>
          <w:rFonts w:asciiTheme="minorHAnsi" w:hAnsiTheme="minorHAnsi" w:cstheme="minorHAnsi"/>
          <w:w w:val="113"/>
          <w:sz w:val="24"/>
          <w:szCs w:val="24"/>
        </w:rPr>
        <w:t>99</w:t>
      </w:r>
      <w:r w:rsidRPr="00DE66C9">
        <w:rPr>
          <w:rFonts w:asciiTheme="minorHAnsi" w:hAnsiTheme="minorHAnsi" w:cstheme="minorHAnsi"/>
          <w:w w:val="114"/>
          <w:sz w:val="24"/>
          <w:szCs w:val="24"/>
        </w:rPr>
        <w:t>8</w:t>
      </w:r>
    </w:p>
    <w:p w14:paraId="5C9645EF" w14:textId="77777777" w:rsidR="0062250E" w:rsidRPr="00DE66C9" w:rsidRDefault="000B0B45">
      <w:pPr>
        <w:spacing w:before="11" w:line="260" w:lineRule="exact"/>
        <w:rPr>
          <w:rFonts w:asciiTheme="minorHAnsi" w:hAnsiTheme="minorHAnsi" w:cstheme="minorHAnsi"/>
          <w:sz w:val="24"/>
          <w:szCs w:val="24"/>
        </w:rPr>
        <w:sectPr w:rsidR="0062250E" w:rsidRPr="00DE66C9">
          <w:type w:val="continuous"/>
          <w:pgSz w:w="12240" w:h="15840"/>
          <w:pgMar w:top="1480" w:right="940" w:bottom="280" w:left="520" w:header="720" w:footer="720" w:gutter="0"/>
          <w:cols w:num="2" w:space="720" w:equalWidth="0">
            <w:col w:w="1227" w:space="917"/>
            <w:col w:w="8636"/>
          </w:cols>
        </w:sectPr>
      </w:pPr>
      <w:r w:rsidRPr="00DE66C9">
        <w:rPr>
          <w:rFonts w:asciiTheme="minorHAnsi" w:hAnsiTheme="minorHAnsi" w:cstheme="minorHAnsi"/>
          <w:spacing w:val="1"/>
          <w:w w:val="94"/>
          <w:sz w:val="24"/>
          <w:szCs w:val="24"/>
        </w:rPr>
        <w:t>"</w:t>
      </w:r>
      <w:r w:rsidRPr="00DE66C9">
        <w:rPr>
          <w:rFonts w:asciiTheme="minorHAnsi" w:hAnsiTheme="minorHAnsi" w:cstheme="minorHAnsi"/>
          <w:spacing w:val="1"/>
          <w:w w:val="76"/>
          <w:sz w:val="24"/>
          <w:szCs w:val="24"/>
        </w:rPr>
        <w:t>L</w:t>
      </w:r>
      <w:r w:rsidRPr="00DE66C9">
        <w:rPr>
          <w:rFonts w:asciiTheme="minorHAnsi" w:hAnsiTheme="minorHAnsi" w:cstheme="minorHAnsi"/>
          <w:w w:val="111"/>
          <w:sz w:val="24"/>
          <w:szCs w:val="24"/>
        </w:rPr>
        <w:t>as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3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al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2"/>
          <w:w w:val="98"/>
          <w:sz w:val="24"/>
          <w:szCs w:val="24"/>
        </w:rPr>
        <w:t>M</w:t>
      </w:r>
      <w:r w:rsidRPr="00DE66C9">
        <w:rPr>
          <w:rFonts w:asciiTheme="minorHAnsi" w:hAnsiTheme="minorHAnsi" w:cstheme="minorHAnsi"/>
          <w:w w:val="98"/>
          <w:sz w:val="24"/>
          <w:szCs w:val="24"/>
        </w:rPr>
        <w:t>ax</w:t>
      </w:r>
      <w:r w:rsidRPr="00DE66C9">
        <w:rPr>
          <w:rFonts w:asciiTheme="minorHAnsi" w:hAnsiTheme="minorHAnsi" w:cstheme="minorHAnsi"/>
          <w:spacing w:val="-1"/>
          <w:w w:val="98"/>
          <w:sz w:val="24"/>
          <w:szCs w:val="24"/>
        </w:rPr>
        <w:t>illo</w:t>
      </w:r>
      <w:r w:rsidRPr="00DE66C9">
        <w:rPr>
          <w:rFonts w:asciiTheme="minorHAnsi" w:hAnsiTheme="minorHAnsi" w:cstheme="minorHAnsi"/>
          <w:w w:val="98"/>
          <w:sz w:val="24"/>
          <w:szCs w:val="24"/>
        </w:rPr>
        <w:t>fac</w:t>
      </w:r>
      <w:r w:rsidRPr="00DE66C9">
        <w:rPr>
          <w:rFonts w:asciiTheme="minorHAnsi" w:hAnsiTheme="minorHAnsi" w:cstheme="minorHAnsi"/>
          <w:spacing w:val="-1"/>
          <w:w w:val="98"/>
          <w:sz w:val="24"/>
          <w:szCs w:val="24"/>
        </w:rPr>
        <w:t>i</w:t>
      </w:r>
      <w:r w:rsidRPr="00DE66C9">
        <w:rPr>
          <w:rFonts w:asciiTheme="minorHAnsi" w:hAnsiTheme="minorHAnsi" w:cstheme="minorHAnsi"/>
          <w:w w:val="98"/>
          <w:sz w:val="24"/>
          <w:szCs w:val="24"/>
        </w:rPr>
        <w:t>al</w:t>
      </w:r>
      <w:r w:rsidRPr="00DE66C9">
        <w:rPr>
          <w:rFonts w:asciiTheme="minorHAnsi" w:hAnsiTheme="minorHAnsi" w:cstheme="minorHAnsi"/>
          <w:spacing w:val="-2"/>
          <w:w w:val="9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u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ge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"</w:t>
      </w:r>
      <w:r w:rsidRPr="00DE66C9">
        <w:rPr>
          <w:rFonts w:asciiTheme="minorHAnsi" w:hAnsiTheme="minorHAnsi" w:cstheme="minorHAnsi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93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1"/>
          <w:w w:val="93"/>
          <w:sz w:val="24"/>
          <w:szCs w:val="24"/>
        </w:rPr>
        <w:t>B</w:t>
      </w:r>
      <w:r w:rsidRPr="00DE66C9">
        <w:rPr>
          <w:rFonts w:asciiTheme="minorHAnsi" w:hAnsiTheme="minorHAnsi" w:cstheme="minorHAnsi"/>
          <w:w w:val="93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2"/>
          <w:w w:val="93"/>
          <w:sz w:val="24"/>
          <w:szCs w:val="24"/>
        </w:rPr>
        <w:t>D</w:t>
      </w:r>
      <w:r w:rsidRPr="00DE66C9">
        <w:rPr>
          <w:rFonts w:asciiTheme="minorHAnsi" w:hAnsiTheme="minorHAnsi" w:cstheme="minorHAnsi"/>
          <w:w w:val="93"/>
          <w:sz w:val="24"/>
          <w:szCs w:val="24"/>
        </w:rPr>
        <w:t xml:space="preserve">A, </w:t>
      </w:r>
      <w:r w:rsidRPr="00DE66C9">
        <w:rPr>
          <w:rFonts w:asciiTheme="minorHAnsi" w:hAnsiTheme="minorHAnsi" w:cstheme="minorHAnsi"/>
          <w:spacing w:val="1"/>
          <w:w w:val="82"/>
          <w:sz w:val="24"/>
          <w:szCs w:val="24"/>
        </w:rPr>
        <w:t>B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on</w:t>
      </w:r>
      <w:r w:rsidRPr="00DE66C9">
        <w:rPr>
          <w:rFonts w:asciiTheme="minorHAnsi" w:hAnsiTheme="minorHAnsi" w:cstheme="minorHAnsi"/>
          <w:w w:val="87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DE66C9">
        <w:rPr>
          <w:rFonts w:asciiTheme="minorHAnsi" w:hAnsiTheme="minorHAnsi" w:cstheme="minorHAnsi"/>
          <w:sz w:val="24"/>
          <w:szCs w:val="24"/>
        </w:rPr>
        <w:t>A,</w:t>
      </w:r>
      <w:r w:rsidRPr="00DE66C9">
        <w:rPr>
          <w:rFonts w:asciiTheme="minorHAnsi" w:hAnsiTheme="minorHAnsi" w:cstheme="minorHAnsi"/>
          <w:spacing w:val="-1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vem</w:t>
      </w:r>
      <w:r w:rsidRPr="00DE66C9">
        <w:rPr>
          <w:rFonts w:asciiTheme="minorHAnsi" w:hAnsiTheme="minorHAnsi" w:cstheme="minorHAnsi"/>
          <w:spacing w:val="-2"/>
          <w:sz w:val="24"/>
          <w:szCs w:val="24"/>
        </w:rPr>
        <w:t>b</w:t>
      </w:r>
      <w:r w:rsidRPr="00DE66C9">
        <w:rPr>
          <w:rFonts w:asciiTheme="minorHAnsi" w:hAnsiTheme="minorHAnsi" w:cstheme="minorHAnsi"/>
          <w:sz w:val="24"/>
          <w:szCs w:val="24"/>
        </w:rPr>
        <w:t>er</w:t>
      </w:r>
      <w:r w:rsidRPr="00DE66C9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71"/>
          <w:sz w:val="24"/>
          <w:szCs w:val="24"/>
        </w:rPr>
        <w:t>1</w:t>
      </w:r>
      <w:r w:rsidRPr="00DE66C9">
        <w:rPr>
          <w:rFonts w:asciiTheme="minorHAnsi" w:hAnsiTheme="minorHAnsi" w:cstheme="minorHAnsi"/>
          <w:w w:val="113"/>
          <w:sz w:val="24"/>
          <w:szCs w:val="24"/>
        </w:rPr>
        <w:t>99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7</w:t>
      </w:r>
    </w:p>
    <w:p w14:paraId="0C05D3F2" w14:textId="77777777" w:rsidR="0062250E" w:rsidRPr="00DE66C9" w:rsidRDefault="0062250E">
      <w:pPr>
        <w:spacing w:before="8" w:line="220" w:lineRule="exact"/>
        <w:rPr>
          <w:rFonts w:asciiTheme="minorHAnsi" w:hAnsiTheme="minorHAnsi" w:cstheme="minorHAnsi"/>
          <w:sz w:val="22"/>
          <w:szCs w:val="22"/>
        </w:rPr>
        <w:sectPr w:rsidR="0062250E" w:rsidRPr="00DE66C9">
          <w:type w:val="continuous"/>
          <w:pgSz w:w="12240" w:h="15840"/>
          <w:pgMar w:top="1480" w:right="940" w:bottom="280" w:left="520" w:header="720" w:footer="720" w:gutter="0"/>
          <w:cols w:space="720"/>
        </w:sectPr>
      </w:pPr>
    </w:p>
    <w:p w14:paraId="56A09087" w14:textId="77777777" w:rsidR="0062250E" w:rsidRPr="00DE66C9" w:rsidRDefault="000B0B45">
      <w:pPr>
        <w:spacing w:before="25"/>
        <w:ind w:left="111" w:right="-61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w w:val="99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1"/>
          <w:w w:val="110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1"/>
          <w:w w:val="105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1"/>
          <w:w w:val="97"/>
          <w:sz w:val="24"/>
          <w:szCs w:val="24"/>
        </w:rPr>
        <w:t>f</w:t>
      </w:r>
      <w:r w:rsidRPr="00DE66C9">
        <w:rPr>
          <w:rFonts w:asciiTheme="minorHAnsi" w:hAnsiTheme="minorHAnsi" w:cstheme="minorHAnsi"/>
          <w:w w:val="113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>ss</w:t>
      </w:r>
      <w:r w:rsidRPr="00DE66C9">
        <w:rPr>
          <w:rFonts w:asciiTheme="minorHAnsi" w:hAnsiTheme="minorHAnsi" w:cstheme="minorHAnsi"/>
          <w:w w:val="109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1"/>
          <w:w w:val="105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al</w:t>
      </w:r>
    </w:p>
    <w:p w14:paraId="68D56BEC" w14:textId="77777777" w:rsidR="0062250E" w:rsidRPr="00DE66C9" w:rsidRDefault="000B0B45">
      <w:pPr>
        <w:spacing w:before="12" w:line="260" w:lineRule="exact"/>
        <w:ind w:left="111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DE66C9">
        <w:rPr>
          <w:rFonts w:asciiTheme="minorHAnsi" w:hAnsiTheme="minorHAnsi" w:cstheme="minorHAnsi"/>
          <w:w w:val="116"/>
          <w:sz w:val="24"/>
          <w:szCs w:val="24"/>
        </w:rPr>
        <w:t>eet</w:t>
      </w:r>
      <w:r w:rsidRPr="00DE66C9">
        <w:rPr>
          <w:rFonts w:asciiTheme="minorHAnsi" w:hAnsiTheme="minorHAnsi" w:cstheme="minorHAnsi"/>
          <w:w w:val="102"/>
          <w:sz w:val="24"/>
          <w:szCs w:val="24"/>
        </w:rPr>
        <w:t>ing</w:t>
      </w:r>
      <w:r w:rsidRPr="00DE66C9">
        <w:rPr>
          <w:rFonts w:asciiTheme="minorHAnsi" w:hAnsiTheme="minorHAnsi" w:cstheme="minorHAnsi"/>
          <w:w w:val="116"/>
          <w:sz w:val="24"/>
          <w:szCs w:val="24"/>
        </w:rPr>
        <w:t>s</w:t>
      </w:r>
    </w:p>
    <w:p w14:paraId="5E9A379D" w14:textId="77777777" w:rsidR="0062250E" w:rsidRPr="00DE66C9" w:rsidRDefault="000B0B45">
      <w:pPr>
        <w:spacing w:before="25"/>
        <w:rPr>
          <w:rFonts w:asciiTheme="minorHAnsi" w:hAnsiTheme="minorHAnsi" w:cstheme="minorHAnsi"/>
          <w:sz w:val="24"/>
          <w:szCs w:val="24"/>
        </w:rPr>
        <w:sectPr w:rsidR="0062250E" w:rsidRPr="00DE66C9">
          <w:type w:val="continuous"/>
          <w:pgSz w:w="12240" w:h="15840"/>
          <w:pgMar w:top="1480" w:right="940" w:bottom="280" w:left="520" w:header="720" w:footer="720" w:gutter="0"/>
          <w:cols w:num="2" w:space="720" w:equalWidth="0">
            <w:col w:w="1371" w:space="773"/>
            <w:col w:w="8636"/>
          </w:cols>
        </w:sectPr>
      </w:pPr>
      <w:r w:rsidRPr="00DE66C9">
        <w:rPr>
          <w:rFonts w:asciiTheme="minorHAnsi" w:hAnsiTheme="minorHAnsi" w:cstheme="minorHAnsi"/>
        </w:rPr>
        <w:br w:type="column"/>
      </w:r>
      <w:r w:rsidRPr="00DE66C9">
        <w:rPr>
          <w:rFonts w:asciiTheme="minorHAnsi" w:hAnsiTheme="minorHAnsi" w:cstheme="minorHAnsi"/>
          <w:sz w:val="24"/>
          <w:szCs w:val="24"/>
        </w:rPr>
        <w:t>Ya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k</w:t>
      </w:r>
      <w:r w:rsidRPr="00DE66C9">
        <w:rPr>
          <w:rFonts w:asciiTheme="minorHAnsi" w:hAnsiTheme="minorHAnsi" w:cstheme="minorHAnsi"/>
          <w:sz w:val="24"/>
          <w:szCs w:val="24"/>
        </w:rPr>
        <w:t>ee</w:t>
      </w:r>
      <w:r w:rsidRPr="00DE66C9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De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tal</w:t>
      </w:r>
      <w:r w:rsidRPr="00DE66C9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on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es</w:t>
      </w:r>
      <w:r w:rsidRPr="00DE66C9">
        <w:rPr>
          <w:rFonts w:asciiTheme="minorHAnsi" w:hAnsiTheme="minorHAnsi" w:cstheme="minorHAnsi"/>
          <w:spacing w:val="3"/>
          <w:sz w:val="24"/>
          <w:szCs w:val="24"/>
        </w:rPr>
        <w:t>s</w:t>
      </w:r>
      <w:r w:rsidRPr="00DE66C9">
        <w:rPr>
          <w:rFonts w:asciiTheme="minorHAnsi" w:hAnsiTheme="minorHAnsi" w:cstheme="minorHAnsi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82"/>
          <w:sz w:val="24"/>
          <w:szCs w:val="24"/>
        </w:rPr>
        <w:t>B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15"/>
          <w:sz w:val="24"/>
          <w:szCs w:val="24"/>
        </w:rPr>
        <w:t>st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on</w:t>
      </w:r>
      <w:r w:rsidRPr="00DE66C9">
        <w:rPr>
          <w:rFonts w:asciiTheme="minorHAnsi" w:hAnsiTheme="minorHAnsi" w:cstheme="minorHAnsi"/>
          <w:w w:val="87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DE66C9">
        <w:rPr>
          <w:rFonts w:asciiTheme="minorHAnsi" w:hAnsiTheme="minorHAnsi" w:cstheme="minorHAnsi"/>
          <w:sz w:val="24"/>
          <w:szCs w:val="24"/>
        </w:rPr>
        <w:t>A,</w:t>
      </w:r>
      <w:r w:rsidRPr="00DE66C9">
        <w:rPr>
          <w:rFonts w:asciiTheme="minorHAnsi" w:hAnsiTheme="minorHAnsi" w:cstheme="minorHAnsi"/>
          <w:spacing w:val="-1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71"/>
          <w:sz w:val="24"/>
          <w:szCs w:val="24"/>
        </w:rPr>
        <w:t>1</w:t>
      </w:r>
      <w:r w:rsidRPr="00DE66C9">
        <w:rPr>
          <w:rFonts w:asciiTheme="minorHAnsi" w:hAnsiTheme="minorHAnsi" w:cstheme="minorHAnsi"/>
          <w:w w:val="111"/>
          <w:sz w:val="24"/>
          <w:szCs w:val="24"/>
        </w:rPr>
        <w:t>997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>-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11"/>
          <w:sz w:val="24"/>
          <w:szCs w:val="24"/>
        </w:rPr>
        <w:t>es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7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</w:p>
    <w:p w14:paraId="5D547E0A" w14:textId="77777777" w:rsidR="0062250E" w:rsidRPr="00DE66C9" w:rsidRDefault="0062250E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0D743714" w14:textId="77777777" w:rsidR="0062250E" w:rsidRPr="00DE66C9" w:rsidRDefault="000B0B45">
      <w:pPr>
        <w:spacing w:before="25"/>
        <w:ind w:left="111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c</w:t>
      </w:r>
      <w:r w:rsidRPr="00DE66C9">
        <w:rPr>
          <w:rFonts w:asciiTheme="minorHAnsi" w:hAnsiTheme="minorHAnsi" w:cstheme="minorHAnsi"/>
          <w:sz w:val="24"/>
          <w:szCs w:val="24"/>
        </w:rPr>
        <w:t xml:space="preserve">h                  </w:t>
      </w:r>
      <w:r w:rsidRPr="00DE66C9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"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G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et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Va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ri</w:t>
      </w:r>
      <w:r w:rsidRPr="00DE66C9">
        <w:rPr>
          <w:rFonts w:asciiTheme="minorHAnsi" w:hAnsiTheme="minorHAnsi" w:cstheme="minorHAnsi"/>
          <w:sz w:val="24"/>
          <w:szCs w:val="24"/>
        </w:rPr>
        <w:t>ab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ty</w:t>
      </w:r>
      <w:r w:rsidRPr="00DE66C9">
        <w:rPr>
          <w:rFonts w:asciiTheme="minorHAnsi" w:hAnsiTheme="minorHAnsi" w:cstheme="minorHAnsi"/>
          <w:spacing w:val="-2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i/>
          <w:w w:val="91"/>
          <w:sz w:val="24"/>
          <w:szCs w:val="24"/>
        </w:rPr>
        <w:t>E</w:t>
      </w:r>
      <w:r w:rsidRPr="00DE66C9">
        <w:rPr>
          <w:rFonts w:asciiTheme="minorHAnsi" w:hAnsiTheme="minorHAnsi" w:cstheme="minorHAnsi"/>
          <w:i/>
          <w:spacing w:val="1"/>
          <w:w w:val="91"/>
          <w:sz w:val="24"/>
          <w:szCs w:val="24"/>
        </w:rPr>
        <w:t>ike</w:t>
      </w:r>
      <w:r w:rsidRPr="00DE66C9">
        <w:rPr>
          <w:rFonts w:asciiTheme="minorHAnsi" w:hAnsiTheme="minorHAnsi" w:cstheme="minorHAnsi"/>
          <w:i/>
          <w:w w:val="91"/>
          <w:sz w:val="24"/>
          <w:szCs w:val="24"/>
        </w:rPr>
        <w:t>n</w:t>
      </w:r>
      <w:r w:rsidRPr="00DE66C9">
        <w:rPr>
          <w:rFonts w:asciiTheme="minorHAnsi" w:hAnsiTheme="minorHAnsi" w:cstheme="minorHAnsi"/>
          <w:i/>
          <w:spacing w:val="1"/>
          <w:w w:val="91"/>
          <w:sz w:val="24"/>
          <w:szCs w:val="24"/>
        </w:rPr>
        <w:t>e</w:t>
      </w:r>
      <w:r w:rsidRPr="00DE66C9">
        <w:rPr>
          <w:rFonts w:asciiTheme="minorHAnsi" w:hAnsiTheme="minorHAnsi" w:cstheme="minorHAnsi"/>
          <w:i/>
          <w:spacing w:val="-1"/>
          <w:w w:val="91"/>
          <w:sz w:val="24"/>
          <w:szCs w:val="24"/>
        </w:rPr>
        <w:t>ll</w:t>
      </w:r>
      <w:r w:rsidRPr="00DE66C9">
        <w:rPr>
          <w:rFonts w:asciiTheme="minorHAnsi" w:hAnsiTheme="minorHAnsi" w:cstheme="minorHAnsi"/>
          <w:i/>
          <w:w w:val="91"/>
          <w:sz w:val="24"/>
          <w:szCs w:val="24"/>
        </w:rPr>
        <w:t>a</w:t>
      </w:r>
      <w:r w:rsidRPr="00DE66C9">
        <w:rPr>
          <w:rFonts w:asciiTheme="minorHAnsi" w:hAnsiTheme="minorHAnsi" w:cstheme="minorHAnsi"/>
          <w:i/>
          <w:spacing w:val="-5"/>
          <w:w w:val="9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i/>
          <w:w w:val="91"/>
          <w:sz w:val="24"/>
          <w:szCs w:val="24"/>
        </w:rPr>
        <w:t>C</w:t>
      </w:r>
      <w:r w:rsidRPr="00DE66C9">
        <w:rPr>
          <w:rFonts w:asciiTheme="minorHAnsi" w:hAnsiTheme="minorHAnsi" w:cstheme="minorHAnsi"/>
          <w:i/>
          <w:spacing w:val="1"/>
          <w:w w:val="91"/>
          <w:sz w:val="24"/>
          <w:szCs w:val="24"/>
        </w:rPr>
        <w:t>orr</w:t>
      </w:r>
      <w:r w:rsidRPr="00DE66C9">
        <w:rPr>
          <w:rFonts w:asciiTheme="minorHAnsi" w:hAnsiTheme="minorHAnsi" w:cstheme="minorHAnsi"/>
          <w:i/>
          <w:spacing w:val="-2"/>
          <w:w w:val="91"/>
          <w:sz w:val="24"/>
          <w:szCs w:val="24"/>
        </w:rPr>
        <w:t>o</w:t>
      </w:r>
      <w:r w:rsidRPr="00DE66C9">
        <w:rPr>
          <w:rFonts w:asciiTheme="minorHAnsi" w:hAnsiTheme="minorHAnsi" w:cstheme="minorHAnsi"/>
          <w:i/>
          <w:w w:val="91"/>
          <w:sz w:val="24"/>
          <w:szCs w:val="24"/>
        </w:rPr>
        <w:t>d</w:t>
      </w:r>
      <w:r w:rsidRPr="00DE66C9">
        <w:rPr>
          <w:rFonts w:asciiTheme="minorHAnsi" w:hAnsiTheme="minorHAnsi" w:cstheme="minorHAnsi"/>
          <w:i/>
          <w:spacing w:val="1"/>
          <w:w w:val="91"/>
          <w:sz w:val="24"/>
          <w:szCs w:val="24"/>
        </w:rPr>
        <w:t>e</w:t>
      </w:r>
      <w:r w:rsidRPr="00DE66C9">
        <w:rPr>
          <w:rFonts w:asciiTheme="minorHAnsi" w:hAnsiTheme="minorHAnsi" w:cstheme="minorHAnsi"/>
          <w:i/>
          <w:w w:val="91"/>
          <w:sz w:val="24"/>
          <w:szCs w:val="24"/>
        </w:rPr>
        <w:t>ns</w:t>
      </w:r>
      <w:r w:rsidRPr="00DE66C9">
        <w:rPr>
          <w:rFonts w:asciiTheme="minorHAnsi" w:hAnsiTheme="minorHAnsi" w:cstheme="minorHAnsi"/>
          <w:spacing w:val="-1"/>
          <w:w w:val="91"/>
          <w:sz w:val="24"/>
          <w:szCs w:val="24"/>
        </w:rPr>
        <w:t>i</w:t>
      </w:r>
      <w:r w:rsidRPr="00DE66C9">
        <w:rPr>
          <w:rFonts w:asciiTheme="minorHAnsi" w:hAnsiTheme="minorHAnsi" w:cstheme="minorHAnsi"/>
          <w:w w:val="91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27"/>
          <w:w w:val="9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Ju</w:t>
      </w:r>
      <w:r w:rsidRPr="00DE66C9">
        <w:rPr>
          <w:rFonts w:asciiTheme="minorHAnsi" w:hAnsiTheme="minorHAnsi" w:cstheme="minorHAnsi"/>
          <w:sz w:val="24"/>
          <w:szCs w:val="24"/>
        </w:rPr>
        <w:t>ve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nil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rio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on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"</w:t>
      </w:r>
      <w:r w:rsidRPr="00DE66C9">
        <w:rPr>
          <w:rFonts w:asciiTheme="minorHAnsi" w:hAnsiTheme="minorHAnsi" w:cstheme="minorHAnsi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.</w:t>
      </w:r>
      <w:r w:rsidRPr="00DE66C9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Fl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ss</w:t>
      </w:r>
    </w:p>
    <w:p w14:paraId="3E71ADE4" w14:textId="77777777" w:rsidR="0062250E" w:rsidRPr="00DE66C9" w:rsidRDefault="0062250E">
      <w:pPr>
        <w:spacing w:line="100" w:lineRule="exact"/>
        <w:rPr>
          <w:rFonts w:asciiTheme="minorHAnsi" w:hAnsiTheme="minorHAnsi" w:cstheme="minorHAnsi"/>
          <w:sz w:val="10"/>
          <w:szCs w:val="10"/>
        </w:rPr>
      </w:pPr>
    </w:p>
    <w:p w14:paraId="2A28E370" w14:textId="77777777" w:rsidR="0062250E" w:rsidRPr="00DE66C9" w:rsidRDefault="0062250E">
      <w:pPr>
        <w:spacing w:line="200" w:lineRule="exact"/>
        <w:rPr>
          <w:rFonts w:asciiTheme="minorHAnsi" w:hAnsiTheme="minorHAnsi" w:cstheme="minorHAnsi"/>
        </w:rPr>
      </w:pPr>
    </w:p>
    <w:p w14:paraId="7DAA10D5" w14:textId="77777777" w:rsidR="0062250E" w:rsidRPr="00DE66C9" w:rsidRDefault="000B0B45">
      <w:pPr>
        <w:ind w:left="2144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ew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95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1"/>
          <w:w w:val="95"/>
          <w:sz w:val="24"/>
          <w:szCs w:val="24"/>
        </w:rPr>
        <w:t>or</w:t>
      </w:r>
      <w:r w:rsidRPr="00DE66C9">
        <w:rPr>
          <w:rFonts w:asciiTheme="minorHAnsi" w:hAnsiTheme="minorHAnsi" w:cstheme="minorHAnsi"/>
          <w:w w:val="95"/>
          <w:sz w:val="24"/>
          <w:szCs w:val="24"/>
        </w:rPr>
        <w:t xml:space="preserve">k </w:t>
      </w:r>
      <w:r w:rsidRPr="00DE66C9">
        <w:rPr>
          <w:rFonts w:asciiTheme="minorHAnsi" w:hAnsiTheme="minorHAnsi" w:cstheme="minorHAnsi"/>
          <w:sz w:val="24"/>
          <w:szCs w:val="24"/>
        </w:rPr>
        <w:t>U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ni</w:t>
      </w:r>
      <w:r w:rsidRPr="00DE66C9">
        <w:rPr>
          <w:rFonts w:asciiTheme="minorHAnsi" w:hAnsiTheme="minorHAnsi" w:cstheme="minorHAnsi"/>
          <w:sz w:val="24"/>
          <w:szCs w:val="24"/>
        </w:rPr>
        <w:t>ve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ty</w:t>
      </w:r>
      <w:r w:rsidRPr="00DE66C9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oll</w:t>
      </w:r>
      <w:r w:rsidRPr="00DE66C9">
        <w:rPr>
          <w:rFonts w:asciiTheme="minorHAnsi" w:hAnsiTheme="minorHAnsi" w:cstheme="minorHAnsi"/>
          <w:sz w:val="24"/>
          <w:szCs w:val="24"/>
        </w:rPr>
        <w:t>ege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De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st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y,</w:t>
      </w:r>
      <w:r w:rsidRPr="00DE66C9">
        <w:rPr>
          <w:rFonts w:asciiTheme="minorHAnsi" w:hAnsiTheme="minorHAnsi" w:cstheme="minorHAnsi"/>
          <w:spacing w:val="2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ew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2"/>
          <w:w w:val="92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1"/>
          <w:w w:val="92"/>
          <w:sz w:val="24"/>
          <w:szCs w:val="24"/>
        </w:rPr>
        <w:t>or</w:t>
      </w:r>
      <w:r w:rsidRPr="00DE66C9">
        <w:rPr>
          <w:rFonts w:asciiTheme="minorHAnsi" w:hAnsiTheme="minorHAnsi" w:cstheme="minorHAnsi"/>
          <w:spacing w:val="1"/>
          <w:w w:val="92"/>
          <w:sz w:val="24"/>
          <w:szCs w:val="24"/>
        </w:rPr>
        <w:t>k</w:t>
      </w:r>
      <w:r w:rsidRPr="00DE66C9">
        <w:rPr>
          <w:rFonts w:asciiTheme="minorHAnsi" w:hAnsiTheme="minorHAnsi" w:cstheme="minorHAnsi"/>
          <w:w w:val="92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11"/>
          <w:w w:val="9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92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92"/>
          <w:sz w:val="24"/>
          <w:szCs w:val="24"/>
        </w:rPr>
        <w:t>Y,</w:t>
      </w:r>
      <w:r w:rsidRPr="00DE66C9">
        <w:rPr>
          <w:rFonts w:asciiTheme="minorHAnsi" w:hAnsiTheme="minorHAnsi" w:cstheme="minorHAnsi"/>
          <w:spacing w:val="-5"/>
          <w:w w:val="9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71"/>
          <w:sz w:val="24"/>
          <w:szCs w:val="24"/>
        </w:rPr>
        <w:t>1</w:t>
      </w:r>
      <w:r w:rsidRPr="00DE66C9">
        <w:rPr>
          <w:rFonts w:asciiTheme="minorHAnsi" w:hAnsiTheme="minorHAnsi" w:cstheme="minorHAnsi"/>
          <w:w w:val="111"/>
          <w:sz w:val="24"/>
          <w:szCs w:val="24"/>
        </w:rPr>
        <w:t>99</w:t>
      </w:r>
      <w:r w:rsidRPr="00DE66C9">
        <w:rPr>
          <w:rFonts w:asciiTheme="minorHAnsi" w:hAnsiTheme="minorHAnsi" w:cstheme="minorHAnsi"/>
          <w:spacing w:val="-1"/>
          <w:w w:val="111"/>
          <w:sz w:val="24"/>
          <w:szCs w:val="24"/>
        </w:rPr>
        <w:t>5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>-</w:t>
      </w:r>
      <w:r w:rsidRPr="00DE66C9">
        <w:rPr>
          <w:rFonts w:asciiTheme="minorHAnsi" w:hAnsiTheme="minorHAnsi" w:cstheme="minorHAnsi"/>
          <w:spacing w:val="1"/>
          <w:w w:val="71"/>
          <w:sz w:val="24"/>
          <w:szCs w:val="24"/>
        </w:rPr>
        <w:t>1</w:t>
      </w:r>
      <w:r w:rsidRPr="00DE66C9">
        <w:rPr>
          <w:rFonts w:asciiTheme="minorHAnsi" w:hAnsiTheme="minorHAnsi" w:cstheme="minorHAnsi"/>
          <w:w w:val="113"/>
          <w:sz w:val="24"/>
          <w:szCs w:val="24"/>
        </w:rPr>
        <w:t>9</w:t>
      </w:r>
      <w:r w:rsidRPr="00DE66C9">
        <w:rPr>
          <w:rFonts w:asciiTheme="minorHAnsi" w:hAnsiTheme="minorHAnsi" w:cstheme="minorHAnsi"/>
          <w:spacing w:val="-2"/>
          <w:w w:val="113"/>
          <w:sz w:val="24"/>
          <w:szCs w:val="24"/>
        </w:rPr>
        <w:t>96</w:t>
      </w:r>
    </w:p>
    <w:p w14:paraId="0054B0B9" w14:textId="77777777" w:rsidR="0062250E" w:rsidRPr="00DE66C9" w:rsidRDefault="000B0B45">
      <w:pPr>
        <w:spacing w:before="12"/>
        <w:ind w:left="2144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c</w:t>
      </w:r>
      <w:r w:rsidRPr="00DE66C9">
        <w:rPr>
          <w:rFonts w:asciiTheme="minorHAnsi" w:hAnsiTheme="minorHAnsi" w:cstheme="minorHAnsi"/>
          <w:sz w:val="24"/>
          <w:szCs w:val="24"/>
        </w:rPr>
        <w:t>h</w:t>
      </w:r>
      <w:r w:rsidRPr="00DE66C9">
        <w:rPr>
          <w:rFonts w:asciiTheme="minorHAnsi" w:hAnsiTheme="minorHAnsi" w:cstheme="minorHAnsi"/>
          <w:spacing w:val="4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96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>ss</w:t>
      </w:r>
      <w:r w:rsidRPr="00DE66C9">
        <w:rPr>
          <w:rFonts w:asciiTheme="minorHAnsi" w:hAnsiTheme="minorHAnsi" w:cstheme="minorHAnsi"/>
          <w:spacing w:val="2"/>
          <w:w w:val="109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-1"/>
          <w:w w:val="120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20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09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26"/>
          <w:sz w:val="24"/>
          <w:szCs w:val="24"/>
        </w:rPr>
        <w:t>t</w:t>
      </w:r>
    </w:p>
    <w:p w14:paraId="4C0C47B4" w14:textId="77777777" w:rsidR="0062250E" w:rsidRPr="00DE66C9" w:rsidRDefault="0062250E">
      <w:pPr>
        <w:spacing w:before="12" w:line="240" w:lineRule="exact"/>
        <w:rPr>
          <w:rFonts w:asciiTheme="minorHAnsi" w:hAnsiTheme="minorHAnsi" w:cstheme="minorHAnsi"/>
          <w:sz w:val="24"/>
          <w:szCs w:val="24"/>
        </w:rPr>
      </w:pPr>
    </w:p>
    <w:p w14:paraId="0E279B76" w14:textId="77777777" w:rsidR="0062250E" w:rsidRPr="00DE66C9" w:rsidRDefault="000B0B45">
      <w:pPr>
        <w:spacing w:line="220" w:lineRule="exact"/>
        <w:ind w:left="111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w w:val="93"/>
          <w:position w:val="-4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1"/>
          <w:w w:val="105"/>
          <w:position w:val="-4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-1"/>
          <w:w w:val="104"/>
          <w:position w:val="-4"/>
          <w:sz w:val="24"/>
          <w:szCs w:val="24"/>
        </w:rPr>
        <w:t>mm</w:t>
      </w:r>
      <w:r w:rsidRPr="00DE66C9">
        <w:rPr>
          <w:rFonts w:asciiTheme="minorHAnsi" w:hAnsiTheme="minorHAnsi" w:cstheme="minorHAnsi"/>
          <w:w w:val="107"/>
          <w:position w:val="-4"/>
          <w:sz w:val="24"/>
          <w:szCs w:val="24"/>
        </w:rPr>
        <w:t>unit</w:t>
      </w:r>
      <w:r w:rsidRPr="00DE66C9">
        <w:rPr>
          <w:rFonts w:asciiTheme="minorHAnsi" w:hAnsiTheme="minorHAnsi" w:cstheme="minorHAnsi"/>
          <w:w w:val="99"/>
          <w:position w:val="-4"/>
          <w:sz w:val="24"/>
          <w:szCs w:val="24"/>
        </w:rPr>
        <w:t>y</w:t>
      </w:r>
    </w:p>
    <w:p w14:paraId="2083C247" w14:textId="77777777" w:rsidR="0062250E" w:rsidRPr="00DE66C9" w:rsidRDefault="000B0B45">
      <w:pPr>
        <w:spacing w:line="320" w:lineRule="exact"/>
        <w:ind w:left="111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-1"/>
          <w:position w:val="-2"/>
          <w:sz w:val="24"/>
          <w:szCs w:val="24"/>
        </w:rPr>
        <w:t>S</w:t>
      </w:r>
      <w:r w:rsidRPr="00DE66C9">
        <w:rPr>
          <w:rFonts w:asciiTheme="minorHAnsi" w:hAnsiTheme="minorHAnsi" w:cstheme="minorHAnsi"/>
          <w:position w:val="-2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1"/>
          <w:position w:val="-2"/>
          <w:sz w:val="24"/>
          <w:szCs w:val="24"/>
        </w:rPr>
        <w:t>r</w:t>
      </w:r>
      <w:r w:rsidRPr="00DE66C9">
        <w:rPr>
          <w:rFonts w:asciiTheme="minorHAnsi" w:hAnsiTheme="minorHAnsi" w:cstheme="minorHAnsi"/>
          <w:position w:val="-2"/>
          <w:sz w:val="24"/>
          <w:szCs w:val="24"/>
        </w:rPr>
        <w:t>vi</w:t>
      </w:r>
      <w:r w:rsidRPr="00DE66C9">
        <w:rPr>
          <w:rFonts w:asciiTheme="minorHAnsi" w:hAnsiTheme="minorHAnsi" w:cstheme="minorHAnsi"/>
          <w:spacing w:val="-1"/>
          <w:position w:val="-2"/>
          <w:sz w:val="24"/>
          <w:szCs w:val="24"/>
        </w:rPr>
        <w:t>c</w:t>
      </w:r>
      <w:r w:rsidRPr="00DE66C9">
        <w:rPr>
          <w:rFonts w:asciiTheme="minorHAnsi" w:hAnsiTheme="minorHAnsi" w:cstheme="minorHAnsi"/>
          <w:position w:val="-2"/>
          <w:sz w:val="24"/>
          <w:szCs w:val="24"/>
        </w:rPr>
        <w:t xml:space="preserve">e                    </w:t>
      </w:r>
      <w:r w:rsidRPr="00DE66C9">
        <w:rPr>
          <w:rFonts w:asciiTheme="minorHAnsi" w:hAnsiTheme="minorHAnsi" w:cstheme="minorHAnsi"/>
          <w:spacing w:val="50"/>
          <w:position w:val="-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position w:val="13"/>
          <w:sz w:val="24"/>
          <w:szCs w:val="24"/>
        </w:rPr>
        <w:t>Spec</w:t>
      </w:r>
      <w:r w:rsidRPr="00DE66C9">
        <w:rPr>
          <w:rFonts w:asciiTheme="minorHAnsi" w:hAnsiTheme="minorHAnsi" w:cstheme="minorHAnsi"/>
          <w:spacing w:val="-1"/>
          <w:position w:val="13"/>
          <w:sz w:val="24"/>
          <w:szCs w:val="24"/>
        </w:rPr>
        <w:t>i</w:t>
      </w:r>
      <w:r w:rsidRPr="00DE66C9">
        <w:rPr>
          <w:rFonts w:asciiTheme="minorHAnsi" w:hAnsiTheme="minorHAnsi" w:cstheme="minorHAnsi"/>
          <w:position w:val="13"/>
          <w:sz w:val="24"/>
          <w:szCs w:val="24"/>
        </w:rPr>
        <w:t>al</w:t>
      </w:r>
      <w:r w:rsidRPr="00DE66C9">
        <w:rPr>
          <w:rFonts w:asciiTheme="minorHAnsi" w:hAnsiTheme="minorHAnsi" w:cstheme="minorHAnsi"/>
          <w:spacing w:val="-4"/>
          <w:position w:val="1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position w:val="13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-1"/>
          <w:position w:val="13"/>
          <w:sz w:val="24"/>
          <w:szCs w:val="24"/>
        </w:rPr>
        <w:t>l</w:t>
      </w:r>
      <w:r w:rsidRPr="00DE66C9">
        <w:rPr>
          <w:rFonts w:asciiTheme="minorHAnsi" w:hAnsiTheme="minorHAnsi" w:cstheme="minorHAnsi"/>
          <w:position w:val="13"/>
          <w:sz w:val="24"/>
          <w:szCs w:val="24"/>
        </w:rPr>
        <w:t>ymp</w:t>
      </w:r>
      <w:r w:rsidRPr="00DE66C9">
        <w:rPr>
          <w:rFonts w:asciiTheme="minorHAnsi" w:hAnsiTheme="minorHAnsi" w:cstheme="minorHAnsi"/>
          <w:spacing w:val="-1"/>
          <w:position w:val="13"/>
          <w:sz w:val="24"/>
          <w:szCs w:val="24"/>
        </w:rPr>
        <w:t>i</w:t>
      </w:r>
      <w:r w:rsidRPr="00DE66C9">
        <w:rPr>
          <w:rFonts w:asciiTheme="minorHAnsi" w:hAnsiTheme="minorHAnsi" w:cstheme="minorHAnsi"/>
          <w:position w:val="13"/>
          <w:sz w:val="24"/>
          <w:szCs w:val="24"/>
        </w:rPr>
        <w:t>cs</w:t>
      </w:r>
      <w:r w:rsidRPr="00DE66C9">
        <w:rPr>
          <w:rFonts w:asciiTheme="minorHAnsi" w:hAnsiTheme="minorHAnsi" w:cstheme="minorHAnsi"/>
          <w:spacing w:val="8"/>
          <w:position w:val="1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position w:val="13"/>
          <w:sz w:val="24"/>
          <w:szCs w:val="24"/>
        </w:rPr>
        <w:t>De</w:t>
      </w:r>
      <w:r w:rsidRPr="00DE66C9">
        <w:rPr>
          <w:rFonts w:asciiTheme="minorHAnsi" w:hAnsiTheme="minorHAnsi" w:cstheme="minorHAnsi"/>
          <w:spacing w:val="-1"/>
          <w:position w:val="13"/>
          <w:sz w:val="24"/>
          <w:szCs w:val="24"/>
        </w:rPr>
        <w:t>n</w:t>
      </w:r>
      <w:r w:rsidRPr="00DE66C9">
        <w:rPr>
          <w:rFonts w:asciiTheme="minorHAnsi" w:hAnsiTheme="minorHAnsi" w:cstheme="minorHAnsi"/>
          <w:position w:val="13"/>
          <w:sz w:val="24"/>
          <w:szCs w:val="24"/>
        </w:rPr>
        <w:t>tal</w:t>
      </w:r>
      <w:r w:rsidRPr="00DE66C9">
        <w:rPr>
          <w:rFonts w:asciiTheme="minorHAnsi" w:hAnsiTheme="minorHAnsi" w:cstheme="minorHAnsi"/>
          <w:spacing w:val="19"/>
          <w:position w:val="1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position w:val="13"/>
          <w:sz w:val="24"/>
          <w:szCs w:val="24"/>
        </w:rPr>
        <w:t>Sc</w:t>
      </w:r>
      <w:r w:rsidRPr="00DE66C9">
        <w:rPr>
          <w:rFonts w:asciiTheme="minorHAnsi" w:hAnsiTheme="minorHAnsi" w:cstheme="minorHAnsi"/>
          <w:spacing w:val="-1"/>
          <w:position w:val="13"/>
          <w:sz w:val="24"/>
          <w:szCs w:val="24"/>
        </w:rPr>
        <w:t>r</w:t>
      </w:r>
      <w:r w:rsidRPr="00DE66C9">
        <w:rPr>
          <w:rFonts w:asciiTheme="minorHAnsi" w:hAnsiTheme="minorHAnsi" w:cstheme="minorHAnsi"/>
          <w:position w:val="13"/>
          <w:sz w:val="24"/>
          <w:szCs w:val="24"/>
        </w:rPr>
        <w:t>ee</w:t>
      </w:r>
      <w:r w:rsidRPr="00DE66C9">
        <w:rPr>
          <w:rFonts w:asciiTheme="minorHAnsi" w:hAnsiTheme="minorHAnsi" w:cstheme="minorHAnsi"/>
          <w:spacing w:val="-1"/>
          <w:position w:val="13"/>
          <w:sz w:val="24"/>
          <w:szCs w:val="24"/>
        </w:rPr>
        <w:t>nin</w:t>
      </w:r>
      <w:r w:rsidRPr="00DE66C9">
        <w:rPr>
          <w:rFonts w:asciiTheme="minorHAnsi" w:hAnsiTheme="minorHAnsi" w:cstheme="minorHAnsi"/>
          <w:position w:val="13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13"/>
          <w:position w:val="1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position w:val="13"/>
          <w:sz w:val="24"/>
          <w:szCs w:val="24"/>
        </w:rPr>
        <w:t>V</w:t>
      </w:r>
      <w:r w:rsidRPr="00DE66C9">
        <w:rPr>
          <w:rFonts w:asciiTheme="minorHAnsi" w:hAnsiTheme="minorHAnsi" w:cstheme="minorHAnsi"/>
          <w:spacing w:val="2"/>
          <w:position w:val="13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-1"/>
          <w:position w:val="13"/>
          <w:sz w:val="24"/>
          <w:szCs w:val="24"/>
        </w:rPr>
        <w:t>lun</w:t>
      </w:r>
      <w:r w:rsidRPr="00DE66C9">
        <w:rPr>
          <w:rFonts w:asciiTheme="minorHAnsi" w:hAnsiTheme="minorHAnsi" w:cstheme="minorHAnsi"/>
          <w:position w:val="13"/>
          <w:sz w:val="24"/>
          <w:szCs w:val="24"/>
        </w:rPr>
        <w:t>te</w:t>
      </w:r>
      <w:r w:rsidRPr="00DE66C9">
        <w:rPr>
          <w:rFonts w:asciiTheme="minorHAnsi" w:hAnsiTheme="minorHAnsi" w:cstheme="minorHAnsi"/>
          <w:spacing w:val="2"/>
          <w:position w:val="13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position w:val="13"/>
          <w:sz w:val="24"/>
          <w:szCs w:val="24"/>
        </w:rPr>
        <w:t>r</w:t>
      </w:r>
      <w:r w:rsidRPr="00DE66C9">
        <w:rPr>
          <w:rFonts w:asciiTheme="minorHAnsi" w:hAnsiTheme="minorHAnsi" w:cstheme="minorHAnsi"/>
          <w:position w:val="13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16"/>
          <w:position w:val="1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position w:val="13"/>
          <w:sz w:val="24"/>
          <w:szCs w:val="24"/>
        </w:rPr>
        <w:t>J</w:t>
      </w:r>
      <w:r w:rsidRPr="00DE66C9">
        <w:rPr>
          <w:rFonts w:asciiTheme="minorHAnsi" w:hAnsiTheme="minorHAnsi" w:cstheme="minorHAnsi"/>
          <w:spacing w:val="2"/>
          <w:position w:val="13"/>
          <w:sz w:val="24"/>
          <w:szCs w:val="24"/>
        </w:rPr>
        <w:t>u</w:t>
      </w:r>
      <w:r w:rsidRPr="00DE66C9">
        <w:rPr>
          <w:rFonts w:asciiTheme="minorHAnsi" w:hAnsiTheme="minorHAnsi" w:cstheme="minorHAnsi"/>
          <w:spacing w:val="-1"/>
          <w:position w:val="13"/>
          <w:sz w:val="24"/>
          <w:szCs w:val="24"/>
        </w:rPr>
        <w:t>n</w:t>
      </w:r>
      <w:r w:rsidRPr="00DE66C9">
        <w:rPr>
          <w:rFonts w:asciiTheme="minorHAnsi" w:hAnsiTheme="minorHAnsi" w:cstheme="minorHAnsi"/>
          <w:position w:val="13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9"/>
          <w:position w:val="1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71"/>
          <w:position w:val="13"/>
          <w:sz w:val="24"/>
          <w:szCs w:val="24"/>
        </w:rPr>
        <w:t>1</w:t>
      </w:r>
      <w:r w:rsidRPr="00DE66C9">
        <w:rPr>
          <w:rFonts w:asciiTheme="minorHAnsi" w:hAnsiTheme="minorHAnsi" w:cstheme="minorHAnsi"/>
          <w:w w:val="113"/>
          <w:position w:val="13"/>
          <w:sz w:val="24"/>
          <w:szCs w:val="24"/>
        </w:rPr>
        <w:t>99</w:t>
      </w:r>
      <w:r w:rsidRPr="00DE66C9">
        <w:rPr>
          <w:rFonts w:asciiTheme="minorHAnsi" w:hAnsiTheme="minorHAnsi" w:cstheme="minorHAnsi"/>
          <w:w w:val="106"/>
          <w:position w:val="13"/>
          <w:sz w:val="24"/>
          <w:szCs w:val="24"/>
        </w:rPr>
        <w:t>7</w:t>
      </w:r>
    </w:p>
    <w:p w14:paraId="79C0F169" w14:textId="77777777" w:rsidR="0062250E" w:rsidRPr="00DE66C9" w:rsidRDefault="000B0B45">
      <w:pPr>
        <w:spacing w:before="16"/>
        <w:ind w:left="111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DE66C9">
        <w:rPr>
          <w:rFonts w:asciiTheme="minorHAnsi" w:hAnsiTheme="minorHAnsi" w:cstheme="minorHAnsi"/>
          <w:sz w:val="24"/>
          <w:szCs w:val="24"/>
        </w:rPr>
        <w:t>pe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DE66C9">
        <w:rPr>
          <w:rFonts w:asciiTheme="minorHAnsi" w:hAnsiTheme="minorHAnsi" w:cstheme="minorHAnsi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a</w:t>
      </w:r>
      <w:r w:rsidRPr="00DE66C9">
        <w:rPr>
          <w:rFonts w:asciiTheme="minorHAnsi" w:hAnsiTheme="minorHAnsi" w:cstheme="minorHAnsi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k</w:t>
      </w:r>
      <w:r w:rsidRPr="00DE66C9">
        <w:rPr>
          <w:rFonts w:asciiTheme="minorHAnsi" w:hAnsiTheme="minorHAnsi" w:cstheme="minorHAnsi"/>
          <w:sz w:val="24"/>
          <w:szCs w:val="24"/>
        </w:rPr>
        <w:t>il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 xml:space="preserve">s          </w:t>
      </w:r>
      <w:r w:rsidRPr="00DE66C9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G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3"/>
          <w:sz w:val="24"/>
          <w:szCs w:val="24"/>
        </w:rPr>
        <w:t>a</w:t>
      </w:r>
      <w:r w:rsidRPr="00DE66C9">
        <w:rPr>
          <w:rFonts w:asciiTheme="minorHAnsi" w:hAnsiTheme="minorHAnsi" w:cstheme="minorHAnsi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k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no</w:t>
      </w:r>
      <w:r w:rsidRPr="00DE66C9">
        <w:rPr>
          <w:rFonts w:asciiTheme="minorHAnsi" w:hAnsiTheme="minorHAnsi" w:cstheme="minorHAnsi"/>
          <w:sz w:val="24"/>
          <w:szCs w:val="24"/>
        </w:rPr>
        <w:t>w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edge</w:t>
      </w:r>
      <w:r w:rsidRPr="00DE66C9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ro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ft</w:t>
      </w:r>
      <w:r w:rsidRPr="00DE66C9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W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or</w:t>
      </w:r>
      <w:r w:rsidRPr="00DE66C9">
        <w:rPr>
          <w:rFonts w:asciiTheme="minorHAnsi" w:hAnsiTheme="minorHAnsi" w:cstheme="minorHAnsi"/>
          <w:sz w:val="24"/>
          <w:szCs w:val="24"/>
        </w:rPr>
        <w:t>d,</w:t>
      </w:r>
      <w:r w:rsidRPr="00DE66C9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94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94"/>
          <w:sz w:val="24"/>
          <w:szCs w:val="24"/>
        </w:rPr>
        <w:t>xcel</w:t>
      </w:r>
      <w:r w:rsidRPr="00DE66C9">
        <w:rPr>
          <w:rFonts w:asciiTheme="minorHAnsi" w:hAnsiTheme="minorHAnsi" w:cstheme="minorHAnsi"/>
          <w:spacing w:val="2"/>
          <w:w w:val="9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Po</w:t>
      </w:r>
      <w:r w:rsidRPr="00DE66C9">
        <w:rPr>
          <w:rFonts w:asciiTheme="minorHAnsi" w:hAnsiTheme="minorHAnsi" w:cstheme="minorHAnsi"/>
          <w:sz w:val="24"/>
          <w:szCs w:val="24"/>
        </w:rPr>
        <w:t>w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3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w w:val="97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2"/>
          <w:w w:val="97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>nt</w:t>
      </w:r>
    </w:p>
    <w:p w14:paraId="79FA3E41" w14:textId="77777777" w:rsidR="0062250E" w:rsidRPr="00DE66C9" w:rsidRDefault="000B0B45">
      <w:pPr>
        <w:spacing w:before="12" w:line="260" w:lineRule="exact"/>
        <w:ind w:left="111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w w:val="78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-1"/>
          <w:w w:val="113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ng</w:t>
      </w:r>
      <w:r w:rsidRPr="00DE66C9">
        <w:rPr>
          <w:rFonts w:asciiTheme="minorHAnsi" w:hAnsiTheme="minorHAnsi" w:cstheme="minorHAnsi"/>
          <w:w w:val="109"/>
          <w:sz w:val="24"/>
          <w:szCs w:val="24"/>
        </w:rPr>
        <w:t>u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03"/>
          <w:sz w:val="24"/>
          <w:szCs w:val="24"/>
        </w:rPr>
        <w:t>g</w:t>
      </w:r>
      <w:r w:rsidRPr="00DE66C9">
        <w:rPr>
          <w:rFonts w:asciiTheme="minorHAnsi" w:hAnsiTheme="minorHAnsi" w:cstheme="minorHAnsi"/>
          <w:w w:val="114"/>
          <w:sz w:val="24"/>
          <w:szCs w:val="24"/>
        </w:rPr>
        <w:t>es</w:t>
      </w:r>
      <w:r w:rsidRPr="00DE66C9">
        <w:rPr>
          <w:rFonts w:asciiTheme="minorHAnsi" w:hAnsiTheme="minorHAnsi" w:cstheme="minorHAnsi"/>
          <w:sz w:val="24"/>
          <w:szCs w:val="24"/>
        </w:rPr>
        <w:t xml:space="preserve">               </w:t>
      </w:r>
      <w:r w:rsidRPr="00DE66C9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lu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97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w w:val="102"/>
          <w:sz w:val="24"/>
          <w:szCs w:val="24"/>
        </w:rPr>
        <w:t>hin</w:t>
      </w:r>
      <w:r w:rsidRPr="00DE66C9">
        <w:rPr>
          <w:rFonts w:asciiTheme="minorHAnsi" w:hAnsiTheme="minorHAnsi" w:cstheme="minorHAnsi"/>
          <w:w w:val="102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</w:p>
    <w:p w14:paraId="10334039" w14:textId="77777777" w:rsidR="0062250E" w:rsidRPr="00DE66C9" w:rsidRDefault="000B0B45">
      <w:pPr>
        <w:spacing w:before="12"/>
        <w:ind w:left="4194"/>
        <w:rPr>
          <w:rFonts w:asciiTheme="minorHAnsi" w:hAnsiTheme="minorHAnsi" w:cstheme="minorHAnsi"/>
          <w:sz w:val="24"/>
          <w:szCs w:val="24"/>
        </w:rPr>
        <w:sectPr w:rsidR="0062250E" w:rsidRPr="00DE66C9">
          <w:type w:val="continuous"/>
          <w:pgSz w:w="12240" w:h="15840"/>
          <w:pgMar w:top="1480" w:right="940" w:bottom="280" w:left="520" w:header="720" w:footer="720" w:gutter="0"/>
          <w:cols w:space="720"/>
        </w:sectPr>
      </w:pPr>
      <w:r w:rsidRPr="00DE66C9">
        <w:rPr>
          <w:rFonts w:asciiTheme="minorHAnsi" w:hAnsiTheme="minorHAnsi" w:cstheme="minorHAnsi"/>
          <w:i/>
          <w:w w:val="94"/>
          <w:sz w:val="24"/>
          <w:szCs w:val="24"/>
        </w:rPr>
        <w:t>R</w:t>
      </w:r>
      <w:r w:rsidRPr="00DE66C9">
        <w:rPr>
          <w:rFonts w:asciiTheme="minorHAnsi" w:hAnsiTheme="minorHAnsi" w:cstheme="minorHAnsi"/>
          <w:i/>
          <w:spacing w:val="1"/>
          <w:w w:val="94"/>
          <w:sz w:val="24"/>
          <w:szCs w:val="24"/>
        </w:rPr>
        <w:t>e</w:t>
      </w:r>
      <w:r w:rsidRPr="00DE66C9">
        <w:rPr>
          <w:rFonts w:asciiTheme="minorHAnsi" w:hAnsiTheme="minorHAnsi" w:cstheme="minorHAnsi"/>
          <w:i/>
          <w:w w:val="94"/>
          <w:sz w:val="24"/>
          <w:szCs w:val="24"/>
        </w:rPr>
        <w:t>f</w:t>
      </w:r>
      <w:r w:rsidRPr="00DE66C9">
        <w:rPr>
          <w:rFonts w:asciiTheme="minorHAnsi" w:hAnsiTheme="minorHAnsi" w:cstheme="minorHAnsi"/>
          <w:i/>
          <w:spacing w:val="1"/>
          <w:w w:val="94"/>
          <w:sz w:val="24"/>
          <w:szCs w:val="24"/>
        </w:rPr>
        <w:t>ere</w:t>
      </w:r>
      <w:r w:rsidRPr="00DE66C9">
        <w:rPr>
          <w:rFonts w:asciiTheme="minorHAnsi" w:hAnsiTheme="minorHAnsi" w:cstheme="minorHAnsi"/>
          <w:i/>
          <w:w w:val="94"/>
          <w:sz w:val="24"/>
          <w:szCs w:val="24"/>
        </w:rPr>
        <w:t>n</w:t>
      </w:r>
      <w:r w:rsidRPr="00DE66C9">
        <w:rPr>
          <w:rFonts w:asciiTheme="minorHAnsi" w:hAnsiTheme="minorHAnsi" w:cstheme="minorHAnsi"/>
          <w:i/>
          <w:spacing w:val="-1"/>
          <w:w w:val="94"/>
          <w:sz w:val="24"/>
          <w:szCs w:val="24"/>
        </w:rPr>
        <w:t>c</w:t>
      </w:r>
      <w:r w:rsidRPr="00DE66C9">
        <w:rPr>
          <w:rFonts w:asciiTheme="minorHAnsi" w:hAnsiTheme="minorHAnsi" w:cstheme="minorHAnsi"/>
          <w:i/>
          <w:w w:val="94"/>
          <w:sz w:val="24"/>
          <w:szCs w:val="24"/>
        </w:rPr>
        <w:t>e</w:t>
      </w:r>
      <w:r w:rsidRPr="00DE66C9">
        <w:rPr>
          <w:rFonts w:asciiTheme="minorHAnsi" w:hAnsiTheme="minorHAnsi" w:cstheme="minorHAnsi"/>
          <w:i/>
          <w:spacing w:val="6"/>
          <w:w w:val="9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i/>
          <w:w w:val="94"/>
          <w:sz w:val="24"/>
          <w:szCs w:val="24"/>
        </w:rPr>
        <w:t>Av</w:t>
      </w:r>
      <w:r w:rsidRPr="00DE66C9">
        <w:rPr>
          <w:rFonts w:asciiTheme="minorHAnsi" w:hAnsiTheme="minorHAnsi" w:cstheme="minorHAnsi"/>
          <w:i/>
          <w:spacing w:val="-1"/>
          <w:w w:val="94"/>
          <w:sz w:val="24"/>
          <w:szCs w:val="24"/>
        </w:rPr>
        <w:t>aila</w:t>
      </w:r>
      <w:r w:rsidRPr="00DE66C9">
        <w:rPr>
          <w:rFonts w:asciiTheme="minorHAnsi" w:hAnsiTheme="minorHAnsi" w:cstheme="minorHAnsi"/>
          <w:i/>
          <w:w w:val="94"/>
          <w:sz w:val="24"/>
          <w:szCs w:val="24"/>
        </w:rPr>
        <w:t>b</w:t>
      </w:r>
      <w:r w:rsidRPr="00DE66C9">
        <w:rPr>
          <w:rFonts w:asciiTheme="minorHAnsi" w:hAnsiTheme="minorHAnsi" w:cstheme="minorHAnsi"/>
          <w:i/>
          <w:spacing w:val="-1"/>
          <w:w w:val="94"/>
          <w:sz w:val="24"/>
          <w:szCs w:val="24"/>
        </w:rPr>
        <w:t>l</w:t>
      </w:r>
      <w:r w:rsidRPr="00DE66C9">
        <w:rPr>
          <w:rFonts w:asciiTheme="minorHAnsi" w:hAnsiTheme="minorHAnsi" w:cstheme="minorHAnsi"/>
          <w:i/>
          <w:w w:val="94"/>
          <w:sz w:val="24"/>
          <w:szCs w:val="24"/>
        </w:rPr>
        <w:t>e</w:t>
      </w:r>
      <w:r w:rsidRPr="00DE66C9">
        <w:rPr>
          <w:rFonts w:asciiTheme="minorHAnsi" w:hAnsiTheme="minorHAnsi" w:cstheme="minorHAnsi"/>
          <w:i/>
          <w:spacing w:val="5"/>
          <w:w w:val="9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i/>
          <w:w w:val="94"/>
          <w:sz w:val="24"/>
          <w:szCs w:val="24"/>
        </w:rPr>
        <w:t>Up</w:t>
      </w:r>
      <w:r w:rsidRPr="00DE66C9">
        <w:rPr>
          <w:rFonts w:asciiTheme="minorHAnsi" w:hAnsiTheme="minorHAnsi" w:cstheme="minorHAnsi"/>
          <w:i/>
          <w:spacing w:val="1"/>
          <w:w w:val="94"/>
          <w:sz w:val="24"/>
          <w:szCs w:val="24"/>
        </w:rPr>
        <w:t>o</w:t>
      </w:r>
      <w:r w:rsidRPr="00DE66C9">
        <w:rPr>
          <w:rFonts w:asciiTheme="minorHAnsi" w:hAnsiTheme="minorHAnsi" w:cstheme="minorHAnsi"/>
          <w:i/>
          <w:w w:val="94"/>
          <w:sz w:val="24"/>
          <w:szCs w:val="24"/>
        </w:rPr>
        <w:t xml:space="preserve">n </w:t>
      </w:r>
      <w:r w:rsidRPr="00DE66C9">
        <w:rPr>
          <w:rFonts w:asciiTheme="minorHAnsi" w:hAnsiTheme="minorHAnsi" w:cstheme="minorHAnsi"/>
          <w:i/>
          <w:sz w:val="24"/>
          <w:szCs w:val="24"/>
        </w:rPr>
        <w:t>R</w:t>
      </w:r>
      <w:r w:rsidRPr="00DE66C9">
        <w:rPr>
          <w:rFonts w:asciiTheme="minorHAnsi" w:hAnsiTheme="minorHAnsi" w:cstheme="minorHAnsi"/>
          <w:i/>
          <w:spacing w:val="1"/>
          <w:sz w:val="24"/>
          <w:szCs w:val="24"/>
        </w:rPr>
        <w:t>e</w:t>
      </w:r>
      <w:r w:rsidRPr="00DE66C9">
        <w:rPr>
          <w:rFonts w:asciiTheme="minorHAnsi" w:hAnsiTheme="minorHAnsi" w:cstheme="minorHAnsi"/>
          <w:i/>
          <w:sz w:val="24"/>
          <w:szCs w:val="24"/>
        </w:rPr>
        <w:t>qu</w:t>
      </w:r>
      <w:r w:rsidRPr="00DE66C9">
        <w:rPr>
          <w:rFonts w:asciiTheme="minorHAnsi" w:hAnsiTheme="minorHAnsi" w:cstheme="minorHAnsi"/>
          <w:i/>
          <w:spacing w:val="1"/>
          <w:sz w:val="24"/>
          <w:szCs w:val="24"/>
        </w:rPr>
        <w:t>e</w:t>
      </w:r>
      <w:r w:rsidRPr="00DE66C9">
        <w:rPr>
          <w:rFonts w:asciiTheme="minorHAnsi" w:hAnsiTheme="minorHAnsi" w:cstheme="minorHAnsi"/>
          <w:i/>
          <w:spacing w:val="-3"/>
          <w:sz w:val="24"/>
          <w:szCs w:val="24"/>
        </w:rPr>
        <w:t>s</w:t>
      </w:r>
      <w:r w:rsidRPr="00DE66C9">
        <w:rPr>
          <w:rFonts w:asciiTheme="minorHAnsi" w:hAnsiTheme="minorHAnsi" w:cstheme="minorHAnsi"/>
          <w:i/>
          <w:sz w:val="24"/>
          <w:szCs w:val="24"/>
        </w:rPr>
        <w:t>t</w:t>
      </w:r>
    </w:p>
    <w:p w14:paraId="193380E2" w14:textId="77777777" w:rsidR="0062250E" w:rsidRPr="00DE66C9" w:rsidRDefault="000B0B45">
      <w:pPr>
        <w:spacing w:before="64"/>
        <w:ind w:left="100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-1"/>
          <w:sz w:val="24"/>
          <w:szCs w:val="24"/>
        </w:rPr>
        <w:lastRenderedPageBreak/>
        <w:t>R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DE66C9">
        <w:rPr>
          <w:rFonts w:asciiTheme="minorHAnsi" w:hAnsiTheme="minorHAnsi" w:cstheme="minorHAnsi"/>
          <w:sz w:val="24"/>
          <w:szCs w:val="24"/>
        </w:rPr>
        <w:t>u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m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am</w:t>
      </w:r>
      <w:r w:rsidRPr="00DE66C9">
        <w:rPr>
          <w:rFonts w:asciiTheme="minorHAnsi" w:hAnsiTheme="minorHAnsi" w:cstheme="minorHAnsi"/>
          <w:sz w:val="24"/>
          <w:szCs w:val="24"/>
        </w:rPr>
        <w:t>ple</w:t>
      </w:r>
      <w:r w:rsidRPr="00DE66C9">
        <w:rPr>
          <w:rFonts w:asciiTheme="minorHAnsi" w:hAnsiTheme="minorHAnsi" w:cstheme="minorHAnsi"/>
          <w:spacing w:val="2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86"/>
          <w:sz w:val="24"/>
          <w:szCs w:val="24"/>
        </w:rPr>
        <w:t>II</w:t>
      </w:r>
      <w:r w:rsidRPr="00DE66C9">
        <w:rPr>
          <w:rFonts w:asciiTheme="minorHAnsi" w:hAnsiTheme="minorHAnsi" w:cstheme="minorHAnsi"/>
          <w:spacing w:val="-1"/>
          <w:w w:val="8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-</w:t>
      </w:r>
      <w:r w:rsidRPr="00DE66C9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97"/>
          <w:sz w:val="24"/>
          <w:szCs w:val="24"/>
        </w:rPr>
        <w:t>D</w:t>
      </w:r>
      <w:r w:rsidRPr="00DE66C9">
        <w:rPr>
          <w:rFonts w:asciiTheme="minorHAnsi" w:hAnsiTheme="minorHAnsi" w:cstheme="minorHAnsi"/>
          <w:w w:val="109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"/>
          <w:w w:val="109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26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26"/>
          <w:sz w:val="24"/>
          <w:szCs w:val="24"/>
        </w:rPr>
        <w:t>t</w:t>
      </w:r>
    </w:p>
    <w:p w14:paraId="67E41E17" w14:textId="77777777" w:rsidR="0062250E" w:rsidRPr="00DE66C9" w:rsidRDefault="0062250E">
      <w:pPr>
        <w:spacing w:line="100" w:lineRule="exact"/>
        <w:rPr>
          <w:rFonts w:asciiTheme="minorHAnsi" w:hAnsiTheme="minorHAnsi" w:cstheme="minorHAnsi"/>
          <w:sz w:val="10"/>
          <w:szCs w:val="10"/>
        </w:rPr>
      </w:pPr>
    </w:p>
    <w:p w14:paraId="356336D7" w14:textId="77777777" w:rsidR="0062250E" w:rsidRPr="00DE66C9" w:rsidRDefault="0062250E">
      <w:pPr>
        <w:spacing w:line="200" w:lineRule="exact"/>
        <w:rPr>
          <w:rFonts w:asciiTheme="minorHAnsi" w:hAnsiTheme="minorHAnsi" w:cstheme="minorHAnsi"/>
        </w:rPr>
      </w:pPr>
    </w:p>
    <w:p w14:paraId="3A3BB1D2" w14:textId="77777777" w:rsidR="0062250E" w:rsidRPr="00DE66C9" w:rsidRDefault="000B0B45">
      <w:pPr>
        <w:ind w:left="4852" w:right="3752"/>
        <w:jc w:val="center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z w:val="24"/>
          <w:szCs w:val="24"/>
        </w:rPr>
        <w:t>Ki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DE66C9">
        <w:rPr>
          <w:rFonts w:asciiTheme="minorHAnsi" w:hAnsiTheme="minorHAnsi" w:cstheme="minorHAnsi"/>
          <w:sz w:val="24"/>
          <w:szCs w:val="24"/>
        </w:rPr>
        <w:t>ha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3"/>
          <w:w w:val="85"/>
          <w:sz w:val="24"/>
          <w:szCs w:val="24"/>
        </w:rPr>
        <w:t>B</w:t>
      </w:r>
      <w:r w:rsidRPr="00DE66C9">
        <w:rPr>
          <w:rFonts w:asciiTheme="minorHAnsi" w:hAnsiTheme="minorHAnsi" w:cstheme="minorHAnsi"/>
          <w:spacing w:val="-1"/>
          <w:w w:val="112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1"/>
          <w:w w:val="112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1"/>
          <w:w w:val="105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n</w:t>
      </w:r>
    </w:p>
    <w:p w14:paraId="1F21855B" w14:textId="77777777" w:rsidR="0062250E" w:rsidRPr="00DE66C9" w:rsidRDefault="000B0B45">
      <w:pPr>
        <w:spacing w:before="12"/>
        <w:ind w:left="4519" w:right="3424"/>
        <w:jc w:val="center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w w:val="76"/>
          <w:sz w:val="24"/>
          <w:szCs w:val="24"/>
        </w:rPr>
        <w:t>1</w:t>
      </w:r>
      <w:r w:rsidRPr="00DE66C9">
        <w:rPr>
          <w:rFonts w:asciiTheme="minorHAnsi" w:hAnsiTheme="minorHAnsi" w:cstheme="minorHAnsi"/>
          <w:w w:val="125"/>
          <w:sz w:val="24"/>
          <w:szCs w:val="24"/>
        </w:rPr>
        <w:t>0</w:t>
      </w:r>
      <w:r w:rsidRPr="00DE66C9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DE66C9">
        <w:rPr>
          <w:rFonts w:asciiTheme="minorHAnsi" w:hAnsiTheme="minorHAnsi" w:cstheme="minorHAnsi"/>
          <w:sz w:val="24"/>
          <w:szCs w:val="24"/>
        </w:rPr>
        <w:t>nd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DE66C9">
        <w:rPr>
          <w:rFonts w:asciiTheme="minorHAnsi" w:hAnsiTheme="minorHAnsi" w:cstheme="minorHAnsi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4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96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1"/>
          <w:w w:val="96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-1"/>
          <w:w w:val="110"/>
          <w:sz w:val="24"/>
          <w:szCs w:val="24"/>
        </w:rPr>
        <w:t>ad</w:t>
      </w:r>
    </w:p>
    <w:p w14:paraId="6405B325" w14:textId="77777777" w:rsidR="0062250E" w:rsidRPr="00DE66C9" w:rsidRDefault="000B0B45">
      <w:pPr>
        <w:spacing w:before="12"/>
        <w:ind w:left="4507" w:right="3409"/>
        <w:jc w:val="center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DE66C9">
        <w:rPr>
          <w:rFonts w:asciiTheme="minorHAnsi" w:hAnsiTheme="minorHAnsi" w:cstheme="minorHAnsi"/>
          <w:sz w:val="24"/>
          <w:szCs w:val="24"/>
        </w:rPr>
        <w:t>ilt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n,</w:t>
      </w:r>
      <w:r w:rsidRPr="00DE66C9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125"/>
          <w:sz w:val="24"/>
          <w:szCs w:val="24"/>
        </w:rPr>
        <w:t>0</w:t>
      </w:r>
      <w:r w:rsidRPr="00DE66C9">
        <w:rPr>
          <w:rFonts w:asciiTheme="minorHAnsi" w:hAnsiTheme="minorHAnsi" w:cstheme="minorHAnsi"/>
          <w:spacing w:val="-1"/>
          <w:w w:val="108"/>
          <w:sz w:val="24"/>
          <w:szCs w:val="24"/>
        </w:rPr>
        <w:t>2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4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5</w:t>
      </w:r>
      <w:r w:rsidRPr="00DE66C9">
        <w:rPr>
          <w:rFonts w:asciiTheme="minorHAnsi" w:hAnsiTheme="minorHAnsi" w:cstheme="minorHAnsi"/>
          <w:w w:val="114"/>
          <w:sz w:val="24"/>
          <w:szCs w:val="24"/>
        </w:rPr>
        <w:t>9</w:t>
      </w:r>
    </w:p>
    <w:p w14:paraId="49B69065" w14:textId="77777777" w:rsidR="0062250E" w:rsidRPr="00DE66C9" w:rsidRDefault="000B0B45">
      <w:pPr>
        <w:spacing w:before="12"/>
        <w:ind w:left="2613" w:right="1518"/>
        <w:jc w:val="center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sz w:val="24"/>
          <w:szCs w:val="24"/>
        </w:rPr>
        <w:t>Ho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P</w:t>
      </w:r>
      <w:r w:rsidRPr="00DE66C9">
        <w:rPr>
          <w:rFonts w:asciiTheme="minorHAnsi" w:hAnsiTheme="minorHAnsi" w:cstheme="minorHAnsi"/>
          <w:sz w:val="24"/>
          <w:szCs w:val="24"/>
        </w:rPr>
        <w:t>h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ne: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(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xxx</w:t>
      </w:r>
      <w:r w:rsidRPr="00DE66C9">
        <w:rPr>
          <w:rFonts w:asciiTheme="minorHAnsi" w:hAnsiTheme="minorHAnsi" w:cstheme="minorHAnsi"/>
          <w:sz w:val="24"/>
          <w:szCs w:val="24"/>
        </w:rPr>
        <w:t>)</w:t>
      </w:r>
      <w:r w:rsidRPr="00DE66C9">
        <w:rPr>
          <w:rFonts w:asciiTheme="minorHAnsi" w:hAnsiTheme="minorHAnsi" w:cstheme="minorHAnsi"/>
          <w:spacing w:val="4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xx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x-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xx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x</w:t>
      </w:r>
      <w:r w:rsidRPr="00DE66C9">
        <w:rPr>
          <w:rFonts w:asciiTheme="minorHAnsi" w:hAnsiTheme="minorHAnsi" w:cstheme="minorHAnsi"/>
          <w:sz w:val="24"/>
          <w:szCs w:val="24"/>
        </w:rPr>
        <w:t xml:space="preserve">x </w:t>
      </w:r>
      <w:r w:rsidRPr="00DE66C9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DE66C9">
        <w:rPr>
          <w:rFonts w:asciiTheme="minorHAnsi" w:hAnsiTheme="minorHAnsi" w:cstheme="minorHAnsi"/>
          <w:sz w:val="24"/>
          <w:szCs w:val="24"/>
        </w:rPr>
        <w:t>ell</w:t>
      </w:r>
      <w:r w:rsidRPr="00DE66C9">
        <w:rPr>
          <w:rFonts w:asciiTheme="minorHAnsi" w:hAnsiTheme="minorHAnsi" w:cstheme="minorHAnsi"/>
          <w:spacing w:val="-2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P</w:t>
      </w:r>
      <w:r w:rsidRPr="00DE66C9">
        <w:rPr>
          <w:rFonts w:asciiTheme="minorHAnsi" w:hAnsiTheme="minorHAnsi" w:cstheme="minorHAnsi"/>
          <w:sz w:val="24"/>
          <w:szCs w:val="24"/>
        </w:rPr>
        <w:t>h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ne:</w:t>
      </w:r>
      <w:r w:rsidRPr="00DE66C9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(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x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x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x</w:t>
      </w:r>
      <w:r w:rsidRPr="00DE66C9">
        <w:rPr>
          <w:rFonts w:asciiTheme="minorHAnsi" w:hAnsiTheme="minorHAnsi" w:cstheme="minorHAnsi"/>
          <w:sz w:val="24"/>
          <w:szCs w:val="24"/>
        </w:rPr>
        <w:t>)</w:t>
      </w:r>
      <w:r w:rsidRPr="00DE66C9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96"/>
          <w:sz w:val="24"/>
          <w:szCs w:val="24"/>
        </w:rPr>
        <w:t>xx</w:t>
      </w:r>
      <w:r w:rsidRPr="00DE66C9">
        <w:rPr>
          <w:rFonts w:asciiTheme="minorHAnsi" w:hAnsiTheme="minorHAnsi" w:cstheme="minorHAnsi"/>
          <w:spacing w:val="1"/>
          <w:w w:val="96"/>
          <w:sz w:val="24"/>
          <w:szCs w:val="24"/>
        </w:rPr>
        <w:t>x</w:t>
      </w:r>
      <w:r w:rsidRPr="00DE66C9">
        <w:rPr>
          <w:rFonts w:asciiTheme="minorHAnsi" w:hAnsiTheme="minorHAnsi" w:cstheme="minorHAnsi"/>
          <w:spacing w:val="-1"/>
          <w:w w:val="106"/>
          <w:sz w:val="24"/>
          <w:szCs w:val="24"/>
        </w:rPr>
        <w:t>-</w:t>
      </w:r>
      <w:r w:rsidRPr="00DE66C9">
        <w:rPr>
          <w:rFonts w:asciiTheme="minorHAnsi" w:hAnsiTheme="minorHAnsi" w:cstheme="minorHAnsi"/>
          <w:spacing w:val="-1"/>
          <w:w w:val="96"/>
          <w:sz w:val="24"/>
          <w:szCs w:val="24"/>
        </w:rPr>
        <w:t>x</w:t>
      </w:r>
      <w:r w:rsidRPr="00DE66C9">
        <w:rPr>
          <w:rFonts w:asciiTheme="minorHAnsi" w:hAnsiTheme="minorHAnsi" w:cstheme="minorHAnsi"/>
          <w:spacing w:val="1"/>
          <w:w w:val="96"/>
          <w:sz w:val="24"/>
          <w:szCs w:val="24"/>
        </w:rPr>
        <w:t>x</w:t>
      </w:r>
      <w:r w:rsidRPr="00DE66C9">
        <w:rPr>
          <w:rFonts w:asciiTheme="minorHAnsi" w:hAnsiTheme="minorHAnsi" w:cstheme="minorHAnsi"/>
          <w:spacing w:val="-1"/>
          <w:w w:val="96"/>
          <w:sz w:val="24"/>
          <w:szCs w:val="24"/>
        </w:rPr>
        <w:t>xx</w:t>
      </w:r>
    </w:p>
    <w:p w14:paraId="7BCE597D" w14:textId="77777777" w:rsidR="0062250E" w:rsidRPr="00DE66C9" w:rsidRDefault="000B0B45">
      <w:pPr>
        <w:spacing w:before="12"/>
        <w:ind w:left="3924" w:right="2878"/>
        <w:jc w:val="center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w w:val="97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97"/>
          <w:sz w:val="24"/>
          <w:szCs w:val="24"/>
        </w:rPr>
        <w:t>-ma</w:t>
      </w:r>
      <w:r w:rsidRPr="00DE66C9">
        <w:rPr>
          <w:rFonts w:asciiTheme="minorHAnsi" w:hAnsiTheme="minorHAnsi" w:cstheme="minorHAnsi"/>
          <w:w w:val="97"/>
          <w:sz w:val="24"/>
          <w:szCs w:val="24"/>
        </w:rPr>
        <w:t>il:</w:t>
      </w:r>
      <w:r w:rsidRPr="00DE66C9">
        <w:rPr>
          <w:rFonts w:asciiTheme="minorHAnsi" w:hAnsiTheme="minorHAnsi" w:cstheme="minorHAnsi"/>
          <w:spacing w:val="-2"/>
          <w:w w:val="97"/>
          <w:sz w:val="24"/>
          <w:szCs w:val="24"/>
        </w:rPr>
        <w:t xml:space="preserve"> </w:t>
      </w:r>
      <w:hyperlink r:id="rId14">
        <w:r w:rsidRPr="00DE66C9">
          <w:rPr>
            <w:rFonts w:asciiTheme="minorHAnsi" w:hAnsiTheme="minorHAnsi" w:cstheme="minorHAnsi"/>
            <w:spacing w:val="-1"/>
            <w:w w:val="103"/>
            <w:sz w:val="24"/>
            <w:szCs w:val="24"/>
          </w:rPr>
          <w:t>k</w:t>
        </w:r>
        <w:r w:rsidRPr="00DE66C9">
          <w:rPr>
            <w:rFonts w:asciiTheme="minorHAnsi" w:hAnsiTheme="minorHAnsi" w:cstheme="minorHAnsi"/>
            <w:spacing w:val="1"/>
            <w:w w:val="103"/>
            <w:sz w:val="24"/>
            <w:szCs w:val="24"/>
          </w:rPr>
          <w:t>b</w:t>
        </w:r>
        <w:r w:rsidRPr="00DE66C9">
          <w:rPr>
            <w:rFonts w:asciiTheme="minorHAnsi" w:hAnsiTheme="minorHAnsi" w:cstheme="minorHAnsi"/>
            <w:spacing w:val="-1"/>
            <w:w w:val="112"/>
            <w:sz w:val="24"/>
            <w:szCs w:val="24"/>
          </w:rPr>
          <w:t>a</w:t>
        </w:r>
        <w:r w:rsidRPr="00DE66C9">
          <w:rPr>
            <w:rFonts w:asciiTheme="minorHAnsi" w:hAnsiTheme="minorHAnsi" w:cstheme="minorHAnsi"/>
            <w:spacing w:val="1"/>
            <w:w w:val="112"/>
            <w:sz w:val="24"/>
            <w:szCs w:val="24"/>
          </w:rPr>
          <w:t>r</w:t>
        </w:r>
        <w:r w:rsidRPr="00DE66C9">
          <w:rPr>
            <w:rFonts w:asciiTheme="minorHAnsi" w:hAnsiTheme="minorHAnsi" w:cstheme="minorHAnsi"/>
            <w:spacing w:val="1"/>
            <w:w w:val="105"/>
            <w:sz w:val="24"/>
            <w:szCs w:val="24"/>
          </w:rPr>
          <w:t>o</w:t>
        </w:r>
        <w:r w:rsidRPr="00DE66C9">
          <w:rPr>
            <w:rFonts w:asciiTheme="minorHAnsi" w:hAnsiTheme="minorHAnsi" w:cstheme="minorHAnsi"/>
            <w:w w:val="106"/>
            <w:sz w:val="24"/>
            <w:szCs w:val="24"/>
          </w:rPr>
          <w:t>n</w:t>
        </w:r>
        <w:r w:rsidRPr="00DE66C9">
          <w:rPr>
            <w:rFonts w:asciiTheme="minorHAnsi" w:hAnsiTheme="minorHAnsi" w:cstheme="minorHAnsi"/>
            <w:spacing w:val="1"/>
            <w:w w:val="90"/>
            <w:sz w:val="24"/>
            <w:szCs w:val="24"/>
          </w:rPr>
          <w:t>@</w:t>
        </w:r>
        <w:r w:rsidRPr="00DE66C9">
          <w:rPr>
            <w:rFonts w:asciiTheme="minorHAnsi" w:hAnsiTheme="minorHAnsi" w:cstheme="minorHAnsi"/>
            <w:w w:val="113"/>
            <w:sz w:val="24"/>
            <w:szCs w:val="24"/>
          </w:rPr>
          <w:t>e</w:t>
        </w:r>
        <w:r w:rsidRPr="00DE66C9">
          <w:rPr>
            <w:rFonts w:asciiTheme="minorHAnsi" w:hAnsiTheme="minorHAnsi" w:cstheme="minorHAnsi"/>
            <w:spacing w:val="-1"/>
            <w:w w:val="96"/>
            <w:sz w:val="24"/>
            <w:szCs w:val="24"/>
          </w:rPr>
          <w:t>x</w:t>
        </w:r>
        <w:r w:rsidRPr="00DE66C9">
          <w:rPr>
            <w:rFonts w:asciiTheme="minorHAnsi" w:hAnsiTheme="minorHAnsi" w:cstheme="minorHAnsi"/>
            <w:spacing w:val="-1"/>
            <w:w w:val="107"/>
            <w:sz w:val="24"/>
            <w:szCs w:val="24"/>
          </w:rPr>
          <w:t>a</w:t>
        </w:r>
        <w:r w:rsidRPr="00DE66C9">
          <w:rPr>
            <w:rFonts w:asciiTheme="minorHAnsi" w:hAnsiTheme="minorHAnsi" w:cstheme="minorHAnsi"/>
            <w:spacing w:val="2"/>
            <w:w w:val="107"/>
            <w:sz w:val="24"/>
            <w:szCs w:val="24"/>
          </w:rPr>
          <w:t>m</w:t>
        </w:r>
        <w:r w:rsidRPr="00DE66C9">
          <w:rPr>
            <w:rFonts w:asciiTheme="minorHAnsi" w:hAnsiTheme="minorHAnsi" w:cstheme="minorHAnsi"/>
            <w:w w:val="108"/>
            <w:sz w:val="24"/>
            <w:szCs w:val="24"/>
          </w:rPr>
          <w:t>p</w:t>
        </w:r>
        <w:r w:rsidRPr="00DE66C9">
          <w:rPr>
            <w:rFonts w:asciiTheme="minorHAnsi" w:hAnsiTheme="minorHAnsi" w:cstheme="minorHAnsi"/>
            <w:spacing w:val="2"/>
            <w:w w:val="90"/>
            <w:sz w:val="24"/>
            <w:szCs w:val="24"/>
          </w:rPr>
          <w:t>l</w:t>
        </w:r>
        <w:r w:rsidRPr="00DE66C9">
          <w:rPr>
            <w:rFonts w:asciiTheme="minorHAnsi" w:hAnsiTheme="minorHAnsi" w:cstheme="minorHAnsi"/>
            <w:w w:val="113"/>
            <w:sz w:val="24"/>
            <w:szCs w:val="24"/>
          </w:rPr>
          <w:t>e</w:t>
        </w:r>
        <w:r w:rsidRPr="00DE66C9">
          <w:rPr>
            <w:rFonts w:asciiTheme="minorHAnsi" w:hAnsiTheme="minorHAnsi" w:cstheme="minorHAnsi"/>
            <w:spacing w:val="-1"/>
            <w:w w:val="103"/>
            <w:sz w:val="24"/>
            <w:szCs w:val="24"/>
          </w:rPr>
          <w:t>.c</w:t>
        </w:r>
        <w:r w:rsidRPr="00DE66C9">
          <w:rPr>
            <w:rFonts w:asciiTheme="minorHAnsi" w:hAnsiTheme="minorHAnsi" w:cstheme="minorHAnsi"/>
            <w:spacing w:val="1"/>
            <w:w w:val="103"/>
            <w:sz w:val="24"/>
            <w:szCs w:val="24"/>
          </w:rPr>
          <w:t>o</w:t>
        </w:r>
        <w:r w:rsidRPr="00DE66C9">
          <w:rPr>
            <w:rFonts w:asciiTheme="minorHAnsi" w:hAnsiTheme="minorHAnsi" w:cstheme="minorHAnsi"/>
            <w:w w:val="104"/>
            <w:sz w:val="24"/>
            <w:szCs w:val="24"/>
          </w:rPr>
          <w:t>m</w:t>
        </w:r>
      </w:hyperlink>
    </w:p>
    <w:p w14:paraId="364C18B5" w14:textId="77777777" w:rsidR="0062250E" w:rsidRPr="00DE66C9" w:rsidRDefault="0062250E">
      <w:pPr>
        <w:spacing w:before="12" w:line="240" w:lineRule="exact"/>
        <w:rPr>
          <w:rFonts w:asciiTheme="minorHAnsi" w:hAnsiTheme="minorHAnsi" w:cstheme="minorHAnsi"/>
          <w:sz w:val="24"/>
          <w:szCs w:val="24"/>
        </w:rPr>
      </w:pPr>
    </w:p>
    <w:p w14:paraId="205C9AD1" w14:textId="77777777" w:rsidR="0062250E" w:rsidRPr="00DE66C9" w:rsidRDefault="000B0B45">
      <w:pPr>
        <w:ind w:left="59" w:right="2089"/>
        <w:jc w:val="center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z w:val="24"/>
          <w:szCs w:val="24"/>
        </w:rPr>
        <w:t>Edu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ca</w:t>
      </w:r>
      <w:r w:rsidRPr="00DE66C9">
        <w:rPr>
          <w:rFonts w:asciiTheme="minorHAnsi" w:hAnsiTheme="minorHAnsi" w:cstheme="minorHAnsi"/>
          <w:sz w:val="24"/>
          <w:szCs w:val="24"/>
        </w:rPr>
        <w:t>ti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 xml:space="preserve">n               </w:t>
      </w:r>
      <w:r w:rsidRPr="00DE66C9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82"/>
          <w:sz w:val="24"/>
          <w:szCs w:val="24"/>
        </w:rPr>
        <w:t>B</w:t>
      </w:r>
      <w:r w:rsidRPr="00DE66C9">
        <w:rPr>
          <w:rFonts w:asciiTheme="minorHAnsi" w:hAnsiTheme="minorHAnsi" w:cstheme="minorHAnsi"/>
          <w:spacing w:val="-1"/>
          <w:w w:val="108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4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U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ni</w:t>
      </w:r>
      <w:r w:rsidRPr="00DE66C9">
        <w:rPr>
          <w:rFonts w:asciiTheme="minorHAnsi" w:hAnsiTheme="minorHAnsi" w:cstheme="minorHAnsi"/>
          <w:sz w:val="24"/>
          <w:szCs w:val="24"/>
        </w:rPr>
        <w:t>ve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ty</w:t>
      </w:r>
      <w:r w:rsidRPr="00DE66C9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oo</w:t>
      </w:r>
      <w:r w:rsidRPr="00DE66C9">
        <w:rPr>
          <w:rFonts w:asciiTheme="minorHAnsi" w:hAnsiTheme="minorHAnsi" w:cstheme="minorHAnsi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De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tal</w:t>
      </w:r>
      <w:r w:rsidRPr="00DE66C9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DE66C9">
        <w:rPr>
          <w:rFonts w:asciiTheme="minorHAnsi" w:hAnsiTheme="minorHAnsi" w:cstheme="minorHAnsi"/>
          <w:sz w:val="24"/>
          <w:szCs w:val="24"/>
        </w:rPr>
        <w:t>ed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</w:t>
      </w:r>
      <w:r w:rsidRPr="00DE66C9">
        <w:rPr>
          <w:rFonts w:asciiTheme="minorHAnsi" w:hAnsiTheme="minorHAnsi" w:cstheme="minorHAnsi"/>
          <w:sz w:val="24"/>
          <w:szCs w:val="24"/>
        </w:rPr>
        <w:t>e,</w:t>
      </w:r>
      <w:r w:rsidRPr="00DE66C9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82"/>
          <w:sz w:val="24"/>
          <w:szCs w:val="24"/>
        </w:rPr>
        <w:t>B</w:t>
      </w:r>
      <w:r w:rsidRPr="00DE66C9">
        <w:rPr>
          <w:rFonts w:asciiTheme="minorHAnsi" w:hAnsiTheme="minorHAnsi" w:cstheme="minorHAnsi"/>
          <w:spacing w:val="-1"/>
          <w:w w:val="108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w w:val="101"/>
          <w:sz w:val="24"/>
          <w:szCs w:val="24"/>
        </w:rPr>
        <w:t>on</w:t>
      </w:r>
      <w:r w:rsidRPr="00DE66C9">
        <w:rPr>
          <w:rFonts w:asciiTheme="minorHAnsi" w:hAnsiTheme="minorHAnsi" w:cstheme="minorHAnsi"/>
          <w:w w:val="101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102"/>
          <w:sz w:val="24"/>
          <w:szCs w:val="24"/>
        </w:rPr>
        <w:t>M</w:t>
      </w:r>
      <w:r w:rsidRPr="00DE66C9">
        <w:rPr>
          <w:rFonts w:asciiTheme="minorHAnsi" w:hAnsiTheme="minorHAnsi" w:cstheme="minorHAnsi"/>
          <w:w w:val="95"/>
          <w:sz w:val="24"/>
          <w:szCs w:val="24"/>
        </w:rPr>
        <w:t>A</w:t>
      </w:r>
    </w:p>
    <w:p w14:paraId="1BAC0D35" w14:textId="77777777" w:rsidR="0062250E" w:rsidRPr="00DE66C9" w:rsidRDefault="000B0B45">
      <w:pPr>
        <w:spacing w:before="12"/>
        <w:ind w:left="2044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"/>
          <w:w w:val="105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c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1"/>
          <w:w w:val="105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-9"/>
          <w:w w:val="10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D</w:t>
      </w:r>
      <w:r w:rsidRPr="00DE66C9">
        <w:rPr>
          <w:rFonts w:asciiTheme="minorHAnsi" w:hAnsiTheme="minorHAnsi" w:cstheme="minorHAnsi"/>
          <w:sz w:val="24"/>
          <w:szCs w:val="24"/>
        </w:rPr>
        <w:t>ent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DE66C9">
        <w:rPr>
          <w:rFonts w:asciiTheme="minorHAnsi" w:hAnsiTheme="minorHAnsi" w:cstheme="minorHAnsi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3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DE66C9">
        <w:rPr>
          <w:rFonts w:asciiTheme="minorHAnsi" w:hAnsiTheme="minorHAnsi" w:cstheme="minorHAnsi"/>
          <w:sz w:val="24"/>
          <w:szCs w:val="24"/>
        </w:rPr>
        <w:t>edi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ne,</w:t>
      </w:r>
      <w:r w:rsidRPr="00DE66C9">
        <w:rPr>
          <w:rFonts w:asciiTheme="minorHAnsi" w:hAnsiTheme="minorHAnsi" w:cstheme="minorHAnsi"/>
          <w:spacing w:val="2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DE66C9">
        <w:rPr>
          <w:rFonts w:asciiTheme="minorHAnsi" w:hAnsiTheme="minorHAnsi" w:cstheme="minorHAnsi"/>
          <w:sz w:val="24"/>
          <w:szCs w:val="24"/>
        </w:rPr>
        <w:t>ay</w:t>
      </w:r>
      <w:r w:rsidRPr="00DE66C9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107"/>
          <w:sz w:val="24"/>
          <w:szCs w:val="24"/>
        </w:rPr>
        <w:t>2</w:t>
      </w:r>
      <w:r w:rsidRPr="00DE66C9">
        <w:rPr>
          <w:rFonts w:asciiTheme="minorHAnsi" w:hAnsiTheme="minorHAnsi" w:cstheme="minorHAnsi"/>
          <w:spacing w:val="-1"/>
          <w:w w:val="123"/>
          <w:sz w:val="24"/>
          <w:szCs w:val="24"/>
        </w:rPr>
        <w:t>0</w:t>
      </w:r>
      <w:r w:rsidRPr="00DE66C9">
        <w:rPr>
          <w:rFonts w:asciiTheme="minorHAnsi" w:hAnsiTheme="minorHAnsi" w:cstheme="minorHAnsi"/>
          <w:spacing w:val="1"/>
          <w:w w:val="123"/>
          <w:sz w:val="24"/>
          <w:szCs w:val="24"/>
        </w:rPr>
        <w:t>0</w:t>
      </w:r>
      <w:r w:rsidRPr="00DE66C9">
        <w:rPr>
          <w:rFonts w:asciiTheme="minorHAnsi" w:hAnsiTheme="minorHAnsi" w:cstheme="minorHAnsi"/>
          <w:w w:val="123"/>
          <w:sz w:val="24"/>
          <w:szCs w:val="24"/>
        </w:rPr>
        <w:t>0</w:t>
      </w:r>
    </w:p>
    <w:p w14:paraId="32837675" w14:textId="77777777" w:rsidR="0062250E" w:rsidRPr="00DE66C9" w:rsidRDefault="0062250E">
      <w:pPr>
        <w:spacing w:line="100" w:lineRule="exact"/>
        <w:rPr>
          <w:rFonts w:asciiTheme="minorHAnsi" w:hAnsiTheme="minorHAnsi" w:cstheme="minorHAnsi"/>
          <w:sz w:val="10"/>
          <w:szCs w:val="10"/>
        </w:rPr>
      </w:pPr>
    </w:p>
    <w:p w14:paraId="786435ED" w14:textId="77777777" w:rsidR="0062250E" w:rsidRPr="00DE66C9" w:rsidRDefault="0062250E">
      <w:pPr>
        <w:spacing w:line="200" w:lineRule="exact"/>
        <w:rPr>
          <w:rFonts w:asciiTheme="minorHAnsi" w:hAnsiTheme="minorHAnsi" w:cstheme="minorHAnsi"/>
        </w:rPr>
      </w:pPr>
    </w:p>
    <w:p w14:paraId="3775B39E" w14:textId="77777777" w:rsidR="0062250E" w:rsidRPr="00DE66C9" w:rsidRDefault="000B0B45">
      <w:pPr>
        <w:ind w:left="2044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z w:val="24"/>
          <w:szCs w:val="24"/>
        </w:rPr>
        <w:t>U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ni</w:t>
      </w:r>
      <w:r w:rsidRPr="00DE66C9">
        <w:rPr>
          <w:rFonts w:asciiTheme="minorHAnsi" w:hAnsiTheme="minorHAnsi" w:cstheme="minorHAnsi"/>
          <w:sz w:val="24"/>
          <w:szCs w:val="24"/>
        </w:rPr>
        <w:t>ve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ty</w:t>
      </w:r>
      <w:r w:rsidRPr="00DE66C9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ho</w:t>
      </w:r>
      <w:r w:rsidRPr="00DE66C9">
        <w:rPr>
          <w:rFonts w:asciiTheme="minorHAnsi" w:hAnsiTheme="minorHAnsi" w:cstheme="minorHAnsi"/>
          <w:sz w:val="24"/>
          <w:szCs w:val="24"/>
        </w:rPr>
        <w:t xml:space="preserve">de </w:t>
      </w:r>
      <w:r w:rsidRPr="00DE66C9">
        <w:rPr>
          <w:rFonts w:asciiTheme="minorHAnsi" w:hAnsiTheme="minorHAnsi" w:cstheme="minorHAnsi"/>
          <w:w w:val="80"/>
          <w:sz w:val="24"/>
          <w:szCs w:val="24"/>
        </w:rPr>
        <w:t>I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w w:val="84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3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d</w:t>
      </w:r>
      <w:r w:rsidRPr="00DE66C9">
        <w:rPr>
          <w:rFonts w:asciiTheme="minorHAnsi" w:hAnsiTheme="minorHAnsi" w:cstheme="minorHAnsi"/>
          <w:w w:val="87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99"/>
          <w:sz w:val="24"/>
          <w:szCs w:val="24"/>
        </w:rPr>
        <w:t>K</w:t>
      </w:r>
      <w:r w:rsidRPr="00DE66C9">
        <w:rPr>
          <w:rFonts w:asciiTheme="minorHAnsi" w:hAnsiTheme="minorHAnsi" w:cstheme="minorHAnsi"/>
          <w:spacing w:val="-1"/>
          <w:w w:val="99"/>
          <w:sz w:val="24"/>
          <w:szCs w:val="24"/>
        </w:rPr>
        <w:t>in</w:t>
      </w:r>
      <w:r w:rsidRPr="00DE66C9">
        <w:rPr>
          <w:rFonts w:asciiTheme="minorHAnsi" w:hAnsiTheme="minorHAnsi" w:cstheme="minorHAnsi"/>
          <w:w w:val="99"/>
          <w:sz w:val="24"/>
          <w:szCs w:val="24"/>
        </w:rPr>
        <w:t>gst</w:t>
      </w:r>
      <w:r w:rsidRPr="00DE66C9">
        <w:rPr>
          <w:rFonts w:asciiTheme="minorHAnsi" w:hAnsiTheme="minorHAnsi" w:cstheme="minorHAnsi"/>
          <w:spacing w:val="-1"/>
          <w:w w:val="99"/>
          <w:sz w:val="24"/>
          <w:szCs w:val="24"/>
        </w:rPr>
        <w:t>on</w:t>
      </w:r>
      <w:r w:rsidRPr="00DE66C9">
        <w:rPr>
          <w:rFonts w:asciiTheme="minorHAnsi" w:hAnsiTheme="minorHAnsi" w:cstheme="minorHAnsi"/>
          <w:w w:val="99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-4"/>
          <w:w w:val="9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85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80"/>
          <w:sz w:val="24"/>
          <w:szCs w:val="24"/>
        </w:rPr>
        <w:t>I</w:t>
      </w:r>
    </w:p>
    <w:p w14:paraId="39788B3E" w14:textId="77777777" w:rsidR="0062250E" w:rsidRPr="00DE66C9" w:rsidRDefault="000B0B45">
      <w:pPr>
        <w:spacing w:before="12"/>
        <w:ind w:left="2044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z w:val="24"/>
          <w:szCs w:val="24"/>
        </w:rPr>
        <w:t>B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ac</w:t>
      </w:r>
      <w:r w:rsidRPr="00DE66C9">
        <w:rPr>
          <w:rFonts w:asciiTheme="minorHAnsi" w:hAnsiTheme="minorHAnsi" w:cstheme="minorHAnsi"/>
          <w:sz w:val="24"/>
          <w:szCs w:val="24"/>
        </w:rPr>
        <w:t>hel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Sc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en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in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84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d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u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w w:val="113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26"/>
          <w:sz w:val="24"/>
          <w:szCs w:val="24"/>
        </w:rPr>
        <w:t>t</w:t>
      </w:r>
      <w:r w:rsidRPr="00DE66C9">
        <w:rPr>
          <w:rFonts w:asciiTheme="minorHAnsi" w:hAnsiTheme="minorHAnsi" w:cstheme="minorHAnsi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97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J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un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71"/>
          <w:sz w:val="24"/>
          <w:szCs w:val="24"/>
        </w:rPr>
        <w:t>1</w:t>
      </w:r>
      <w:r w:rsidRPr="00DE66C9">
        <w:rPr>
          <w:rFonts w:asciiTheme="minorHAnsi" w:hAnsiTheme="minorHAnsi" w:cstheme="minorHAnsi"/>
          <w:w w:val="113"/>
          <w:sz w:val="24"/>
          <w:szCs w:val="24"/>
        </w:rPr>
        <w:t>9</w:t>
      </w:r>
      <w:r w:rsidRPr="00DE66C9">
        <w:rPr>
          <w:rFonts w:asciiTheme="minorHAnsi" w:hAnsiTheme="minorHAnsi" w:cstheme="minorHAnsi"/>
          <w:w w:val="114"/>
          <w:sz w:val="24"/>
          <w:szCs w:val="24"/>
        </w:rPr>
        <w:t>8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7</w:t>
      </w:r>
    </w:p>
    <w:p w14:paraId="60829101" w14:textId="77777777" w:rsidR="0062250E" w:rsidRPr="00DE66C9" w:rsidRDefault="0062250E">
      <w:pPr>
        <w:spacing w:line="100" w:lineRule="exact"/>
        <w:rPr>
          <w:rFonts w:asciiTheme="minorHAnsi" w:hAnsiTheme="minorHAnsi" w:cstheme="minorHAnsi"/>
          <w:sz w:val="10"/>
          <w:szCs w:val="10"/>
        </w:rPr>
      </w:pPr>
    </w:p>
    <w:p w14:paraId="0C01B825" w14:textId="77777777" w:rsidR="0062250E" w:rsidRPr="00DE66C9" w:rsidRDefault="0062250E">
      <w:pPr>
        <w:spacing w:line="200" w:lineRule="exact"/>
        <w:rPr>
          <w:rFonts w:asciiTheme="minorHAnsi" w:hAnsiTheme="minorHAnsi" w:cstheme="minorHAnsi"/>
        </w:rPr>
      </w:pPr>
    </w:p>
    <w:p w14:paraId="390222AE" w14:textId="77777777" w:rsidR="0062250E" w:rsidRPr="00DE66C9" w:rsidRDefault="000B0B45">
      <w:pPr>
        <w:ind w:left="2044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or</w:t>
      </w:r>
      <w:r w:rsidRPr="00DE66C9">
        <w:rPr>
          <w:rFonts w:asciiTheme="minorHAnsi" w:hAnsiTheme="minorHAnsi" w:cstheme="minorHAnsi"/>
          <w:sz w:val="24"/>
          <w:szCs w:val="24"/>
        </w:rPr>
        <w:t>syth</w:t>
      </w:r>
      <w:r w:rsidRPr="00DE66C9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hoo</w:t>
      </w:r>
      <w:r w:rsidRPr="00DE66C9">
        <w:rPr>
          <w:rFonts w:asciiTheme="minorHAnsi" w:hAnsiTheme="minorHAnsi" w:cstheme="minorHAnsi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De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t</w:t>
      </w:r>
      <w:r w:rsidRPr="00DE66C9">
        <w:rPr>
          <w:rFonts w:asciiTheme="minorHAnsi" w:hAnsiTheme="minorHAnsi" w:cstheme="minorHAnsi"/>
          <w:sz w:val="24"/>
          <w:szCs w:val="24"/>
        </w:rPr>
        <w:t>al</w:t>
      </w:r>
      <w:r w:rsidRPr="00DE66C9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yg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ni</w:t>
      </w:r>
      <w:r w:rsidRPr="00DE66C9">
        <w:rPr>
          <w:rFonts w:asciiTheme="minorHAnsi" w:hAnsiTheme="minorHAnsi" w:cstheme="minorHAnsi"/>
          <w:sz w:val="24"/>
          <w:szCs w:val="24"/>
        </w:rPr>
        <w:t>sts,</w:t>
      </w:r>
      <w:r w:rsidRPr="00DE66C9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82"/>
          <w:sz w:val="24"/>
          <w:szCs w:val="24"/>
        </w:rPr>
        <w:t>B</w:t>
      </w:r>
      <w:r w:rsidRPr="00DE66C9">
        <w:rPr>
          <w:rFonts w:asciiTheme="minorHAnsi" w:hAnsiTheme="minorHAnsi" w:cstheme="minorHAnsi"/>
          <w:spacing w:val="-1"/>
          <w:w w:val="108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w w:val="101"/>
          <w:sz w:val="24"/>
          <w:szCs w:val="24"/>
        </w:rPr>
        <w:t>on</w:t>
      </w:r>
      <w:r w:rsidRPr="00DE66C9">
        <w:rPr>
          <w:rFonts w:asciiTheme="minorHAnsi" w:hAnsiTheme="minorHAnsi" w:cstheme="minorHAnsi"/>
          <w:w w:val="101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</w:p>
    <w:p w14:paraId="21F952BE" w14:textId="77777777" w:rsidR="0062250E" w:rsidRPr="00DE66C9" w:rsidRDefault="000B0B45">
      <w:pPr>
        <w:spacing w:before="12"/>
        <w:ind w:left="2044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w w:val="106"/>
          <w:sz w:val="24"/>
          <w:szCs w:val="24"/>
        </w:rPr>
        <w:t>C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1"/>
          <w:w w:val="106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ti</w:t>
      </w:r>
      <w:r w:rsidRPr="00DE66C9">
        <w:rPr>
          <w:rFonts w:asciiTheme="minorHAnsi" w:hAnsiTheme="minorHAnsi" w:cstheme="minorHAnsi"/>
          <w:spacing w:val="1"/>
          <w:w w:val="106"/>
          <w:sz w:val="24"/>
          <w:szCs w:val="24"/>
        </w:rPr>
        <w:t>f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-1"/>
          <w:w w:val="106"/>
          <w:sz w:val="24"/>
          <w:szCs w:val="24"/>
        </w:rPr>
        <w:t>ca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te</w:t>
      </w:r>
      <w:r w:rsidRPr="00DE66C9">
        <w:rPr>
          <w:rFonts w:asciiTheme="minorHAnsi" w:hAnsiTheme="minorHAnsi" w:cstheme="minorHAnsi"/>
          <w:spacing w:val="-13"/>
          <w:w w:val="10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in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D</w:t>
      </w:r>
      <w:r w:rsidRPr="00DE66C9">
        <w:rPr>
          <w:rFonts w:asciiTheme="minorHAnsi" w:hAnsiTheme="minorHAnsi" w:cstheme="minorHAnsi"/>
          <w:sz w:val="24"/>
          <w:szCs w:val="24"/>
        </w:rPr>
        <w:t>en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DE66C9">
        <w:rPr>
          <w:rFonts w:asciiTheme="minorHAnsi" w:hAnsiTheme="minorHAnsi" w:cstheme="minorHAnsi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Hy</w:t>
      </w:r>
      <w:r w:rsidRPr="00DE66C9">
        <w:rPr>
          <w:rFonts w:asciiTheme="minorHAnsi" w:hAnsiTheme="minorHAnsi" w:cstheme="minorHAnsi"/>
          <w:sz w:val="24"/>
          <w:szCs w:val="24"/>
        </w:rPr>
        <w:t>giene,</w:t>
      </w:r>
      <w:r w:rsidRPr="00DE66C9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DE66C9">
        <w:rPr>
          <w:rFonts w:asciiTheme="minorHAnsi" w:hAnsiTheme="minorHAnsi" w:cstheme="minorHAnsi"/>
          <w:sz w:val="24"/>
          <w:szCs w:val="24"/>
        </w:rPr>
        <w:t>ay</w:t>
      </w:r>
      <w:r w:rsidRPr="00DE66C9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71"/>
          <w:sz w:val="24"/>
          <w:szCs w:val="24"/>
        </w:rPr>
        <w:t>1</w:t>
      </w:r>
      <w:r w:rsidRPr="00DE66C9">
        <w:rPr>
          <w:rFonts w:asciiTheme="minorHAnsi" w:hAnsiTheme="minorHAnsi" w:cstheme="minorHAnsi"/>
          <w:w w:val="113"/>
          <w:sz w:val="24"/>
          <w:szCs w:val="24"/>
        </w:rPr>
        <w:t>9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85</w:t>
      </w:r>
    </w:p>
    <w:p w14:paraId="74E7FB37" w14:textId="77777777" w:rsidR="0062250E" w:rsidRPr="00DE66C9" w:rsidRDefault="0062250E">
      <w:pPr>
        <w:spacing w:line="100" w:lineRule="exact"/>
        <w:rPr>
          <w:rFonts w:asciiTheme="minorHAnsi" w:hAnsiTheme="minorHAnsi" w:cstheme="minorHAnsi"/>
          <w:sz w:val="10"/>
          <w:szCs w:val="10"/>
        </w:rPr>
      </w:pPr>
    </w:p>
    <w:p w14:paraId="029D7607" w14:textId="77777777" w:rsidR="0062250E" w:rsidRPr="00DE66C9" w:rsidRDefault="0062250E">
      <w:pPr>
        <w:spacing w:line="200" w:lineRule="exact"/>
        <w:rPr>
          <w:rFonts w:asciiTheme="minorHAnsi" w:hAnsiTheme="minorHAnsi" w:cstheme="minorHAnsi"/>
        </w:rPr>
      </w:pPr>
    </w:p>
    <w:p w14:paraId="6DC5A68F" w14:textId="77777777" w:rsidR="0062250E" w:rsidRPr="00DE66C9" w:rsidRDefault="000B0B45">
      <w:pPr>
        <w:ind w:left="2044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w w:val="106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1"/>
          <w:w w:val="106"/>
          <w:sz w:val="24"/>
          <w:szCs w:val="24"/>
        </w:rPr>
        <w:t>or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w w:val="106"/>
          <w:sz w:val="24"/>
          <w:szCs w:val="24"/>
        </w:rPr>
        <w:t>h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easte</w:t>
      </w:r>
      <w:r w:rsidRPr="00DE66C9">
        <w:rPr>
          <w:rFonts w:asciiTheme="minorHAnsi" w:hAnsiTheme="minorHAnsi" w:cstheme="minorHAnsi"/>
          <w:spacing w:val="-1"/>
          <w:w w:val="106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 xml:space="preserve">n </w:t>
      </w:r>
      <w:r w:rsidRPr="00DE66C9">
        <w:rPr>
          <w:rFonts w:asciiTheme="minorHAnsi" w:hAnsiTheme="minorHAnsi" w:cstheme="minorHAnsi"/>
          <w:sz w:val="24"/>
          <w:szCs w:val="24"/>
        </w:rPr>
        <w:t>U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ni</w:t>
      </w:r>
      <w:r w:rsidRPr="00DE66C9">
        <w:rPr>
          <w:rFonts w:asciiTheme="minorHAnsi" w:hAnsiTheme="minorHAnsi" w:cstheme="minorHAnsi"/>
          <w:sz w:val="24"/>
          <w:szCs w:val="24"/>
        </w:rPr>
        <w:t>v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ty,</w:t>
      </w:r>
      <w:r w:rsidRPr="00DE66C9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82"/>
          <w:sz w:val="24"/>
          <w:szCs w:val="24"/>
        </w:rPr>
        <w:t>B</w:t>
      </w:r>
      <w:r w:rsidRPr="00DE66C9">
        <w:rPr>
          <w:rFonts w:asciiTheme="minorHAnsi" w:hAnsiTheme="minorHAnsi" w:cstheme="minorHAnsi"/>
          <w:spacing w:val="-1"/>
          <w:w w:val="108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w w:val="101"/>
          <w:sz w:val="24"/>
          <w:szCs w:val="24"/>
        </w:rPr>
        <w:t>on</w:t>
      </w:r>
      <w:r w:rsidRPr="00DE66C9">
        <w:rPr>
          <w:rFonts w:asciiTheme="minorHAnsi" w:hAnsiTheme="minorHAnsi" w:cstheme="minorHAnsi"/>
          <w:w w:val="101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</w:p>
    <w:p w14:paraId="5293A8BF" w14:textId="77777777" w:rsidR="0062250E" w:rsidRPr="00DE66C9" w:rsidRDefault="000B0B45">
      <w:pPr>
        <w:spacing w:before="12"/>
        <w:ind w:left="2044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w w:val="107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w w:val="107"/>
          <w:sz w:val="24"/>
          <w:szCs w:val="24"/>
        </w:rPr>
        <w:t>ss</w:t>
      </w:r>
      <w:r w:rsidRPr="00DE66C9">
        <w:rPr>
          <w:rFonts w:asciiTheme="minorHAnsi" w:hAnsiTheme="minorHAnsi" w:cstheme="minorHAnsi"/>
          <w:spacing w:val="1"/>
          <w:w w:val="107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-1"/>
          <w:w w:val="107"/>
          <w:sz w:val="24"/>
          <w:szCs w:val="24"/>
        </w:rPr>
        <w:t>c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-1"/>
          <w:w w:val="107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te</w:t>
      </w:r>
      <w:r w:rsidRPr="00DE66C9">
        <w:rPr>
          <w:rFonts w:asciiTheme="minorHAnsi" w:hAnsiTheme="minorHAnsi" w:cstheme="minorHAnsi"/>
          <w:spacing w:val="-6"/>
          <w:w w:val="10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DE66C9">
        <w:rPr>
          <w:rFonts w:asciiTheme="minorHAnsi" w:hAnsiTheme="minorHAnsi" w:cstheme="minorHAnsi"/>
          <w:sz w:val="24"/>
          <w:szCs w:val="24"/>
        </w:rPr>
        <w:t>ie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DE66C9">
        <w:rPr>
          <w:rFonts w:asciiTheme="minorHAnsi" w:hAnsiTheme="minorHAnsi" w:cstheme="minorHAnsi"/>
          <w:sz w:val="24"/>
          <w:szCs w:val="24"/>
        </w:rPr>
        <w:t>e,</w:t>
      </w:r>
      <w:r w:rsidRPr="00DE66C9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DE66C9">
        <w:rPr>
          <w:rFonts w:asciiTheme="minorHAnsi" w:hAnsiTheme="minorHAnsi" w:cstheme="minorHAnsi"/>
          <w:sz w:val="24"/>
          <w:szCs w:val="24"/>
        </w:rPr>
        <w:t>ay</w:t>
      </w:r>
      <w:r w:rsidRPr="00DE66C9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71"/>
          <w:sz w:val="24"/>
          <w:szCs w:val="24"/>
        </w:rPr>
        <w:t>1</w:t>
      </w:r>
      <w:r w:rsidRPr="00DE66C9">
        <w:rPr>
          <w:rFonts w:asciiTheme="minorHAnsi" w:hAnsiTheme="minorHAnsi" w:cstheme="minorHAnsi"/>
          <w:w w:val="113"/>
          <w:sz w:val="24"/>
          <w:szCs w:val="24"/>
        </w:rPr>
        <w:t>9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85</w:t>
      </w:r>
    </w:p>
    <w:p w14:paraId="05BD8E6B" w14:textId="77777777" w:rsidR="0062250E" w:rsidRPr="00DE66C9" w:rsidRDefault="0062250E">
      <w:pPr>
        <w:spacing w:before="12" w:line="240" w:lineRule="exact"/>
        <w:rPr>
          <w:rFonts w:asciiTheme="minorHAnsi" w:hAnsiTheme="minorHAnsi" w:cstheme="minorHAnsi"/>
          <w:sz w:val="24"/>
          <w:szCs w:val="24"/>
        </w:rPr>
      </w:pPr>
    </w:p>
    <w:p w14:paraId="540D48FB" w14:textId="77777777" w:rsidR="0062250E" w:rsidRPr="00DE66C9" w:rsidRDefault="000B0B45">
      <w:pPr>
        <w:ind w:left="62" w:right="2104"/>
        <w:jc w:val="center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w w:val="78"/>
          <w:sz w:val="24"/>
          <w:szCs w:val="24"/>
        </w:rPr>
        <w:t>L</w:t>
      </w:r>
      <w:r w:rsidRPr="00DE66C9">
        <w:rPr>
          <w:rFonts w:asciiTheme="minorHAnsi" w:hAnsiTheme="minorHAnsi" w:cstheme="minorHAnsi"/>
          <w:w w:val="99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-1"/>
          <w:w w:val="99"/>
          <w:sz w:val="24"/>
          <w:szCs w:val="24"/>
        </w:rPr>
        <w:t>c</w:t>
      </w:r>
      <w:r w:rsidRPr="00DE66C9">
        <w:rPr>
          <w:rFonts w:asciiTheme="minorHAnsi" w:hAnsiTheme="minorHAnsi" w:cstheme="minorHAnsi"/>
          <w:w w:val="111"/>
          <w:sz w:val="24"/>
          <w:szCs w:val="24"/>
        </w:rPr>
        <w:t>en</w:t>
      </w:r>
      <w:r w:rsidRPr="00DE66C9">
        <w:rPr>
          <w:rFonts w:asciiTheme="minorHAnsi" w:hAnsiTheme="minorHAnsi" w:cstheme="minorHAnsi"/>
          <w:spacing w:val="-1"/>
          <w:w w:val="111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u</w:t>
      </w:r>
      <w:r w:rsidRPr="00DE66C9">
        <w:rPr>
          <w:rFonts w:asciiTheme="minorHAnsi" w:hAnsiTheme="minorHAnsi" w:cstheme="minorHAnsi"/>
          <w:spacing w:val="1"/>
          <w:w w:val="107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13"/>
          <w:sz w:val="24"/>
          <w:szCs w:val="24"/>
        </w:rPr>
        <w:t>e</w:t>
      </w:r>
      <w:r w:rsidRPr="00DE66C9">
        <w:rPr>
          <w:rFonts w:asciiTheme="minorHAnsi" w:hAnsiTheme="minorHAnsi" w:cstheme="minorHAnsi"/>
          <w:sz w:val="24"/>
          <w:szCs w:val="24"/>
        </w:rPr>
        <w:t xml:space="preserve">               </w:t>
      </w:r>
      <w:r w:rsidRPr="00DE66C9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G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3"/>
          <w:sz w:val="24"/>
          <w:szCs w:val="24"/>
        </w:rPr>
        <w:t>a</w:t>
      </w:r>
      <w:r w:rsidRPr="00DE66C9">
        <w:rPr>
          <w:rFonts w:asciiTheme="minorHAnsi" w:hAnsiTheme="minorHAnsi" w:cstheme="minorHAnsi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De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st,</w:t>
      </w:r>
      <w:r w:rsidRPr="00DE66C9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mm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on</w:t>
      </w:r>
      <w:r w:rsidRPr="00DE66C9">
        <w:rPr>
          <w:rFonts w:asciiTheme="minorHAnsi" w:hAnsiTheme="minorHAnsi" w:cstheme="minorHAnsi"/>
          <w:sz w:val="24"/>
          <w:szCs w:val="24"/>
        </w:rPr>
        <w:t xml:space="preserve">weath </w:t>
      </w:r>
      <w:r w:rsidRPr="00DE66C9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107"/>
          <w:sz w:val="24"/>
          <w:szCs w:val="24"/>
        </w:rPr>
        <w:t>M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assac</w:t>
      </w:r>
      <w:r w:rsidRPr="00DE66C9">
        <w:rPr>
          <w:rFonts w:asciiTheme="minorHAnsi" w:hAnsiTheme="minorHAnsi" w:cstheme="minorHAnsi"/>
          <w:spacing w:val="-1"/>
          <w:w w:val="107"/>
          <w:sz w:val="24"/>
          <w:szCs w:val="24"/>
        </w:rPr>
        <w:t>h</w:t>
      </w:r>
      <w:r w:rsidRPr="00DE66C9">
        <w:rPr>
          <w:rFonts w:asciiTheme="minorHAnsi" w:hAnsiTheme="minorHAnsi" w:cstheme="minorHAnsi"/>
          <w:spacing w:val="-1"/>
          <w:w w:val="107"/>
          <w:sz w:val="24"/>
          <w:szCs w:val="24"/>
        </w:rPr>
        <w:t>u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3"/>
          <w:w w:val="107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tts,</w:t>
      </w:r>
      <w:r w:rsidRPr="00DE66C9">
        <w:rPr>
          <w:rFonts w:asciiTheme="minorHAnsi" w:hAnsiTheme="minorHAnsi" w:cstheme="minorHAnsi"/>
          <w:spacing w:val="4"/>
          <w:w w:val="10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107"/>
          <w:sz w:val="24"/>
          <w:szCs w:val="24"/>
        </w:rPr>
        <w:t>2</w:t>
      </w:r>
      <w:r w:rsidRPr="00DE66C9">
        <w:rPr>
          <w:rFonts w:asciiTheme="minorHAnsi" w:hAnsiTheme="minorHAnsi" w:cstheme="minorHAnsi"/>
          <w:spacing w:val="1"/>
          <w:w w:val="123"/>
          <w:sz w:val="24"/>
          <w:szCs w:val="24"/>
        </w:rPr>
        <w:t>00</w:t>
      </w:r>
      <w:r w:rsidRPr="00DE66C9">
        <w:rPr>
          <w:rFonts w:asciiTheme="minorHAnsi" w:hAnsiTheme="minorHAnsi" w:cstheme="minorHAnsi"/>
          <w:w w:val="123"/>
          <w:sz w:val="24"/>
          <w:szCs w:val="24"/>
        </w:rPr>
        <w:t>0</w:t>
      </w:r>
    </w:p>
    <w:p w14:paraId="1CB5A22C" w14:textId="77777777" w:rsidR="0062250E" w:rsidRPr="00DE66C9" w:rsidRDefault="000B0B45">
      <w:pPr>
        <w:spacing w:before="12"/>
        <w:ind w:left="2044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w w:val="76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-1"/>
          <w:w w:val="97"/>
          <w:sz w:val="24"/>
          <w:szCs w:val="24"/>
        </w:rPr>
        <w:t>i</w:t>
      </w:r>
      <w:r w:rsidRPr="00DE66C9">
        <w:rPr>
          <w:rFonts w:asciiTheme="minorHAnsi" w:hAnsiTheme="minorHAnsi" w:cstheme="minorHAnsi"/>
          <w:w w:val="97"/>
          <w:sz w:val="24"/>
          <w:szCs w:val="24"/>
        </w:rPr>
        <w:t>c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8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29"/>
          <w:sz w:val="24"/>
          <w:szCs w:val="24"/>
        </w:rPr>
        <w:t>#</w:t>
      </w:r>
      <w:r w:rsidRPr="00DE66C9">
        <w:rPr>
          <w:rFonts w:asciiTheme="minorHAnsi" w:hAnsiTheme="minorHAnsi" w:cstheme="minorHAnsi"/>
          <w:spacing w:val="-1"/>
          <w:w w:val="71"/>
          <w:sz w:val="24"/>
          <w:szCs w:val="24"/>
        </w:rPr>
        <w:t>1</w:t>
      </w:r>
      <w:r w:rsidRPr="00DE66C9">
        <w:rPr>
          <w:rFonts w:asciiTheme="minorHAnsi" w:hAnsiTheme="minorHAnsi" w:cstheme="minorHAnsi"/>
          <w:spacing w:val="1"/>
          <w:w w:val="107"/>
          <w:sz w:val="24"/>
          <w:szCs w:val="24"/>
        </w:rPr>
        <w:t>2</w:t>
      </w:r>
      <w:r w:rsidRPr="00DE66C9">
        <w:rPr>
          <w:rFonts w:asciiTheme="minorHAnsi" w:hAnsiTheme="minorHAnsi" w:cstheme="minorHAnsi"/>
          <w:spacing w:val="-1"/>
          <w:w w:val="110"/>
          <w:sz w:val="24"/>
          <w:szCs w:val="24"/>
        </w:rPr>
        <w:t>345</w:t>
      </w:r>
      <w:r w:rsidRPr="00DE66C9">
        <w:rPr>
          <w:rFonts w:asciiTheme="minorHAnsi" w:hAnsiTheme="minorHAnsi" w:cstheme="minorHAnsi"/>
          <w:w w:val="113"/>
          <w:sz w:val="24"/>
          <w:szCs w:val="24"/>
        </w:rPr>
        <w:t>6</w:t>
      </w:r>
    </w:p>
    <w:p w14:paraId="7F1B356B" w14:textId="77777777" w:rsidR="0062250E" w:rsidRPr="00DE66C9" w:rsidRDefault="0062250E">
      <w:pPr>
        <w:spacing w:line="100" w:lineRule="exact"/>
        <w:rPr>
          <w:rFonts w:asciiTheme="minorHAnsi" w:hAnsiTheme="minorHAnsi" w:cstheme="minorHAnsi"/>
          <w:sz w:val="10"/>
          <w:szCs w:val="10"/>
        </w:rPr>
      </w:pPr>
    </w:p>
    <w:p w14:paraId="51DD35FE" w14:textId="77777777" w:rsidR="0062250E" w:rsidRPr="00DE66C9" w:rsidRDefault="0062250E">
      <w:pPr>
        <w:spacing w:line="200" w:lineRule="exact"/>
        <w:rPr>
          <w:rFonts w:asciiTheme="minorHAnsi" w:hAnsiTheme="minorHAnsi" w:cstheme="minorHAnsi"/>
        </w:rPr>
      </w:pPr>
    </w:p>
    <w:p w14:paraId="2E6D2F4F" w14:textId="77777777" w:rsidR="0062250E" w:rsidRPr="00DE66C9" w:rsidRDefault="000B0B45">
      <w:pPr>
        <w:ind w:left="2044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ste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ed</w:t>
      </w:r>
      <w:r w:rsidRPr="00DE66C9">
        <w:rPr>
          <w:rFonts w:asciiTheme="minorHAnsi" w:hAnsiTheme="minorHAnsi" w:cstheme="minorHAnsi"/>
          <w:spacing w:val="2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De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tal</w:t>
      </w:r>
      <w:r w:rsidRPr="00DE66C9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yg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ni</w:t>
      </w:r>
      <w:r w:rsidRPr="00DE66C9">
        <w:rPr>
          <w:rFonts w:asciiTheme="minorHAnsi" w:hAnsiTheme="minorHAnsi" w:cstheme="minorHAnsi"/>
          <w:sz w:val="24"/>
          <w:szCs w:val="24"/>
        </w:rPr>
        <w:t>st,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mm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on</w:t>
      </w:r>
      <w:r w:rsidRPr="00DE66C9">
        <w:rPr>
          <w:rFonts w:asciiTheme="minorHAnsi" w:hAnsiTheme="minorHAnsi" w:cstheme="minorHAnsi"/>
          <w:sz w:val="24"/>
          <w:szCs w:val="24"/>
        </w:rPr>
        <w:t>wea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DE66C9">
        <w:rPr>
          <w:rFonts w:asciiTheme="minorHAnsi" w:hAnsiTheme="minorHAnsi" w:cstheme="minorHAnsi"/>
          <w:sz w:val="24"/>
          <w:szCs w:val="24"/>
        </w:rPr>
        <w:t>th</w:t>
      </w:r>
      <w:r w:rsidRPr="00DE66C9">
        <w:rPr>
          <w:rFonts w:asciiTheme="minorHAnsi" w:hAnsiTheme="minorHAnsi" w:cstheme="minorHAnsi"/>
          <w:spacing w:val="5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102"/>
          <w:sz w:val="24"/>
          <w:szCs w:val="24"/>
        </w:rPr>
        <w:t>M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ss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w w:val="106"/>
          <w:sz w:val="24"/>
          <w:szCs w:val="24"/>
        </w:rPr>
        <w:t>hu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tt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87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71"/>
          <w:sz w:val="24"/>
          <w:szCs w:val="24"/>
        </w:rPr>
        <w:t>1</w:t>
      </w:r>
      <w:r w:rsidRPr="00DE66C9">
        <w:rPr>
          <w:rFonts w:asciiTheme="minorHAnsi" w:hAnsiTheme="minorHAnsi" w:cstheme="minorHAnsi"/>
          <w:w w:val="113"/>
          <w:sz w:val="24"/>
          <w:szCs w:val="24"/>
        </w:rPr>
        <w:t>9</w:t>
      </w:r>
      <w:r w:rsidRPr="00DE66C9">
        <w:rPr>
          <w:rFonts w:asciiTheme="minorHAnsi" w:hAnsiTheme="minorHAnsi" w:cstheme="minorHAnsi"/>
          <w:w w:val="114"/>
          <w:sz w:val="24"/>
          <w:szCs w:val="24"/>
        </w:rPr>
        <w:t>8</w:t>
      </w:r>
      <w:r w:rsidRPr="00DE66C9">
        <w:rPr>
          <w:rFonts w:asciiTheme="minorHAnsi" w:hAnsiTheme="minorHAnsi" w:cstheme="minorHAnsi"/>
          <w:spacing w:val="-1"/>
          <w:w w:val="106"/>
          <w:sz w:val="24"/>
          <w:szCs w:val="24"/>
        </w:rPr>
        <w:t>5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>-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11"/>
          <w:sz w:val="24"/>
          <w:szCs w:val="24"/>
        </w:rPr>
        <w:t>es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7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</w:p>
    <w:p w14:paraId="2DBCC1F7" w14:textId="77777777" w:rsidR="0062250E" w:rsidRPr="00DE66C9" w:rsidRDefault="000B0B45">
      <w:pPr>
        <w:spacing w:before="12" w:line="260" w:lineRule="exact"/>
        <w:ind w:left="2044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w w:val="76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-1"/>
          <w:w w:val="84"/>
          <w:sz w:val="24"/>
          <w:szCs w:val="24"/>
        </w:rPr>
        <w:t>i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ce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11"/>
          <w:sz w:val="24"/>
          <w:szCs w:val="24"/>
        </w:rPr>
        <w:t>se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118"/>
          <w:sz w:val="24"/>
          <w:szCs w:val="24"/>
        </w:rPr>
        <w:t>#</w:t>
      </w:r>
      <w:r w:rsidRPr="00DE66C9">
        <w:rPr>
          <w:rFonts w:asciiTheme="minorHAnsi" w:hAnsiTheme="minorHAnsi" w:cstheme="minorHAnsi"/>
          <w:spacing w:val="-1"/>
          <w:w w:val="118"/>
          <w:sz w:val="24"/>
          <w:szCs w:val="24"/>
        </w:rPr>
        <w:t>5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67</w:t>
      </w:r>
      <w:r w:rsidRPr="00DE66C9">
        <w:rPr>
          <w:rFonts w:asciiTheme="minorHAnsi" w:hAnsiTheme="minorHAnsi" w:cstheme="minorHAnsi"/>
          <w:w w:val="114"/>
          <w:sz w:val="24"/>
          <w:szCs w:val="24"/>
        </w:rPr>
        <w:t>8</w:t>
      </w:r>
      <w:r w:rsidRPr="00DE66C9">
        <w:rPr>
          <w:rFonts w:asciiTheme="minorHAnsi" w:hAnsiTheme="minorHAnsi" w:cstheme="minorHAnsi"/>
          <w:w w:val="113"/>
          <w:sz w:val="24"/>
          <w:szCs w:val="24"/>
        </w:rPr>
        <w:t>9</w:t>
      </w:r>
    </w:p>
    <w:p w14:paraId="3D69F985" w14:textId="77777777" w:rsidR="0062250E" w:rsidRPr="00DE66C9" w:rsidRDefault="0062250E">
      <w:pPr>
        <w:spacing w:before="8" w:line="220" w:lineRule="exact"/>
        <w:rPr>
          <w:rFonts w:asciiTheme="minorHAnsi" w:hAnsiTheme="minorHAnsi" w:cstheme="minorHAnsi"/>
          <w:sz w:val="22"/>
          <w:szCs w:val="22"/>
        </w:rPr>
        <w:sectPr w:rsidR="0062250E" w:rsidRPr="00DE66C9">
          <w:headerReference w:type="default" r:id="rId15"/>
          <w:pgSz w:w="12240" w:h="15840"/>
          <w:pgMar w:top="660" w:right="1720" w:bottom="280" w:left="620" w:header="0" w:footer="0" w:gutter="0"/>
          <w:cols w:space="720"/>
        </w:sectPr>
      </w:pPr>
    </w:p>
    <w:p w14:paraId="25964686" w14:textId="77777777" w:rsidR="0062250E" w:rsidRPr="00DE66C9" w:rsidRDefault="000B0B45">
      <w:pPr>
        <w:spacing w:before="25"/>
        <w:ind w:left="100" w:right="-61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w w:val="99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1"/>
          <w:w w:val="110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1"/>
          <w:w w:val="105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1"/>
          <w:w w:val="97"/>
          <w:sz w:val="24"/>
          <w:szCs w:val="24"/>
        </w:rPr>
        <w:t>f</w:t>
      </w:r>
      <w:r w:rsidRPr="00DE66C9">
        <w:rPr>
          <w:rFonts w:asciiTheme="minorHAnsi" w:hAnsiTheme="minorHAnsi" w:cstheme="minorHAnsi"/>
          <w:w w:val="113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>ss</w:t>
      </w:r>
      <w:r w:rsidRPr="00DE66C9">
        <w:rPr>
          <w:rFonts w:asciiTheme="minorHAnsi" w:hAnsiTheme="minorHAnsi" w:cstheme="minorHAnsi"/>
          <w:w w:val="109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1"/>
          <w:w w:val="105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al</w:t>
      </w:r>
    </w:p>
    <w:p w14:paraId="111C490A" w14:textId="77777777" w:rsidR="0062250E" w:rsidRPr="00DE66C9" w:rsidRDefault="000B0B45">
      <w:pPr>
        <w:spacing w:before="12"/>
        <w:ind w:left="100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w w:val="84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96"/>
          <w:sz w:val="24"/>
          <w:szCs w:val="24"/>
        </w:rPr>
        <w:t>x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p</w:t>
      </w:r>
      <w:r w:rsidRPr="00DE66C9">
        <w:rPr>
          <w:rFonts w:asciiTheme="minorHAnsi" w:hAnsiTheme="minorHAnsi" w:cstheme="minorHAnsi"/>
          <w:w w:val="111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1"/>
          <w:w w:val="111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ien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c</w:t>
      </w:r>
      <w:r w:rsidRPr="00DE66C9">
        <w:rPr>
          <w:rFonts w:asciiTheme="minorHAnsi" w:hAnsiTheme="minorHAnsi" w:cstheme="minorHAnsi"/>
          <w:w w:val="113"/>
          <w:sz w:val="24"/>
          <w:szCs w:val="24"/>
        </w:rPr>
        <w:t>e</w:t>
      </w:r>
    </w:p>
    <w:p w14:paraId="052ACD9E" w14:textId="77777777" w:rsidR="0062250E" w:rsidRPr="00DE66C9" w:rsidRDefault="000B0B45">
      <w:pPr>
        <w:spacing w:before="25" w:line="250" w:lineRule="auto"/>
        <w:ind w:right="3281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</w:rPr>
        <w:br w:type="column"/>
      </w:r>
      <w:r w:rsidRPr="00DE66C9">
        <w:rPr>
          <w:rFonts w:asciiTheme="minorHAnsi" w:hAnsiTheme="minorHAnsi" w:cstheme="minorHAnsi"/>
          <w:sz w:val="24"/>
          <w:szCs w:val="24"/>
        </w:rPr>
        <w:t>Ass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ate</w:t>
      </w:r>
      <w:r w:rsidRPr="00DE66C9">
        <w:rPr>
          <w:rFonts w:asciiTheme="minorHAnsi" w:hAnsiTheme="minorHAnsi" w:cstheme="minorHAnsi"/>
          <w:spacing w:val="4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De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st,</w:t>
      </w:r>
      <w:r w:rsidRPr="00DE66C9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.</w:t>
      </w:r>
      <w:r w:rsidRPr="00DE66C9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93"/>
          <w:sz w:val="24"/>
          <w:szCs w:val="24"/>
        </w:rPr>
        <w:t xml:space="preserve">C.V. </w:t>
      </w:r>
      <w:r w:rsidRPr="00DE66C9">
        <w:rPr>
          <w:rFonts w:asciiTheme="minorHAnsi" w:hAnsiTheme="minorHAnsi" w:cstheme="minorHAnsi"/>
          <w:spacing w:val="1"/>
          <w:w w:val="93"/>
          <w:sz w:val="24"/>
          <w:szCs w:val="24"/>
        </w:rPr>
        <w:t>B</w:t>
      </w:r>
      <w:r w:rsidRPr="00DE66C9">
        <w:rPr>
          <w:rFonts w:asciiTheme="minorHAnsi" w:hAnsiTheme="minorHAnsi" w:cstheme="minorHAnsi"/>
          <w:spacing w:val="-1"/>
          <w:w w:val="93"/>
          <w:sz w:val="24"/>
          <w:szCs w:val="24"/>
        </w:rPr>
        <w:t>l</w:t>
      </w:r>
      <w:r w:rsidRPr="00DE66C9">
        <w:rPr>
          <w:rFonts w:asciiTheme="minorHAnsi" w:hAnsiTheme="minorHAnsi" w:cstheme="minorHAnsi"/>
          <w:w w:val="93"/>
          <w:sz w:val="24"/>
          <w:szCs w:val="24"/>
        </w:rPr>
        <w:t>ac</w:t>
      </w:r>
      <w:r w:rsidRPr="00DE66C9">
        <w:rPr>
          <w:rFonts w:asciiTheme="minorHAnsi" w:hAnsiTheme="minorHAnsi" w:cstheme="minorHAnsi"/>
          <w:spacing w:val="1"/>
          <w:w w:val="93"/>
          <w:sz w:val="24"/>
          <w:szCs w:val="24"/>
        </w:rPr>
        <w:t>k</w:t>
      </w:r>
      <w:r w:rsidRPr="00DE66C9">
        <w:rPr>
          <w:rFonts w:asciiTheme="minorHAnsi" w:hAnsiTheme="minorHAnsi" w:cstheme="minorHAnsi"/>
          <w:w w:val="93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1"/>
          <w:w w:val="9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82"/>
          <w:sz w:val="24"/>
          <w:szCs w:val="24"/>
        </w:rPr>
        <w:t>B</w:t>
      </w:r>
      <w:r w:rsidRPr="00DE66C9">
        <w:rPr>
          <w:rFonts w:asciiTheme="minorHAnsi" w:hAnsiTheme="minorHAnsi" w:cstheme="minorHAnsi"/>
          <w:spacing w:val="-1"/>
          <w:w w:val="108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w w:val="101"/>
          <w:sz w:val="24"/>
          <w:szCs w:val="24"/>
        </w:rPr>
        <w:t>on</w:t>
      </w:r>
      <w:r w:rsidRPr="00DE66C9">
        <w:rPr>
          <w:rFonts w:asciiTheme="minorHAnsi" w:hAnsiTheme="minorHAnsi" w:cstheme="minorHAnsi"/>
          <w:w w:val="101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DE66C9">
        <w:rPr>
          <w:rFonts w:asciiTheme="minorHAnsi" w:hAnsiTheme="minorHAnsi" w:cstheme="minorHAnsi"/>
          <w:sz w:val="24"/>
          <w:szCs w:val="24"/>
        </w:rPr>
        <w:t xml:space="preserve">A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Jul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2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107"/>
          <w:sz w:val="24"/>
          <w:szCs w:val="24"/>
        </w:rPr>
        <w:t>2</w:t>
      </w:r>
      <w:r w:rsidRPr="00DE66C9">
        <w:rPr>
          <w:rFonts w:asciiTheme="minorHAnsi" w:hAnsiTheme="minorHAnsi" w:cstheme="minorHAnsi"/>
          <w:spacing w:val="1"/>
          <w:w w:val="123"/>
          <w:sz w:val="24"/>
          <w:szCs w:val="24"/>
        </w:rPr>
        <w:t>000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>-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11"/>
          <w:sz w:val="24"/>
          <w:szCs w:val="24"/>
        </w:rPr>
        <w:t>es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7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</w:p>
    <w:p w14:paraId="561ED6BA" w14:textId="77777777" w:rsidR="0062250E" w:rsidRPr="00DE66C9" w:rsidRDefault="0062250E">
      <w:pPr>
        <w:spacing w:before="8" w:line="280" w:lineRule="exact"/>
        <w:rPr>
          <w:rFonts w:asciiTheme="minorHAnsi" w:hAnsiTheme="minorHAnsi" w:cstheme="minorHAnsi"/>
          <w:sz w:val="28"/>
          <w:szCs w:val="28"/>
        </w:rPr>
      </w:pPr>
    </w:p>
    <w:p w14:paraId="78207D7A" w14:textId="77777777" w:rsidR="0062250E" w:rsidRPr="00DE66C9" w:rsidRDefault="000B0B45">
      <w:pPr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z w:val="24"/>
          <w:szCs w:val="24"/>
        </w:rPr>
        <w:t>De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tal</w:t>
      </w:r>
      <w:r w:rsidRPr="00DE66C9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yg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ni</w:t>
      </w:r>
      <w:r w:rsidRPr="00DE66C9">
        <w:rPr>
          <w:rFonts w:asciiTheme="minorHAnsi" w:hAnsiTheme="minorHAnsi" w:cstheme="minorHAnsi"/>
          <w:sz w:val="24"/>
          <w:szCs w:val="24"/>
        </w:rPr>
        <w:t>st,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ct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ber</w:t>
      </w:r>
      <w:r w:rsidRPr="00DE66C9">
        <w:rPr>
          <w:rFonts w:asciiTheme="minorHAnsi" w:hAnsiTheme="minorHAnsi" w:cstheme="minorHAnsi"/>
          <w:spacing w:val="4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71"/>
          <w:sz w:val="24"/>
          <w:szCs w:val="24"/>
        </w:rPr>
        <w:t>1</w:t>
      </w:r>
      <w:r w:rsidRPr="00DE66C9">
        <w:rPr>
          <w:rFonts w:asciiTheme="minorHAnsi" w:hAnsiTheme="minorHAnsi" w:cstheme="minorHAnsi"/>
          <w:w w:val="113"/>
          <w:sz w:val="24"/>
          <w:szCs w:val="24"/>
        </w:rPr>
        <w:t>9</w:t>
      </w:r>
      <w:r w:rsidRPr="00DE66C9">
        <w:rPr>
          <w:rFonts w:asciiTheme="minorHAnsi" w:hAnsiTheme="minorHAnsi" w:cstheme="minorHAnsi"/>
          <w:w w:val="114"/>
          <w:sz w:val="24"/>
          <w:szCs w:val="24"/>
        </w:rPr>
        <w:t>8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7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>-</w:t>
      </w:r>
      <w:r w:rsidRPr="00DE66C9">
        <w:rPr>
          <w:rFonts w:asciiTheme="minorHAnsi" w:hAnsiTheme="minorHAnsi" w:cstheme="minorHAnsi"/>
          <w:spacing w:val="-1"/>
          <w:w w:val="99"/>
          <w:sz w:val="24"/>
          <w:szCs w:val="24"/>
        </w:rPr>
        <w:t>Ju</w:t>
      </w:r>
      <w:r w:rsidRPr="00DE66C9">
        <w:rPr>
          <w:rFonts w:asciiTheme="minorHAnsi" w:hAnsiTheme="minorHAnsi" w:cstheme="minorHAnsi"/>
          <w:spacing w:val="-1"/>
          <w:w w:val="91"/>
          <w:sz w:val="24"/>
          <w:szCs w:val="24"/>
        </w:rPr>
        <w:t>l</w:t>
      </w:r>
      <w:r w:rsidRPr="00DE66C9">
        <w:rPr>
          <w:rFonts w:asciiTheme="minorHAnsi" w:hAnsiTheme="minorHAnsi" w:cstheme="minorHAnsi"/>
          <w:w w:val="91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71"/>
          <w:sz w:val="24"/>
          <w:szCs w:val="24"/>
        </w:rPr>
        <w:t>1</w:t>
      </w:r>
      <w:r w:rsidRPr="00DE66C9">
        <w:rPr>
          <w:rFonts w:asciiTheme="minorHAnsi" w:hAnsiTheme="minorHAnsi" w:cstheme="minorHAnsi"/>
          <w:w w:val="113"/>
          <w:sz w:val="24"/>
          <w:szCs w:val="24"/>
        </w:rPr>
        <w:t>996</w:t>
      </w:r>
    </w:p>
    <w:p w14:paraId="117A9E58" w14:textId="77777777" w:rsidR="0062250E" w:rsidRPr="00DE66C9" w:rsidRDefault="000B0B45">
      <w:pPr>
        <w:spacing w:before="12" w:line="260" w:lineRule="exact"/>
        <w:rPr>
          <w:rFonts w:asciiTheme="minorHAnsi" w:hAnsiTheme="minorHAnsi" w:cstheme="minorHAnsi"/>
          <w:sz w:val="24"/>
          <w:szCs w:val="24"/>
        </w:rPr>
        <w:sectPr w:rsidR="0062250E" w:rsidRPr="00DE66C9">
          <w:type w:val="continuous"/>
          <w:pgSz w:w="12240" w:h="15840"/>
          <w:pgMar w:top="1480" w:right="1720" w:bottom="280" w:left="620" w:header="720" w:footer="720" w:gutter="0"/>
          <w:cols w:num="2" w:space="720" w:equalWidth="0">
            <w:col w:w="1360" w:space="684"/>
            <w:col w:w="7856"/>
          </w:cols>
        </w:sectPr>
      </w:pPr>
      <w:r w:rsidRPr="00DE66C9">
        <w:rPr>
          <w:rFonts w:asciiTheme="minorHAnsi" w:hAnsiTheme="minorHAnsi" w:cstheme="minorHAnsi"/>
          <w:spacing w:val="-1"/>
          <w:w w:val="92"/>
          <w:sz w:val="24"/>
          <w:szCs w:val="24"/>
        </w:rPr>
        <w:t>J</w:t>
      </w:r>
      <w:r w:rsidRPr="00DE66C9">
        <w:rPr>
          <w:rFonts w:asciiTheme="minorHAnsi" w:hAnsiTheme="minorHAnsi" w:cstheme="minorHAnsi"/>
          <w:w w:val="92"/>
          <w:sz w:val="24"/>
          <w:szCs w:val="24"/>
        </w:rPr>
        <w:t xml:space="preserve">.A. </w:t>
      </w:r>
      <w:r w:rsidRPr="00DE66C9">
        <w:rPr>
          <w:rFonts w:asciiTheme="minorHAnsi" w:hAnsiTheme="minorHAnsi" w:cstheme="minorHAnsi"/>
          <w:sz w:val="24"/>
          <w:szCs w:val="24"/>
        </w:rPr>
        <w:t>Sm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94"/>
          <w:sz w:val="24"/>
          <w:szCs w:val="24"/>
        </w:rPr>
        <w:t>D.</w:t>
      </w:r>
      <w:r w:rsidRPr="00DE66C9">
        <w:rPr>
          <w:rFonts w:asciiTheme="minorHAnsi" w:hAnsiTheme="minorHAnsi" w:cstheme="minorHAnsi"/>
          <w:spacing w:val="1"/>
          <w:w w:val="94"/>
          <w:sz w:val="24"/>
          <w:szCs w:val="24"/>
        </w:rPr>
        <w:t>M</w:t>
      </w:r>
      <w:r w:rsidRPr="00DE66C9">
        <w:rPr>
          <w:rFonts w:asciiTheme="minorHAnsi" w:hAnsiTheme="minorHAnsi" w:cstheme="minorHAnsi"/>
          <w:w w:val="94"/>
          <w:sz w:val="24"/>
          <w:szCs w:val="24"/>
        </w:rPr>
        <w:t>.D.,</w:t>
      </w:r>
      <w:r w:rsidRPr="00DE66C9">
        <w:rPr>
          <w:rFonts w:asciiTheme="minorHAnsi" w:hAnsiTheme="minorHAnsi" w:cstheme="minorHAnsi"/>
          <w:spacing w:val="6"/>
          <w:w w:val="9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Ca</w:t>
      </w:r>
      <w:r w:rsidRPr="00DE66C9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DE66C9">
        <w:rPr>
          <w:rFonts w:asciiTheme="minorHAnsi" w:hAnsiTheme="minorHAnsi" w:cstheme="minorHAnsi"/>
          <w:sz w:val="24"/>
          <w:szCs w:val="24"/>
        </w:rPr>
        <w:t>b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ri</w:t>
      </w:r>
      <w:r w:rsidRPr="00DE66C9">
        <w:rPr>
          <w:rFonts w:asciiTheme="minorHAnsi" w:hAnsiTheme="minorHAnsi" w:cstheme="minorHAnsi"/>
          <w:sz w:val="24"/>
          <w:szCs w:val="24"/>
        </w:rPr>
        <w:t>dge,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</w:p>
    <w:p w14:paraId="28195489" w14:textId="77777777" w:rsidR="0062250E" w:rsidRPr="00DE66C9" w:rsidRDefault="0062250E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6ECCD8F1" w14:textId="77777777" w:rsidR="0062250E" w:rsidRPr="00DE66C9" w:rsidRDefault="000B0B45">
      <w:pPr>
        <w:spacing w:before="25"/>
        <w:ind w:left="100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w w:val="109"/>
          <w:sz w:val="24"/>
          <w:szCs w:val="24"/>
        </w:rPr>
        <w:t>Ho</w:t>
      </w:r>
      <w:r w:rsidRPr="00DE66C9">
        <w:rPr>
          <w:rFonts w:asciiTheme="minorHAnsi" w:hAnsiTheme="minorHAnsi" w:cstheme="minorHAnsi"/>
          <w:w w:val="109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1"/>
          <w:w w:val="109"/>
          <w:sz w:val="24"/>
          <w:szCs w:val="24"/>
        </w:rPr>
        <w:t>or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>s/</w:t>
      </w:r>
      <w:r w:rsidRPr="00DE66C9">
        <w:rPr>
          <w:rFonts w:asciiTheme="minorHAnsi" w:hAnsiTheme="minorHAnsi" w:cstheme="minorHAnsi"/>
          <w:spacing w:val="1"/>
          <w:w w:val="109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>wa</w:t>
      </w:r>
      <w:r w:rsidRPr="00DE66C9">
        <w:rPr>
          <w:rFonts w:asciiTheme="minorHAnsi" w:hAnsiTheme="minorHAnsi" w:cstheme="minorHAnsi"/>
          <w:spacing w:val="1"/>
          <w:w w:val="109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09"/>
          <w:sz w:val="24"/>
          <w:szCs w:val="24"/>
        </w:rPr>
        <w:t xml:space="preserve">ds   </w:t>
      </w:r>
      <w:r w:rsidRPr="00DE66C9">
        <w:rPr>
          <w:rFonts w:asciiTheme="minorHAnsi" w:hAnsiTheme="minorHAnsi" w:cstheme="minorHAnsi"/>
          <w:spacing w:val="20"/>
          <w:w w:val="10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U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ni</w:t>
      </w:r>
      <w:r w:rsidRPr="00DE66C9">
        <w:rPr>
          <w:rFonts w:asciiTheme="minorHAnsi" w:hAnsiTheme="minorHAnsi" w:cstheme="minorHAnsi"/>
          <w:sz w:val="24"/>
          <w:szCs w:val="24"/>
        </w:rPr>
        <w:t>ve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ty</w:t>
      </w:r>
      <w:r w:rsidRPr="00DE66C9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ho</w:t>
      </w:r>
      <w:r w:rsidRPr="00DE66C9">
        <w:rPr>
          <w:rFonts w:asciiTheme="minorHAnsi" w:hAnsiTheme="minorHAnsi" w:cstheme="minorHAnsi"/>
          <w:sz w:val="24"/>
          <w:szCs w:val="24"/>
        </w:rPr>
        <w:t xml:space="preserve">de </w:t>
      </w:r>
      <w:r w:rsidRPr="00DE66C9">
        <w:rPr>
          <w:rFonts w:asciiTheme="minorHAnsi" w:hAnsiTheme="minorHAnsi" w:cstheme="minorHAnsi"/>
          <w:w w:val="80"/>
          <w:sz w:val="24"/>
          <w:szCs w:val="24"/>
        </w:rPr>
        <w:t>I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w w:val="84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3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W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me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5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Guil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-2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m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92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hol</w:t>
      </w:r>
      <w:r w:rsidRPr="00DE66C9">
        <w:rPr>
          <w:rFonts w:asciiTheme="minorHAnsi" w:hAnsiTheme="minorHAnsi" w:cstheme="minorHAnsi"/>
          <w:spacing w:val="3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w w:val="103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hip</w:t>
      </w:r>
    </w:p>
    <w:p w14:paraId="43AB9933" w14:textId="77777777" w:rsidR="0062250E" w:rsidRPr="00DE66C9" w:rsidRDefault="000B0B45">
      <w:pPr>
        <w:spacing w:before="12"/>
        <w:ind w:left="2044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t,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71"/>
          <w:sz w:val="24"/>
          <w:szCs w:val="24"/>
        </w:rPr>
        <w:t>1</w:t>
      </w:r>
      <w:r w:rsidRPr="00DE66C9">
        <w:rPr>
          <w:rFonts w:asciiTheme="minorHAnsi" w:hAnsiTheme="minorHAnsi" w:cstheme="minorHAnsi"/>
          <w:w w:val="113"/>
          <w:sz w:val="24"/>
          <w:szCs w:val="24"/>
        </w:rPr>
        <w:t>99</w:t>
      </w:r>
      <w:r w:rsidRPr="00DE66C9">
        <w:rPr>
          <w:rFonts w:asciiTheme="minorHAnsi" w:hAnsiTheme="minorHAnsi" w:cstheme="minorHAnsi"/>
          <w:w w:val="114"/>
          <w:sz w:val="24"/>
          <w:szCs w:val="24"/>
        </w:rPr>
        <w:t>8</w:t>
      </w:r>
    </w:p>
    <w:p w14:paraId="292118EA" w14:textId="77777777" w:rsidR="0062250E" w:rsidRPr="00DE66C9" w:rsidRDefault="0062250E">
      <w:pPr>
        <w:spacing w:line="100" w:lineRule="exact"/>
        <w:rPr>
          <w:rFonts w:asciiTheme="minorHAnsi" w:hAnsiTheme="minorHAnsi" w:cstheme="minorHAnsi"/>
          <w:sz w:val="10"/>
          <w:szCs w:val="10"/>
        </w:rPr>
      </w:pPr>
    </w:p>
    <w:p w14:paraId="75C5853F" w14:textId="77777777" w:rsidR="0062250E" w:rsidRPr="00DE66C9" w:rsidRDefault="0062250E">
      <w:pPr>
        <w:spacing w:line="200" w:lineRule="exact"/>
        <w:rPr>
          <w:rFonts w:asciiTheme="minorHAnsi" w:hAnsiTheme="minorHAnsi" w:cstheme="minorHAnsi"/>
        </w:rPr>
      </w:pPr>
    </w:p>
    <w:p w14:paraId="3595C397" w14:textId="77777777" w:rsidR="0062250E" w:rsidRPr="00DE66C9" w:rsidRDefault="000B0B45">
      <w:pPr>
        <w:ind w:left="2044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z w:val="24"/>
          <w:szCs w:val="24"/>
        </w:rPr>
        <w:t>U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ni</w:t>
      </w:r>
      <w:r w:rsidRPr="00DE66C9">
        <w:rPr>
          <w:rFonts w:asciiTheme="minorHAnsi" w:hAnsiTheme="minorHAnsi" w:cstheme="minorHAnsi"/>
          <w:sz w:val="24"/>
          <w:szCs w:val="24"/>
        </w:rPr>
        <w:t>ve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ty</w:t>
      </w:r>
      <w:r w:rsidRPr="00DE66C9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ho</w:t>
      </w:r>
      <w:r w:rsidRPr="00DE66C9">
        <w:rPr>
          <w:rFonts w:asciiTheme="minorHAnsi" w:hAnsiTheme="minorHAnsi" w:cstheme="minorHAnsi"/>
          <w:sz w:val="24"/>
          <w:szCs w:val="24"/>
        </w:rPr>
        <w:t xml:space="preserve">de </w:t>
      </w:r>
      <w:r w:rsidRPr="00DE66C9">
        <w:rPr>
          <w:rFonts w:asciiTheme="minorHAnsi" w:hAnsiTheme="minorHAnsi" w:cstheme="minorHAnsi"/>
          <w:w w:val="80"/>
          <w:sz w:val="24"/>
          <w:szCs w:val="24"/>
        </w:rPr>
        <w:t>I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w w:val="84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3"/>
          <w:w w:val="110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nd</w:t>
      </w:r>
    </w:p>
    <w:p w14:paraId="4D7D3B84" w14:textId="77777777" w:rsidR="0062250E" w:rsidRPr="00DE66C9" w:rsidRDefault="000B0B45">
      <w:pPr>
        <w:spacing w:before="12" w:line="260" w:lineRule="exact"/>
        <w:ind w:left="2044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z w:val="24"/>
          <w:szCs w:val="24"/>
        </w:rPr>
        <w:t>Dea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's</w:t>
      </w:r>
      <w:r w:rsidRPr="00DE66C9">
        <w:rPr>
          <w:rFonts w:asciiTheme="minorHAnsi" w:hAnsiTheme="minorHAnsi" w:cstheme="minorHAnsi"/>
          <w:spacing w:val="3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76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-1"/>
          <w:w w:val="84"/>
          <w:sz w:val="24"/>
          <w:szCs w:val="24"/>
        </w:rPr>
        <w:t>i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87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71"/>
          <w:sz w:val="24"/>
          <w:szCs w:val="24"/>
        </w:rPr>
        <w:t>1</w:t>
      </w:r>
      <w:r w:rsidRPr="00DE66C9">
        <w:rPr>
          <w:rFonts w:asciiTheme="minorHAnsi" w:hAnsiTheme="minorHAnsi" w:cstheme="minorHAnsi"/>
          <w:w w:val="113"/>
          <w:sz w:val="24"/>
          <w:szCs w:val="24"/>
        </w:rPr>
        <w:t>986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>-</w:t>
      </w:r>
      <w:r w:rsidRPr="00DE66C9">
        <w:rPr>
          <w:rFonts w:asciiTheme="minorHAnsi" w:hAnsiTheme="minorHAnsi" w:cstheme="minorHAnsi"/>
          <w:spacing w:val="1"/>
          <w:w w:val="71"/>
          <w:sz w:val="24"/>
          <w:szCs w:val="24"/>
        </w:rPr>
        <w:t>1</w:t>
      </w:r>
      <w:r w:rsidRPr="00DE66C9">
        <w:rPr>
          <w:rFonts w:asciiTheme="minorHAnsi" w:hAnsiTheme="minorHAnsi" w:cstheme="minorHAnsi"/>
          <w:w w:val="113"/>
          <w:sz w:val="24"/>
          <w:szCs w:val="24"/>
        </w:rPr>
        <w:t>9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87</w:t>
      </w:r>
    </w:p>
    <w:p w14:paraId="5861119D" w14:textId="77777777" w:rsidR="0062250E" w:rsidRPr="00DE66C9" w:rsidRDefault="0062250E">
      <w:pPr>
        <w:spacing w:before="8" w:line="220" w:lineRule="exact"/>
        <w:rPr>
          <w:rFonts w:asciiTheme="minorHAnsi" w:hAnsiTheme="minorHAnsi" w:cstheme="minorHAnsi"/>
          <w:sz w:val="22"/>
          <w:szCs w:val="22"/>
        </w:rPr>
        <w:sectPr w:rsidR="0062250E" w:rsidRPr="00DE66C9">
          <w:type w:val="continuous"/>
          <w:pgSz w:w="12240" w:h="15840"/>
          <w:pgMar w:top="1480" w:right="1720" w:bottom="280" w:left="620" w:header="720" w:footer="720" w:gutter="0"/>
          <w:cols w:space="720"/>
        </w:sectPr>
      </w:pPr>
    </w:p>
    <w:p w14:paraId="1EEDABFF" w14:textId="77777777" w:rsidR="0062250E" w:rsidRPr="00DE66C9" w:rsidRDefault="000B0B45">
      <w:pPr>
        <w:spacing w:before="25"/>
        <w:ind w:left="100" w:right="-61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w w:val="93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1"/>
          <w:w w:val="105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13"/>
          <w:sz w:val="24"/>
          <w:szCs w:val="24"/>
        </w:rPr>
        <w:t>nt</w:t>
      </w:r>
      <w:r w:rsidRPr="00DE66C9">
        <w:rPr>
          <w:rFonts w:asciiTheme="minorHAnsi" w:hAnsiTheme="minorHAnsi" w:cstheme="minorHAnsi"/>
          <w:w w:val="102"/>
          <w:sz w:val="24"/>
          <w:szCs w:val="24"/>
        </w:rPr>
        <w:t>inuing</w:t>
      </w:r>
    </w:p>
    <w:p w14:paraId="1EEC280F" w14:textId="77777777" w:rsidR="0062250E" w:rsidRPr="00DE66C9" w:rsidRDefault="000B0B45">
      <w:pPr>
        <w:spacing w:before="12"/>
        <w:ind w:left="100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w w:val="84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d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u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w w:val="118"/>
          <w:sz w:val="24"/>
          <w:szCs w:val="24"/>
        </w:rPr>
        <w:t>a</w:t>
      </w:r>
      <w:r w:rsidRPr="00DE66C9">
        <w:rPr>
          <w:rFonts w:asciiTheme="minorHAnsi" w:hAnsiTheme="minorHAnsi" w:cstheme="minorHAnsi"/>
          <w:w w:val="118"/>
          <w:sz w:val="24"/>
          <w:szCs w:val="24"/>
        </w:rPr>
        <w:t>t</w:t>
      </w:r>
      <w:r w:rsidRPr="00DE66C9">
        <w:rPr>
          <w:rFonts w:asciiTheme="minorHAnsi" w:hAnsiTheme="minorHAnsi" w:cstheme="minorHAnsi"/>
          <w:w w:val="90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1"/>
          <w:w w:val="105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n</w:t>
      </w:r>
    </w:p>
    <w:p w14:paraId="64C999CB" w14:textId="77777777" w:rsidR="0062250E" w:rsidRPr="00DE66C9" w:rsidRDefault="000B0B45">
      <w:pPr>
        <w:spacing w:before="25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</w:rPr>
        <w:br w:type="column"/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"</w:t>
      </w:r>
      <w:r w:rsidRPr="00DE66C9">
        <w:rPr>
          <w:rFonts w:asciiTheme="minorHAnsi" w:hAnsiTheme="minorHAnsi" w:cstheme="minorHAnsi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se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ta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y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w w:val="80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w w:val="110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u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m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15"/>
          <w:sz w:val="24"/>
          <w:szCs w:val="24"/>
        </w:rPr>
        <w:t>ts</w:t>
      </w:r>
      <w:r w:rsidRPr="00DE66C9">
        <w:rPr>
          <w:rFonts w:asciiTheme="minorHAnsi" w:hAnsiTheme="minorHAnsi" w:cstheme="minorHAnsi"/>
          <w:spacing w:val="1"/>
          <w:w w:val="94"/>
          <w:sz w:val="24"/>
          <w:szCs w:val="24"/>
        </w:rPr>
        <w:t>"</w:t>
      </w:r>
      <w:r w:rsidRPr="00DE66C9">
        <w:rPr>
          <w:rFonts w:asciiTheme="minorHAnsi" w:hAnsiTheme="minorHAnsi" w:cstheme="minorHAnsi"/>
          <w:w w:val="87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H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DE66C9">
        <w:rPr>
          <w:rFonts w:asciiTheme="minorHAnsi" w:hAnsiTheme="minorHAnsi" w:cstheme="minorHAnsi"/>
          <w:sz w:val="24"/>
          <w:szCs w:val="24"/>
        </w:rPr>
        <w:t>tte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2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J</w:t>
      </w:r>
      <w:r w:rsidRPr="00DE66C9">
        <w:rPr>
          <w:rFonts w:asciiTheme="minorHAnsi" w:hAnsiTheme="minorHAnsi" w:cstheme="minorHAnsi"/>
          <w:sz w:val="24"/>
          <w:szCs w:val="24"/>
        </w:rPr>
        <w:t>eff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ey,</w:t>
      </w:r>
      <w:r w:rsidRPr="00DE66C9">
        <w:rPr>
          <w:rFonts w:asciiTheme="minorHAnsi" w:hAnsiTheme="minorHAnsi" w:cstheme="minorHAnsi"/>
          <w:spacing w:val="-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107"/>
          <w:sz w:val="24"/>
          <w:szCs w:val="24"/>
        </w:rPr>
        <w:t>2</w:t>
      </w:r>
      <w:r w:rsidRPr="00DE66C9">
        <w:rPr>
          <w:rFonts w:asciiTheme="minorHAnsi" w:hAnsiTheme="minorHAnsi" w:cstheme="minorHAnsi"/>
          <w:spacing w:val="-1"/>
          <w:w w:val="123"/>
          <w:sz w:val="24"/>
          <w:szCs w:val="24"/>
        </w:rPr>
        <w:t>0</w:t>
      </w:r>
      <w:r w:rsidRPr="00DE66C9">
        <w:rPr>
          <w:rFonts w:asciiTheme="minorHAnsi" w:hAnsiTheme="minorHAnsi" w:cstheme="minorHAnsi"/>
          <w:spacing w:val="1"/>
          <w:w w:val="123"/>
          <w:sz w:val="24"/>
          <w:szCs w:val="24"/>
        </w:rPr>
        <w:t>0</w:t>
      </w:r>
      <w:r w:rsidRPr="00DE66C9">
        <w:rPr>
          <w:rFonts w:asciiTheme="minorHAnsi" w:hAnsiTheme="minorHAnsi" w:cstheme="minorHAnsi"/>
          <w:w w:val="104"/>
          <w:sz w:val="24"/>
          <w:szCs w:val="24"/>
        </w:rPr>
        <w:t>3</w:t>
      </w:r>
    </w:p>
    <w:p w14:paraId="251DF27D" w14:textId="77777777" w:rsidR="0062250E" w:rsidRPr="00DE66C9" w:rsidRDefault="000B0B45">
      <w:pPr>
        <w:spacing w:before="12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z w:val="24"/>
          <w:szCs w:val="24"/>
        </w:rPr>
        <w:t>Ya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k</w:t>
      </w:r>
      <w:r w:rsidRPr="00DE66C9">
        <w:rPr>
          <w:rFonts w:asciiTheme="minorHAnsi" w:hAnsiTheme="minorHAnsi" w:cstheme="minorHAnsi"/>
          <w:sz w:val="24"/>
          <w:szCs w:val="24"/>
        </w:rPr>
        <w:t>ee</w:t>
      </w:r>
      <w:r w:rsidRPr="00DE66C9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De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tal</w:t>
      </w:r>
      <w:r w:rsidRPr="00DE66C9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on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es</w:t>
      </w:r>
      <w:r w:rsidRPr="00DE66C9">
        <w:rPr>
          <w:rFonts w:asciiTheme="minorHAnsi" w:hAnsiTheme="minorHAnsi" w:cstheme="minorHAnsi"/>
          <w:spacing w:val="3"/>
          <w:sz w:val="24"/>
          <w:szCs w:val="24"/>
        </w:rPr>
        <w:t>s</w:t>
      </w:r>
      <w:r w:rsidRPr="00DE66C9">
        <w:rPr>
          <w:rFonts w:asciiTheme="minorHAnsi" w:hAnsiTheme="minorHAnsi" w:cstheme="minorHAnsi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82"/>
          <w:sz w:val="24"/>
          <w:szCs w:val="24"/>
        </w:rPr>
        <w:t>B</w:t>
      </w:r>
      <w:r w:rsidRPr="00DE66C9">
        <w:rPr>
          <w:rFonts w:asciiTheme="minorHAnsi" w:hAnsiTheme="minorHAnsi" w:cstheme="minorHAnsi"/>
          <w:spacing w:val="-1"/>
          <w:w w:val="108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w w:val="101"/>
          <w:sz w:val="24"/>
          <w:szCs w:val="24"/>
        </w:rPr>
        <w:t>on</w:t>
      </w:r>
      <w:r w:rsidRPr="00DE66C9">
        <w:rPr>
          <w:rFonts w:asciiTheme="minorHAnsi" w:hAnsiTheme="minorHAnsi" w:cstheme="minorHAnsi"/>
          <w:w w:val="101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</w:p>
    <w:p w14:paraId="08EC74EA" w14:textId="77777777" w:rsidR="0062250E" w:rsidRPr="00DE66C9" w:rsidRDefault="0062250E">
      <w:pPr>
        <w:spacing w:line="100" w:lineRule="exact"/>
        <w:rPr>
          <w:rFonts w:asciiTheme="minorHAnsi" w:hAnsiTheme="minorHAnsi" w:cstheme="minorHAnsi"/>
          <w:sz w:val="10"/>
          <w:szCs w:val="10"/>
        </w:rPr>
      </w:pPr>
    </w:p>
    <w:p w14:paraId="724DDDC4" w14:textId="77777777" w:rsidR="0062250E" w:rsidRPr="00DE66C9" w:rsidRDefault="0062250E">
      <w:pPr>
        <w:spacing w:line="200" w:lineRule="exact"/>
        <w:rPr>
          <w:rFonts w:asciiTheme="minorHAnsi" w:hAnsiTheme="minorHAnsi" w:cstheme="minorHAnsi"/>
        </w:rPr>
      </w:pPr>
    </w:p>
    <w:p w14:paraId="3041A137" w14:textId="77777777" w:rsidR="0062250E" w:rsidRPr="00DE66C9" w:rsidRDefault="000B0B45">
      <w:pPr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sz w:val="24"/>
          <w:szCs w:val="24"/>
        </w:rPr>
        <w:t>"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Po</w:t>
      </w:r>
      <w:r w:rsidRPr="00DE66C9">
        <w:rPr>
          <w:rFonts w:asciiTheme="minorHAnsi" w:hAnsiTheme="minorHAnsi" w:cstheme="minorHAnsi"/>
          <w:sz w:val="24"/>
          <w:szCs w:val="24"/>
        </w:rPr>
        <w:t>ste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ri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2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mp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tes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"</w:t>
      </w:r>
      <w:r w:rsidRPr="00DE66C9">
        <w:rPr>
          <w:rFonts w:asciiTheme="minorHAnsi" w:hAnsiTheme="minorHAnsi" w:cstheme="minorHAnsi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3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ama,</w:t>
      </w:r>
      <w:r w:rsidRPr="00DE66C9">
        <w:rPr>
          <w:rFonts w:asciiTheme="minorHAnsi" w:hAnsiTheme="minorHAnsi" w:cstheme="minorHAnsi"/>
          <w:spacing w:val="4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John</w:t>
      </w:r>
      <w:r w:rsidRPr="00DE66C9">
        <w:rPr>
          <w:rFonts w:asciiTheme="minorHAnsi" w:hAnsiTheme="minorHAnsi" w:cstheme="minorHAnsi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107"/>
          <w:sz w:val="24"/>
          <w:szCs w:val="24"/>
        </w:rPr>
        <w:t>2</w:t>
      </w:r>
      <w:r w:rsidRPr="00DE66C9">
        <w:rPr>
          <w:rFonts w:asciiTheme="minorHAnsi" w:hAnsiTheme="minorHAnsi" w:cstheme="minorHAnsi"/>
          <w:spacing w:val="-1"/>
          <w:w w:val="123"/>
          <w:sz w:val="24"/>
          <w:szCs w:val="24"/>
        </w:rPr>
        <w:t>0</w:t>
      </w:r>
      <w:r w:rsidRPr="00DE66C9">
        <w:rPr>
          <w:rFonts w:asciiTheme="minorHAnsi" w:hAnsiTheme="minorHAnsi" w:cstheme="minorHAnsi"/>
          <w:spacing w:val="1"/>
          <w:w w:val="123"/>
          <w:sz w:val="24"/>
          <w:szCs w:val="24"/>
        </w:rPr>
        <w:t>0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2</w:t>
      </w:r>
    </w:p>
    <w:p w14:paraId="60D27BF1" w14:textId="77777777" w:rsidR="0062250E" w:rsidRPr="00DE66C9" w:rsidRDefault="000B0B45">
      <w:pPr>
        <w:spacing w:before="12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z w:val="24"/>
          <w:szCs w:val="24"/>
        </w:rPr>
        <w:t>Ya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k</w:t>
      </w:r>
      <w:r w:rsidRPr="00DE66C9">
        <w:rPr>
          <w:rFonts w:asciiTheme="minorHAnsi" w:hAnsiTheme="minorHAnsi" w:cstheme="minorHAnsi"/>
          <w:sz w:val="24"/>
          <w:szCs w:val="24"/>
        </w:rPr>
        <w:t>ee</w:t>
      </w:r>
      <w:r w:rsidRPr="00DE66C9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De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tal</w:t>
      </w:r>
      <w:r w:rsidRPr="00DE66C9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on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es</w:t>
      </w:r>
      <w:r w:rsidRPr="00DE66C9">
        <w:rPr>
          <w:rFonts w:asciiTheme="minorHAnsi" w:hAnsiTheme="minorHAnsi" w:cstheme="minorHAnsi"/>
          <w:spacing w:val="3"/>
          <w:sz w:val="24"/>
          <w:szCs w:val="24"/>
        </w:rPr>
        <w:t>s</w:t>
      </w:r>
      <w:r w:rsidRPr="00DE66C9">
        <w:rPr>
          <w:rFonts w:asciiTheme="minorHAnsi" w:hAnsiTheme="minorHAnsi" w:cstheme="minorHAnsi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82"/>
          <w:sz w:val="24"/>
          <w:szCs w:val="24"/>
        </w:rPr>
        <w:t>B</w:t>
      </w:r>
      <w:r w:rsidRPr="00DE66C9">
        <w:rPr>
          <w:rFonts w:asciiTheme="minorHAnsi" w:hAnsiTheme="minorHAnsi" w:cstheme="minorHAnsi"/>
          <w:spacing w:val="-1"/>
          <w:w w:val="108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w w:val="101"/>
          <w:sz w:val="24"/>
          <w:szCs w:val="24"/>
        </w:rPr>
        <w:t>on</w:t>
      </w:r>
      <w:r w:rsidRPr="00DE66C9">
        <w:rPr>
          <w:rFonts w:asciiTheme="minorHAnsi" w:hAnsiTheme="minorHAnsi" w:cstheme="minorHAnsi"/>
          <w:w w:val="101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</w:p>
    <w:p w14:paraId="05E9B8E7" w14:textId="77777777" w:rsidR="0062250E" w:rsidRPr="00DE66C9" w:rsidRDefault="0062250E">
      <w:pPr>
        <w:spacing w:line="100" w:lineRule="exact"/>
        <w:rPr>
          <w:rFonts w:asciiTheme="minorHAnsi" w:hAnsiTheme="minorHAnsi" w:cstheme="minorHAnsi"/>
          <w:sz w:val="10"/>
          <w:szCs w:val="10"/>
        </w:rPr>
      </w:pPr>
    </w:p>
    <w:p w14:paraId="72671C0E" w14:textId="77777777" w:rsidR="0062250E" w:rsidRPr="00DE66C9" w:rsidRDefault="0062250E">
      <w:pPr>
        <w:spacing w:line="200" w:lineRule="exact"/>
        <w:rPr>
          <w:rFonts w:asciiTheme="minorHAnsi" w:hAnsiTheme="minorHAnsi" w:cstheme="minorHAnsi"/>
        </w:rPr>
      </w:pPr>
    </w:p>
    <w:p w14:paraId="78AC3061" w14:textId="77777777" w:rsidR="0062250E" w:rsidRPr="00DE66C9" w:rsidRDefault="000B0B45">
      <w:pPr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sz w:val="24"/>
          <w:szCs w:val="24"/>
        </w:rPr>
        <w:t>"</w:t>
      </w:r>
      <w:r w:rsidRPr="00DE66C9">
        <w:rPr>
          <w:rFonts w:asciiTheme="minorHAnsi" w:hAnsiTheme="minorHAnsi" w:cstheme="minorHAnsi"/>
          <w:sz w:val="24"/>
          <w:szCs w:val="24"/>
        </w:rPr>
        <w:t>De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tal</w:t>
      </w:r>
      <w:r w:rsidRPr="00DE66C9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82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h</w:t>
      </w:r>
      <w:r w:rsidRPr="00DE66C9">
        <w:rPr>
          <w:rFonts w:asciiTheme="minorHAnsi" w:hAnsiTheme="minorHAnsi" w:cstheme="minorHAnsi"/>
          <w:spacing w:val="-1"/>
          <w:w w:val="84"/>
          <w:sz w:val="24"/>
          <w:szCs w:val="24"/>
        </w:rPr>
        <w:t>i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c</w:t>
      </w:r>
      <w:r w:rsidRPr="00DE66C9">
        <w:rPr>
          <w:rFonts w:asciiTheme="minorHAnsi" w:hAnsiTheme="minorHAnsi" w:cstheme="minorHAnsi"/>
          <w:w w:val="112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76"/>
          <w:sz w:val="24"/>
          <w:szCs w:val="24"/>
        </w:rPr>
        <w:t>L</w:t>
      </w:r>
      <w:r w:rsidRPr="00DE66C9">
        <w:rPr>
          <w:rFonts w:asciiTheme="minorHAnsi" w:hAnsiTheme="minorHAnsi" w:cstheme="minorHAnsi"/>
          <w:w w:val="104"/>
          <w:sz w:val="24"/>
          <w:szCs w:val="24"/>
        </w:rPr>
        <w:t>aw</w:t>
      </w:r>
      <w:r w:rsidRPr="00DE66C9">
        <w:rPr>
          <w:rFonts w:asciiTheme="minorHAnsi" w:hAnsiTheme="minorHAnsi" w:cstheme="minorHAnsi"/>
          <w:spacing w:val="1"/>
          <w:w w:val="94"/>
          <w:sz w:val="24"/>
          <w:szCs w:val="24"/>
        </w:rPr>
        <w:t>"</w:t>
      </w:r>
      <w:r w:rsidRPr="00DE66C9">
        <w:rPr>
          <w:rFonts w:asciiTheme="minorHAnsi" w:hAnsiTheme="minorHAnsi" w:cstheme="minorHAnsi"/>
          <w:w w:val="87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96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w w:val="96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96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w w:val="96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1"/>
          <w:w w:val="96"/>
          <w:sz w:val="24"/>
          <w:szCs w:val="24"/>
        </w:rPr>
        <w:t>k</w:t>
      </w:r>
      <w:r w:rsidRPr="00DE66C9">
        <w:rPr>
          <w:rFonts w:asciiTheme="minorHAnsi" w:hAnsiTheme="minorHAnsi" w:cstheme="minorHAnsi"/>
          <w:w w:val="96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1"/>
          <w:w w:val="9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97"/>
          <w:sz w:val="24"/>
          <w:szCs w:val="24"/>
        </w:rPr>
        <w:t>K</w:t>
      </w:r>
      <w:r w:rsidRPr="00DE66C9">
        <w:rPr>
          <w:rFonts w:asciiTheme="minorHAnsi" w:hAnsiTheme="minorHAnsi" w:cstheme="minorHAnsi"/>
          <w:spacing w:val="-1"/>
          <w:w w:val="97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97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w w:val="97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97"/>
          <w:sz w:val="24"/>
          <w:szCs w:val="24"/>
        </w:rPr>
        <w:t>z,</w:t>
      </w:r>
      <w:r w:rsidRPr="00DE66C9">
        <w:rPr>
          <w:rFonts w:asciiTheme="minorHAnsi" w:hAnsiTheme="minorHAnsi" w:cstheme="minorHAnsi"/>
          <w:spacing w:val="-2"/>
          <w:w w:val="9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71"/>
          <w:sz w:val="24"/>
          <w:szCs w:val="24"/>
        </w:rPr>
        <w:t>1</w:t>
      </w:r>
      <w:r w:rsidRPr="00DE66C9">
        <w:rPr>
          <w:rFonts w:asciiTheme="minorHAnsi" w:hAnsiTheme="minorHAnsi" w:cstheme="minorHAnsi"/>
          <w:w w:val="113"/>
          <w:sz w:val="24"/>
          <w:szCs w:val="24"/>
        </w:rPr>
        <w:t>999</w:t>
      </w:r>
    </w:p>
    <w:p w14:paraId="00C8FDA4" w14:textId="77777777" w:rsidR="0062250E" w:rsidRPr="00DE66C9" w:rsidRDefault="000B0B45">
      <w:pPr>
        <w:spacing w:before="12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w w:val="82"/>
          <w:sz w:val="24"/>
          <w:szCs w:val="24"/>
        </w:rPr>
        <w:t>B</w:t>
      </w:r>
      <w:r w:rsidRPr="00DE66C9">
        <w:rPr>
          <w:rFonts w:asciiTheme="minorHAnsi" w:hAnsiTheme="minorHAnsi" w:cstheme="minorHAnsi"/>
          <w:spacing w:val="-1"/>
          <w:w w:val="108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4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U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ni</w:t>
      </w:r>
      <w:r w:rsidRPr="00DE66C9">
        <w:rPr>
          <w:rFonts w:asciiTheme="minorHAnsi" w:hAnsiTheme="minorHAnsi" w:cstheme="minorHAnsi"/>
          <w:sz w:val="24"/>
          <w:szCs w:val="24"/>
        </w:rPr>
        <w:t>ve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ty</w:t>
      </w:r>
      <w:r w:rsidRPr="00DE66C9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oo</w:t>
      </w:r>
      <w:r w:rsidRPr="00DE66C9">
        <w:rPr>
          <w:rFonts w:asciiTheme="minorHAnsi" w:hAnsiTheme="minorHAnsi" w:cstheme="minorHAnsi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De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tal</w:t>
      </w:r>
      <w:r w:rsidRPr="00DE66C9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DE66C9">
        <w:rPr>
          <w:rFonts w:asciiTheme="minorHAnsi" w:hAnsiTheme="minorHAnsi" w:cstheme="minorHAnsi"/>
          <w:sz w:val="24"/>
          <w:szCs w:val="24"/>
        </w:rPr>
        <w:t>ed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</w:t>
      </w:r>
      <w:r w:rsidRPr="00DE66C9">
        <w:rPr>
          <w:rFonts w:asciiTheme="minorHAnsi" w:hAnsiTheme="minorHAnsi" w:cstheme="minorHAnsi"/>
          <w:sz w:val="24"/>
          <w:szCs w:val="24"/>
        </w:rPr>
        <w:t>e,</w:t>
      </w:r>
      <w:r w:rsidRPr="00DE66C9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82"/>
          <w:sz w:val="24"/>
          <w:szCs w:val="24"/>
        </w:rPr>
        <w:t>B</w:t>
      </w:r>
      <w:r w:rsidRPr="00DE66C9">
        <w:rPr>
          <w:rFonts w:asciiTheme="minorHAnsi" w:hAnsiTheme="minorHAnsi" w:cstheme="minorHAnsi"/>
          <w:spacing w:val="-1"/>
          <w:w w:val="108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w w:val="101"/>
          <w:sz w:val="24"/>
          <w:szCs w:val="24"/>
        </w:rPr>
        <w:t>on</w:t>
      </w:r>
      <w:r w:rsidRPr="00DE66C9">
        <w:rPr>
          <w:rFonts w:asciiTheme="minorHAnsi" w:hAnsiTheme="minorHAnsi" w:cstheme="minorHAnsi"/>
          <w:w w:val="101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</w:p>
    <w:p w14:paraId="39B72E8E" w14:textId="77777777" w:rsidR="0062250E" w:rsidRPr="00DE66C9" w:rsidRDefault="0062250E">
      <w:pPr>
        <w:spacing w:line="100" w:lineRule="exact"/>
        <w:rPr>
          <w:rFonts w:asciiTheme="minorHAnsi" w:hAnsiTheme="minorHAnsi" w:cstheme="minorHAnsi"/>
          <w:sz w:val="10"/>
          <w:szCs w:val="10"/>
        </w:rPr>
      </w:pPr>
    </w:p>
    <w:p w14:paraId="4381DD58" w14:textId="77777777" w:rsidR="0062250E" w:rsidRPr="00DE66C9" w:rsidRDefault="0062250E">
      <w:pPr>
        <w:spacing w:line="200" w:lineRule="exact"/>
        <w:rPr>
          <w:rFonts w:asciiTheme="minorHAnsi" w:hAnsiTheme="minorHAnsi" w:cstheme="minorHAnsi"/>
        </w:rPr>
      </w:pPr>
    </w:p>
    <w:p w14:paraId="68156384" w14:textId="77777777" w:rsidR="0062250E" w:rsidRPr="00DE66C9" w:rsidRDefault="000B0B45">
      <w:pPr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w w:val="94"/>
          <w:sz w:val="24"/>
          <w:szCs w:val="24"/>
        </w:rPr>
        <w:t>"</w:t>
      </w:r>
      <w:r w:rsidRPr="00DE66C9">
        <w:rPr>
          <w:rFonts w:asciiTheme="minorHAnsi" w:hAnsiTheme="minorHAnsi" w:cstheme="minorHAnsi"/>
          <w:w w:val="80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-1"/>
          <w:w w:val="108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w w:val="103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u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m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09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nin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"</w:t>
      </w:r>
      <w:r w:rsidRPr="00DE66C9">
        <w:rPr>
          <w:rFonts w:asciiTheme="minorHAnsi" w:hAnsiTheme="minorHAnsi" w:cstheme="minorHAnsi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83"/>
          <w:sz w:val="24"/>
          <w:szCs w:val="24"/>
        </w:rPr>
        <w:t>B</w:t>
      </w:r>
      <w:r w:rsidRPr="00DE66C9">
        <w:rPr>
          <w:rFonts w:asciiTheme="minorHAnsi" w:hAnsiTheme="minorHAnsi" w:cstheme="minorHAnsi"/>
          <w:w w:val="83"/>
          <w:sz w:val="24"/>
          <w:szCs w:val="24"/>
        </w:rPr>
        <w:t>.</w:t>
      </w:r>
      <w:r w:rsidRPr="00DE66C9">
        <w:rPr>
          <w:rFonts w:asciiTheme="minorHAnsi" w:hAnsiTheme="minorHAnsi" w:cstheme="minorHAnsi"/>
          <w:spacing w:val="4"/>
          <w:w w:val="8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Sm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71"/>
          <w:sz w:val="24"/>
          <w:szCs w:val="24"/>
        </w:rPr>
        <w:t>1</w:t>
      </w:r>
      <w:r w:rsidRPr="00DE66C9">
        <w:rPr>
          <w:rFonts w:asciiTheme="minorHAnsi" w:hAnsiTheme="minorHAnsi" w:cstheme="minorHAnsi"/>
          <w:w w:val="113"/>
          <w:sz w:val="24"/>
          <w:szCs w:val="24"/>
        </w:rPr>
        <w:t>99</w:t>
      </w:r>
      <w:r w:rsidRPr="00DE66C9">
        <w:rPr>
          <w:rFonts w:asciiTheme="minorHAnsi" w:hAnsiTheme="minorHAnsi" w:cstheme="minorHAnsi"/>
          <w:w w:val="114"/>
          <w:sz w:val="24"/>
          <w:szCs w:val="24"/>
        </w:rPr>
        <w:t>8</w:t>
      </w:r>
    </w:p>
    <w:p w14:paraId="1797A409" w14:textId="77777777" w:rsidR="0062250E" w:rsidRPr="00DE66C9" w:rsidRDefault="000B0B45">
      <w:pPr>
        <w:spacing w:before="12"/>
        <w:rPr>
          <w:rFonts w:asciiTheme="minorHAnsi" w:hAnsiTheme="minorHAnsi" w:cstheme="minorHAnsi"/>
          <w:sz w:val="24"/>
          <w:szCs w:val="24"/>
        </w:rPr>
        <w:sectPr w:rsidR="0062250E" w:rsidRPr="00DE66C9">
          <w:type w:val="continuous"/>
          <w:pgSz w:w="12240" w:h="15840"/>
          <w:pgMar w:top="1480" w:right="1720" w:bottom="280" w:left="620" w:header="720" w:footer="720" w:gutter="0"/>
          <w:cols w:num="2" w:space="720" w:equalWidth="0">
            <w:col w:w="1216" w:space="828"/>
            <w:col w:w="7856"/>
          </w:cols>
        </w:sectPr>
      </w:pPr>
      <w:r w:rsidRPr="00DE66C9">
        <w:rPr>
          <w:rFonts w:asciiTheme="minorHAnsi" w:hAnsiTheme="minorHAnsi" w:cstheme="minorHAnsi"/>
          <w:spacing w:val="1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or</w:t>
      </w:r>
      <w:r w:rsidRPr="00DE66C9">
        <w:rPr>
          <w:rFonts w:asciiTheme="minorHAnsi" w:hAnsiTheme="minorHAnsi" w:cstheme="minorHAnsi"/>
          <w:sz w:val="24"/>
          <w:szCs w:val="24"/>
        </w:rPr>
        <w:t>syth</w:t>
      </w:r>
      <w:r w:rsidRPr="00DE66C9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hoo</w:t>
      </w:r>
      <w:r w:rsidRPr="00DE66C9">
        <w:rPr>
          <w:rFonts w:asciiTheme="minorHAnsi" w:hAnsiTheme="minorHAnsi" w:cstheme="minorHAnsi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De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t</w:t>
      </w:r>
      <w:r w:rsidRPr="00DE66C9">
        <w:rPr>
          <w:rFonts w:asciiTheme="minorHAnsi" w:hAnsiTheme="minorHAnsi" w:cstheme="minorHAnsi"/>
          <w:sz w:val="24"/>
          <w:szCs w:val="24"/>
        </w:rPr>
        <w:t>al</w:t>
      </w:r>
      <w:r w:rsidRPr="00DE66C9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yg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ni</w:t>
      </w:r>
      <w:r w:rsidRPr="00DE66C9">
        <w:rPr>
          <w:rFonts w:asciiTheme="minorHAnsi" w:hAnsiTheme="minorHAnsi" w:cstheme="minorHAnsi"/>
          <w:sz w:val="24"/>
          <w:szCs w:val="24"/>
        </w:rPr>
        <w:t>sts,</w:t>
      </w:r>
      <w:r w:rsidRPr="00DE66C9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82"/>
          <w:sz w:val="24"/>
          <w:szCs w:val="24"/>
        </w:rPr>
        <w:t>B</w:t>
      </w:r>
      <w:r w:rsidRPr="00DE66C9">
        <w:rPr>
          <w:rFonts w:asciiTheme="minorHAnsi" w:hAnsiTheme="minorHAnsi" w:cstheme="minorHAnsi"/>
          <w:spacing w:val="-1"/>
          <w:w w:val="108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w w:val="101"/>
          <w:sz w:val="24"/>
          <w:szCs w:val="24"/>
        </w:rPr>
        <w:t>on</w:t>
      </w:r>
      <w:r w:rsidRPr="00DE66C9">
        <w:rPr>
          <w:rFonts w:asciiTheme="minorHAnsi" w:hAnsiTheme="minorHAnsi" w:cstheme="minorHAnsi"/>
          <w:w w:val="101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2"/>
          <w:sz w:val="24"/>
          <w:szCs w:val="24"/>
        </w:rPr>
        <w:t>M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</w:p>
    <w:p w14:paraId="2F7CA205" w14:textId="77777777" w:rsidR="0062250E" w:rsidRPr="00DE66C9" w:rsidRDefault="000B0B45">
      <w:pPr>
        <w:spacing w:before="64"/>
        <w:ind w:left="2044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sz w:val="24"/>
          <w:szCs w:val="24"/>
        </w:rPr>
        <w:lastRenderedPageBreak/>
        <w:t>"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Pr</w:t>
      </w:r>
      <w:r w:rsidRPr="00DE66C9">
        <w:rPr>
          <w:rFonts w:asciiTheme="minorHAnsi" w:hAnsiTheme="minorHAnsi" w:cstheme="minorHAnsi"/>
          <w:sz w:val="24"/>
          <w:szCs w:val="24"/>
        </w:rPr>
        <w:t>act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ce</w:t>
      </w:r>
      <w:r w:rsidRPr="00DE66C9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Adm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ini</w:t>
      </w:r>
      <w:r w:rsidRPr="00DE66C9">
        <w:rPr>
          <w:rFonts w:asciiTheme="minorHAnsi" w:hAnsiTheme="minorHAnsi" w:cstheme="minorHAnsi"/>
          <w:sz w:val="24"/>
          <w:szCs w:val="24"/>
        </w:rPr>
        <w:t>st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at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"</w:t>
      </w:r>
      <w:r w:rsidRPr="00DE66C9">
        <w:rPr>
          <w:rFonts w:asciiTheme="minorHAnsi" w:hAnsiTheme="minorHAnsi" w:cstheme="minorHAnsi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DE66C9">
        <w:rPr>
          <w:rFonts w:asciiTheme="minorHAnsi" w:hAnsiTheme="minorHAnsi" w:cstheme="minorHAnsi"/>
          <w:sz w:val="24"/>
          <w:szCs w:val="24"/>
        </w:rPr>
        <w:t>.C</w:t>
      </w:r>
      <w:r w:rsidRPr="00DE66C9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DE66C9">
        <w:rPr>
          <w:rFonts w:asciiTheme="minorHAnsi" w:hAnsiTheme="minorHAnsi" w:cstheme="minorHAnsi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w w:val="71"/>
          <w:sz w:val="24"/>
          <w:szCs w:val="24"/>
        </w:rPr>
        <w:t>1</w:t>
      </w:r>
      <w:r w:rsidRPr="00DE66C9">
        <w:rPr>
          <w:rFonts w:asciiTheme="minorHAnsi" w:hAnsiTheme="minorHAnsi" w:cstheme="minorHAnsi"/>
          <w:w w:val="113"/>
          <w:sz w:val="24"/>
          <w:szCs w:val="24"/>
        </w:rPr>
        <w:t>99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7</w:t>
      </w:r>
    </w:p>
    <w:p w14:paraId="5B606EDC" w14:textId="77777777" w:rsidR="0062250E" w:rsidRPr="00DE66C9" w:rsidRDefault="000B0B45">
      <w:pPr>
        <w:spacing w:before="12" w:line="260" w:lineRule="exact"/>
        <w:ind w:left="2044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va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Sc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hoo</w:t>
      </w:r>
      <w:r w:rsidRPr="00DE66C9">
        <w:rPr>
          <w:rFonts w:asciiTheme="minorHAnsi" w:hAnsiTheme="minorHAnsi" w:cstheme="minorHAnsi"/>
          <w:sz w:val="24"/>
          <w:szCs w:val="24"/>
        </w:rPr>
        <w:t>l</w:t>
      </w:r>
      <w:r w:rsidRPr="00DE66C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f</w:t>
      </w:r>
      <w:r w:rsidRPr="00DE66C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102"/>
          <w:sz w:val="24"/>
          <w:szCs w:val="24"/>
        </w:rPr>
        <w:t>M</w:t>
      </w:r>
      <w:r w:rsidRPr="00DE66C9">
        <w:rPr>
          <w:rFonts w:asciiTheme="minorHAnsi" w:hAnsiTheme="minorHAnsi" w:cstheme="minorHAnsi"/>
          <w:w w:val="110"/>
          <w:sz w:val="24"/>
          <w:szCs w:val="24"/>
        </w:rPr>
        <w:t>e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d</w:t>
      </w:r>
      <w:r w:rsidRPr="00DE66C9">
        <w:rPr>
          <w:rFonts w:asciiTheme="minorHAnsi" w:hAnsiTheme="minorHAnsi" w:cstheme="minorHAnsi"/>
          <w:spacing w:val="2"/>
          <w:w w:val="84"/>
          <w:sz w:val="24"/>
          <w:szCs w:val="24"/>
        </w:rPr>
        <w:t>i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w w:val="102"/>
          <w:sz w:val="24"/>
          <w:szCs w:val="24"/>
        </w:rPr>
        <w:t>ine</w:t>
      </w:r>
    </w:p>
    <w:p w14:paraId="1D89CDFB" w14:textId="77777777" w:rsidR="0062250E" w:rsidRPr="00DE66C9" w:rsidRDefault="0062250E">
      <w:pPr>
        <w:spacing w:before="8" w:line="220" w:lineRule="exact"/>
        <w:rPr>
          <w:rFonts w:asciiTheme="minorHAnsi" w:hAnsiTheme="minorHAnsi" w:cstheme="minorHAnsi"/>
          <w:sz w:val="22"/>
          <w:szCs w:val="22"/>
        </w:rPr>
        <w:sectPr w:rsidR="0062250E" w:rsidRPr="00DE66C9">
          <w:headerReference w:type="default" r:id="rId16"/>
          <w:pgSz w:w="12240" w:h="15840"/>
          <w:pgMar w:top="660" w:right="1720" w:bottom="280" w:left="620" w:header="0" w:footer="0" w:gutter="0"/>
          <w:cols w:space="720"/>
        </w:sectPr>
      </w:pPr>
    </w:p>
    <w:p w14:paraId="4AAFEAC7" w14:textId="77777777" w:rsidR="0062250E" w:rsidRPr="00DE66C9" w:rsidRDefault="000B0B45">
      <w:pPr>
        <w:spacing w:before="25"/>
        <w:ind w:left="100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w w:val="99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1"/>
          <w:w w:val="110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1"/>
          <w:w w:val="105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1"/>
          <w:w w:val="97"/>
          <w:sz w:val="24"/>
          <w:szCs w:val="24"/>
        </w:rPr>
        <w:t>f</w:t>
      </w:r>
      <w:r w:rsidRPr="00DE66C9">
        <w:rPr>
          <w:rFonts w:asciiTheme="minorHAnsi" w:hAnsiTheme="minorHAnsi" w:cstheme="minorHAnsi"/>
          <w:w w:val="113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>ss</w:t>
      </w:r>
      <w:r w:rsidRPr="00DE66C9">
        <w:rPr>
          <w:rFonts w:asciiTheme="minorHAnsi" w:hAnsiTheme="minorHAnsi" w:cstheme="minorHAnsi"/>
          <w:w w:val="109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1"/>
          <w:w w:val="105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al</w:t>
      </w:r>
    </w:p>
    <w:p w14:paraId="59CEB0E7" w14:textId="77777777" w:rsidR="0062250E" w:rsidRPr="00DE66C9" w:rsidRDefault="000B0B45">
      <w:pPr>
        <w:spacing w:before="12"/>
        <w:ind w:left="100" w:right="-56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7"/>
          <w:sz w:val="24"/>
          <w:szCs w:val="24"/>
        </w:rPr>
        <w:t>m</w:t>
      </w:r>
      <w:r w:rsidRPr="00DE66C9">
        <w:rPr>
          <w:rFonts w:asciiTheme="minorHAnsi" w:hAnsiTheme="minorHAnsi" w:cstheme="minorHAnsi"/>
          <w:spacing w:val="1"/>
          <w:w w:val="107"/>
          <w:sz w:val="24"/>
          <w:szCs w:val="24"/>
        </w:rPr>
        <w:t>b</w:t>
      </w:r>
      <w:r w:rsidRPr="00DE66C9">
        <w:rPr>
          <w:rFonts w:asciiTheme="minorHAnsi" w:hAnsiTheme="minorHAnsi" w:cstheme="minorHAnsi"/>
          <w:w w:val="111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1"/>
          <w:w w:val="111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-1"/>
          <w:w w:val="116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03"/>
          <w:sz w:val="24"/>
          <w:szCs w:val="24"/>
        </w:rPr>
        <w:t>hip</w:t>
      </w:r>
      <w:r w:rsidRPr="00DE66C9">
        <w:rPr>
          <w:rFonts w:asciiTheme="minorHAnsi" w:hAnsiTheme="minorHAnsi" w:cstheme="minorHAnsi"/>
          <w:w w:val="116"/>
          <w:sz w:val="24"/>
          <w:szCs w:val="24"/>
        </w:rPr>
        <w:t>s</w:t>
      </w:r>
    </w:p>
    <w:p w14:paraId="69657B3C" w14:textId="77777777" w:rsidR="0062250E" w:rsidRPr="00DE66C9" w:rsidRDefault="000B0B45">
      <w:pPr>
        <w:spacing w:before="25" w:line="250" w:lineRule="auto"/>
        <w:ind w:right="2103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</w:rPr>
        <w:br w:type="column"/>
      </w:r>
      <w:r w:rsidRPr="00DE66C9">
        <w:rPr>
          <w:rFonts w:asciiTheme="minorHAnsi" w:hAnsiTheme="minorHAnsi" w:cstheme="minorHAnsi"/>
          <w:sz w:val="24"/>
          <w:szCs w:val="24"/>
        </w:rPr>
        <w:t>Ame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ri</w:t>
      </w:r>
      <w:r w:rsidRPr="00DE66C9">
        <w:rPr>
          <w:rFonts w:asciiTheme="minorHAnsi" w:hAnsiTheme="minorHAnsi" w:cstheme="minorHAnsi"/>
          <w:sz w:val="24"/>
          <w:szCs w:val="24"/>
        </w:rPr>
        <w:t>can</w:t>
      </w:r>
      <w:r w:rsidRPr="00DE66C9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De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tal</w:t>
      </w:r>
      <w:r w:rsidRPr="00DE66C9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Ass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at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ion</w:t>
      </w:r>
      <w:r w:rsidRPr="00DE66C9">
        <w:rPr>
          <w:rFonts w:asciiTheme="minorHAnsi" w:hAnsiTheme="minorHAnsi" w:cstheme="minorHAnsi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2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107"/>
          <w:sz w:val="24"/>
          <w:szCs w:val="24"/>
        </w:rPr>
        <w:t>2</w:t>
      </w:r>
      <w:r w:rsidRPr="00DE66C9">
        <w:rPr>
          <w:rFonts w:asciiTheme="minorHAnsi" w:hAnsiTheme="minorHAnsi" w:cstheme="minorHAnsi"/>
          <w:spacing w:val="1"/>
          <w:w w:val="123"/>
          <w:sz w:val="24"/>
          <w:szCs w:val="24"/>
        </w:rPr>
        <w:t>000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>-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11"/>
          <w:sz w:val="24"/>
          <w:szCs w:val="24"/>
        </w:rPr>
        <w:t>es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7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 xml:space="preserve">t </w:t>
      </w:r>
      <w:r w:rsidRPr="00DE66C9">
        <w:rPr>
          <w:rFonts w:asciiTheme="minorHAnsi" w:hAnsiTheme="minorHAnsi" w:cstheme="minorHAnsi"/>
          <w:spacing w:val="1"/>
          <w:w w:val="108"/>
          <w:sz w:val="24"/>
          <w:szCs w:val="24"/>
        </w:rPr>
        <w:t>M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assac</w:t>
      </w:r>
      <w:r w:rsidRPr="00DE66C9">
        <w:rPr>
          <w:rFonts w:asciiTheme="minorHAnsi" w:hAnsiTheme="minorHAnsi" w:cstheme="minorHAnsi"/>
          <w:spacing w:val="-1"/>
          <w:w w:val="108"/>
          <w:sz w:val="24"/>
          <w:szCs w:val="24"/>
        </w:rPr>
        <w:t>hu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setts</w:t>
      </w:r>
      <w:r w:rsidRPr="00DE66C9">
        <w:rPr>
          <w:rFonts w:asciiTheme="minorHAnsi" w:hAnsiTheme="minorHAnsi" w:cstheme="minorHAnsi"/>
          <w:spacing w:val="2"/>
          <w:w w:val="10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De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tal</w:t>
      </w:r>
      <w:r w:rsidRPr="00DE66C9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3"/>
          <w:sz w:val="24"/>
          <w:szCs w:val="24"/>
        </w:rPr>
        <w:t>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ety,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107"/>
          <w:sz w:val="24"/>
          <w:szCs w:val="24"/>
        </w:rPr>
        <w:t>2</w:t>
      </w:r>
      <w:r w:rsidRPr="00DE66C9">
        <w:rPr>
          <w:rFonts w:asciiTheme="minorHAnsi" w:hAnsiTheme="minorHAnsi" w:cstheme="minorHAnsi"/>
          <w:spacing w:val="1"/>
          <w:w w:val="123"/>
          <w:sz w:val="24"/>
          <w:szCs w:val="24"/>
        </w:rPr>
        <w:t>0</w:t>
      </w:r>
      <w:r w:rsidRPr="00DE66C9">
        <w:rPr>
          <w:rFonts w:asciiTheme="minorHAnsi" w:hAnsiTheme="minorHAnsi" w:cstheme="minorHAnsi"/>
          <w:spacing w:val="-1"/>
          <w:w w:val="123"/>
          <w:sz w:val="24"/>
          <w:szCs w:val="24"/>
        </w:rPr>
        <w:t>0</w:t>
      </w:r>
      <w:r w:rsidRPr="00DE66C9">
        <w:rPr>
          <w:rFonts w:asciiTheme="minorHAnsi" w:hAnsiTheme="minorHAnsi" w:cstheme="minorHAnsi"/>
          <w:spacing w:val="1"/>
          <w:w w:val="123"/>
          <w:sz w:val="24"/>
          <w:szCs w:val="24"/>
        </w:rPr>
        <w:t>0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>-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11"/>
          <w:sz w:val="24"/>
          <w:szCs w:val="24"/>
        </w:rPr>
        <w:t>es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7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 xml:space="preserve">t </w:t>
      </w:r>
      <w:r w:rsidRPr="00DE66C9">
        <w:rPr>
          <w:rFonts w:asciiTheme="minorHAnsi" w:hAnsiTheme="minorHAnsi" w:cstheme="minorHAnsi"/>
          <w:spacing w:val="1"/>
          <w:w w:val="108"/>
          <w:sz w:val="24"/>
          <w:szCs w:val="24"/>
        </w:rPr>
        <w:t>M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assac</w:t>
      </w:r>
      <w:r w:rsidRPr="00DE66C9">
        <w:rPr>
          <w:rFonts w:asciiTheme="minorHAnsi" w:hAnsiTheme="minorHAnsi" w:cstheme="minorHAnsi"/>
          <w:spacing w:val="-1"/>
          <w:w w:val="108"/>
          <w:sz w:val="24"/>
          <w:szCs w:val="24"/>
        </w:rPr>
        <w:t>hu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setts</w:t>
      </w:r>
      <w:r w:rsidRPr="00DE66C9">
        <w:rPr>
          <w:rFonts w:asciiTheme="minorHAnsi" w:hAnsiTheme="minorHAnsi" w:cstheme="minorHAnsi"/>
          <w:spacing w:val="1"/>
          <w:w w:val="10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De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tal</w:t>
      </w:r>
      <w:r w:rsidRPr="00DE66C9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H</w:t>
      </w:r>
      <w:r w:rsidRPr="00DE66C9">
        <w:rPr>
          <w:rFonts w:asciiTheme="minorHAnsi" w:hAnsiTheme="minorHAnsi" w:cstheme="minorHAnsi"/>
          <w:sz w:val="24"/>
          <w:szCs w:val="24"/>
        </w:rPr>
        <w:t>yg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ni</w:t>
      </w:r>
      <w:r w:rsidRPr="00DE66C9">
        <w:rPr>
          <w:rFonts w:asciiTheme="minorHAnsi" w:hAnsiTheme="minorHAnsi" w:cstheme="minorHAnsi"/>
          <w:sz w:val="24"/>
          <w:szCs w:val="24"/>
        </w:rPr>
        <w:t>st</w:t>
      </w:r>
      <w:r w:rsidRPr="00DE66C9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Ass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z w:val="24"/>
          <w:szCs w:val="24"/>
        </w:rPr>
        <w:t>at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71"/>
          <w:sz w:val="24"/>
          <w:szCs w:val="24"/>
        </w:rPr>
        <w:t>1</w:t>
      </w:r>
      <w:r w:rsidRPr="00DE66C9">
        <w:rPr>
          <w:rFonts w:asciiTheme="minorHAnsi" w:hAnsiTheme="minorHAnsi" w:cstheme="minorHAnsi"/>
          <w:spacing w:val="-2"/>
          <w:w w:val="113"/>
          <w:sz w:val="24"/>
          <w:szCs w:val="24"/>
        </w:rPr>
        <w:t>9</w:t>
      </w:r>
      <w:r w:rsidRPr="00DE66C9">
        <w:rPr>
          <w:rFonts w:asciiTheme="minorHAnsi" w:hAnsiTheme="minorHAnsi" w:cstheme="minorHAnsi"/>
          <w:w w:val="113"/>
          <w:sz w:val="24"/>
          <w:szCs w:val="24"/>
        </w:rPr>
        <w:t>9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7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>-</w:t>
      </w:r>
      <w:r w:rsidRPr="00DE66C9">
        <w:rPr>
          <w:rFonts w:asciiTheme="minorHAnsi" w:hAnsiTheme="minorHAnsi" w:cstheme="minorHAnsi"/>
          <w:spacing w:val="1"/>
          <w:w w:val="107"/>
          <w:sz w:val="24"/>
          <w:szCs w:val="24"/>
        </w:rPr>
        <w:t>2</w:t>
      </w:r>
      <w:r w:rsidRPr="00DE66C9">
        <w:rPr>
          <w:rFonts w:asciiTheme="minorHAnsi" w:hAnsiTheme="minorHAnsi" w:cstheme="minorHAnsi"/>
          <w:spacing w:val="1"/>
          <w:w w:val="123"/>
          <w:sz w:val="24"/>
          <w:szCs w:val="24"/>
        </w:rPr>
        <w:t>000</w:t>
      </w:r>
    </w:p>
    <w:p w14:paraId="7535AD85" w14:textId="77777777" w:rsidR="0062250E" w:rsidRPr="00DE66C9" w:rsidRDefault="000B0B45">
      <w:pPr>
        <w:spacing w:line="260" w:lineRule="exact"/>
        <w:rPr>
          <w:rFonts w:asciiTheme="minorHAnsi" w:hAnsiTheme="minorHAnsi" w:cstheme="minorHAnsi"/>
          <w:sz w:val="24"/>
          <w:szCs w:val="24"/>
        </w:rPr>
        <w:sectPr w:rsidR="0062250E" w:rsidRPr="00DE66C9">
          <w:type w:val="continuous"/>
          <w:pgSz w:w="12240" w:h="15840"/>
          <w:pgMar w:top="1480" w:right="1720" w:bottom="280" w:left="620" w:header="720" w:footer="720" w:gutter="0"/>
          <w:cols w:num="2" w:space="720" w:equalWidth="0">
            <w:col w:w="1503" w:space="541"/>
            <w:col w:w="7856"/>
          </w:cols>
        </w:sectPr>
      </w:pPr>
      <w:r w:rsidRPr="00DE66C9">
        <w:rPr>
          <w:rFonts w:asciiTheme="minorHAnsi" w:hAnsiTheme="minorHAnsi" w:cstheme="minorHAnsi"/>
          <w:w w:val="95"/>
          <w:sz w:val="24"/>
          <w:szCs w:val="24"/>
        </w:rPr>
        <w:t>AADS</w:t>
      </w:r>
      <w:r w:rsidRPr="00DE66C9">
        <w:rPr>
          <w:rFonts w:asciiTheme="minorHAnsi" w:hAnsiTheme="minorHAnsi" w:cstheme="minorHAnsi"/>
          <w:spacing w:val="-2"/>
          <w:w w:val="9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DE66C9">
        <w:rPr>
          <w:rFonts w:asciiTheme="minorHAnsi" w:hAnsiTheme="minorHAnsi" w:cstheme="minorHAnsi"/>
          <w:sz w:val="24"/>
          <w:szCs w:val="24"/>
        </w:rPr>
        <w:t>embe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3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71"/>
          <w:sz w:val="24"/>
          <w:szCs w:val="24"/>
        </w:rPr>
        <w:t>1</w:t>
      </w:r>
      <w:r w:rsidRPr="00DE66C9">
        <w:rPr>
          <w:rFonts w:asciiTheme="minorHAnsi" w:hAnsiTheme="minorHAnsi" w:cstheme="minorHAnsi"/>
          <w:w w:val="113"/>
          <w:sz w:val="24"/>
          <w:szCs w:val="24"/>
        </w:rPr>
        <w:t>99</w:t>
      </w:r>
      <w:r w:rsidRPr="00DE66C9">
        <w:rPr>
          <w:rFonts w:asciiTheme="minorHAnsi" w:hAnsiTheme="minorHAnsi" w:cstheme="minorHAnsi"/>
          <w:w w:val="114"/>
          <w:sz w:val="24"/>
          <w:szCs w:val="24"/>
        </w:rPr>
        <w:t>8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>-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11"/>
          <w:sz w:val="24"/>
          <w:szCs w:val="24"/>
        </w:rPr>
        <w:t>es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7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</w:p>
    <w:p w14:paraId="274EC9C5" w14:textId="77777777" w:rsidR="0062250E" w:rsidRPr="00DE66C9" w:rsidRDefault="0062250E">
      <w:pPr>
        <w:spacing w:before="8" w:line="220" w:lineRule="exact"/>
        <w:rPr>
          <w:rFonts w:asciiTheme="minorHAnsi" w:hAnsiTheme="minorHAnsi" w:cstheme="minorHAnsi"/>
          <w:sz w:val="22"/>
          <w:szCs w:val="22"/>
        </w:rPr>
        <w:sectPr w:rsidR="0062250E" w:rsidRPr="00DE66C9">
          <w:type w:val="continuous"/>
          <w:pgSz w:w="12240" w:h="15840"/>
          <w:pgMar w:top="1480" w:right="1720" w:bottom="280" w:left="620" w:header="720" w:footer="720" w:gutter="0"/>
          <w:cols w:space="720"/>
        </w:sectPr>
      </w:pPr>
    </w:p>
    <w:p w14:paraId="149F4730" w14:textId="77777777" w:rsidR="0062250E" w:rsidRPr="00DE66C9" w:rsidRDefault="000B0B45">
      <w:pPr>
        <w:spacing w:before="25"/>
        <w:ind w:left="100" w:right="-61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w w:val="99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1"/>
          <w:w w:val="110"/>
          <w:sz w:val="24"/>
          <w:szCs w:val="24"/>
        </w:rPr>
        <w:t>r</w:t>
      </w:r>
      <w:r w:rsidRPr="00DE66C9">
        <w:rPr>
          <w:rFonts w:asciiTheme="minorHAnsi" w:hAnsiTheme="minorHAnsi" w:cstheme="minorHAnsi"/>
          <w:spacing w:val="1"/>
          <w:w w:val="105"/>
          <w:sz w:val="24"/>
          <w:szCs w:val="24"/>
        </w:rPr>
        <w:t>o</w:t>
      </w:r>
      <w:r w:rsidRPr="00DE66C9">
        <w:rPr>
          <w:rFonts w:asciiTheme="minorHAnsi" w:hAnsiTheme="minorHAnsi" w:cstheme="minorHAnsi"/>
          <w:spacing w:val="1"/>
          <w:w w:val="97"/>
          <w:sz w:val="24"/>
          <w:szCs w:val="24"/>
        </w:rPr>
        <w:t>f</w:t>
      </w:r>
      <w:r w:rsidRPr="00DE66C9">
        <w:rPr>
          <w:rFonts w:asciiTheme="minorHAnsi" w:hAnsiTheme="minorHAnsi" w:cstheme="minorHAnsi"/>
          <w:w w:val="113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>ss</w:t>
      </w:r>
      <w:r w:rsidRPr="00DE66C9">
        <w:rPr>
          <w:rFonts w:asciiTheme="minorHAnsi" w:hAnsiTheme="minorHAnsi" w:cstheme="minorHAnsi"/>
          <w:w w:val="109"/>
          <w:sz w:val="24"/>
          <w:szCs w:val="24"/>
        </w:rPr>
        <w:t>i</w:t>
      </w:r>
      <w:r w:rsidRPr="00DE66C9">
        <w:rPr>
          <w:rFonts w:asciiTheme="minorHAnsi" w:hAnsiTheme="minorHAnsi" w:cstheme="minorHAnsi"/>
          <w:spacing w:val="1"/>
          <w:w w:val="105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6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-1"/>
          <w:w w:val="104"/>
          <w:sz w:val="24"/>
          <w:szCs w:val="24"/>
        </w:rPr>
        <w:t>al</w:t>
      </w:r>
    </w:p>
    <w:p w14:paraId="3D7AADE4" w14:textId="77777777" w:rsidR="0062250E" w:rsidRPr="00DE66C9" w:rsidRDefault="000B0B45">
      <w:pPr>
        <w:spacing w:before="12"/>
        <w:ind w:left="100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DE66C9">
        <w:rPr>
          <w:rFonts w:asciiTheme="minorHAnsi" w:hAnsiTheme="minorHAnsi" w:cstheme="minorHAnsi"/>
          <w:w w:val="116"/>
          <w:sz w:val="24"/>
          <w:szCs w:val="24"/>
        </w:rPr>
        <w:t>eet</w:t>
      </w:r>
      <w:r w:rsidRPr="00DE66C9">
        <w:rPr>
          <w:rFonts w:asciiTheme="minorHAnsi" w:hAnsiTheme="minorHAnsi" w:cstheme="minorHAnsi"/>
          <w:w w:val="102"/>
          <w:sz w:val="24"/>
          <w:szCs w:val="24"/>
        </w:rPr>
        <w:t>ing</w:t>
      </w:r>
      <w:r w:rsidRPr="00DE66C9">
        <w:rPr>
          <w:rFonts w:asciiTheme="minorHAnsi" w:hAnsiTheme="minorHAnsi" w:cstheme="minorHAnsi"/>
          <w:w w:val="116"/>
          <w:sz w:val="24"/>
          <w:szCs w:val="24"/>
        </w:rPr>
        <w:t>s</w:t>
      </w:r>
    </w:p>
    <w:p w14:paraId="266DD92C" w14:textId="77777777" w:rsidR="0062250E" w:rsidRPr="00DE66C9" w:rsidRDefault="000B0B45">
      <w:pPr>
        <w:spacing w:before="25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</w:rPr>
        <w:br w:type="column"/>
      </w:r>
      <w:r w:rsidRPr="00DE66C9">
        <w:rPr>
          <w:rFonts w:asciiTheme="minorHAnsi" w:hAnsiTheme="minorHAnsi" w:cstheme="minorHAnsi"/>
          <w:sz w:val="24"/>
          <w:szCs w:val="24"/>
        </w:rPr>
        <w:t>Ya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k</w:t>
      </w:r>
      <w:r w:rsidRPr="00DE66C9">
        <w:rPr>
          <w:rFonts w:asciiTheme="minorHAnsi" w:hAnsiTheme="minorHAnsi" w:cstheme="minorHAnsi"/>
          <w:sz w:val="24"/>
          <w:szCs w:val="24"/>
        </w:rPr>
        <w:t>ee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De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DE66C9">
        <w:rPr>
          <w:rFonts w:asciiTheme="minorHAnsi" w:hAnsiTheme="minorHAnsi" w:cstheme="minorHAnsi"/>
          <w:sz w:val="24"/>
          <w:szCs w:val="24"/>
        </w:rPr>
        <w:t>tal</w:t>
      </w:r>
      <w:r w:rsidRPr="00DE66C9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z w:val="24"/>
          <w:szCs w:val="24"/>
        </w:rPr>
        <w:t>C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on</w:t>
      </w:r>
      <w:r w:rsidRPr="00DE66C9">
        <w:rPr>
          <w:rFonts w:asciiTheme="minorHAnsi" w:hAnsiTheme="minorHAnsi" w:cstheme="minorHAnsi"/>
          <w:sz w:val="24"/>
          <w:szCs w:val="24"/>
        </w:rPr>
        <w:t>g</w:t>
      </w:r>
      <w:r w:rsidRPr="00DE66C9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DE66C9">
        <w:rPr>
          <w:rFonts w:asciiTheme="minorHAnsi" w:hAnsiTheme="minorHAnsi" w:cstheme="minorHAnsi"/>
          <w:sz w:val="24"/>
          <w:szCs w:val="24"/>
        </w:rPr>
        <w:t>es</w:t>
      </w:r>
      <w:r w:rsidRPr="00DE66C9">
        <w:rPr>
          <w:rFonts w:asciiTheme="minorHAnsi" w:hAnsiTheme="minorHAnsi" w:cstheme="minorHAnsi"/>
          <w:spacing w:val="3"/>
          <w:sz w:val="24"/>
          <w:szCs w:val="24"/>
        </w:rPr>
        <w:t>s</w:t>
      </w:r>
      <w:r w:rsidRPr="00DE66C9">
        <w:rPr>
          <w:rFonts w:asciiTheme="minorHAnsi" w:hAnsiTheme="minorHAnsi" w:cstheme="minorHAnsi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28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w w:val="71"/>
          <w:sz w:val="24"/>
          <w:szCs w:val="24"/>
        </w:rPr>
        <w:t>1</w:t>
      </w:r>
      <w:r w:rsidRPr="00DE66C9">
        <w:rPr>
          <w:rFonts w:asciiTheme="minorHAnsi" w:hAnsiTheme="minorHAnsi" w:cstheme="minorHAnsi"/>
          <w:w w:val="113"/>
          <w:sz w:val="24"/>
          <w:szCs w:val="24"/>
        </w:rPr>
        <w:t>986</w:t>
      </w:r>
      <w:r w:rsidRPr="00DE66C9">
        <w:rPr>
          <w:rFonts w:asciiTheme="minorHAnsi" w:hAnsiTheme="minorHAnsi" w:cstheme="minorHAnsi"/>
          <w:spacing w:val="-1"/>
          <w:w w:val="109"/>
          <w:sz w:val="24"/>
          <w:szCs w:val="24"/>
        </w:rPr>
        <w:t>-</w:t>
      </w:r>
      <w:r w:rsidRPr="00DE66C9">
        <w:rPr>
          <w:rFonts w:asciiTheme="minorHAnsi" w:hAnsiTheme="minorHAnsi" w:cstheme="minorHAnsi"/>
          <w:w w:val="105"/>
          <w:sz w:val="24"/>
          <w:szCs w:val="24"/>
        </w:rPr>
        <w:t>p</w:t>
      </w:r>
      <w:r w:rsidRPr="00DE66C9">
        <w:rPr>
          <w:rFonts w:asciiTheme="minorHAnsi" w:hAnsiTheme="minorHAnsi" w:cstheme="minorHAnsi"/>
          <w:spacing w:val="-1"/>
          <w:w w:val="105"/>
          <w:sz w:val="24"/>
          <w:szCs w:val="24"/>
        </w:rPr>
        <w:t>r</w:t>
      </w:r>
      <w:r w:rsidRPr="00DE66C9">
        <w:rPr>
          <w:rFonts w:asciiTheme="minorHAnsi" w:hAnsiTheme="minorHAnsi" w:cstheme="minorHAnsi"/>
          <w:w w:val="111"/>
          <w:sz w:val="24"/>
          <w:szCs w:val="24"/>
        </w:rPr>
        <w:t>es</w:t>
      </w:r>
      <w:r w:rsidRPr="00DE66C9">
        <w:rPr>
          <w:rFonts w:asciiTheme="minorHAnsi" w:hAnsiTheme="minorHAnsi" w:cstheme="minorHAnsi"/>
          <w:w w:val="107"/>
          <w:sz w:val="24"/>
          <w:szCs w:val="24"/>
        </w:rPr>
        <w:t>e</w:t>
      </w:r>
      <w:r w:rsidRPr="00DE66C9">
        <w:rPr>
          <w:rFonts w:asciiTheme="minorHAnsi" w:hAnsiTheme="minorHAnsi" w:cstheme="minorHAnsi"/>
          <w:spacing w:val="-1"/>
          <w:w w:val="107"/>
          <w:sz w:val="24"/>
          <w:szCs w:val="24"/>
        </w:rPr>
        <w:t>n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</w:p>
    <w:p w14:paraId="5F31428D" w14:textId="77777777" w:rsidR="0062250E" w:rsidRPr="00DE66C9" w:rsidRDefault="000B0B45">
      <w:pPr>
        <w:spacing w:before="12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spacing w:val="1"/>
          <w:w w:val="82"/>
          <w:sz w:val="24"/>
          <w:szCs w:val="24"/>
        </w:rPr>
        <w:t>B</w:t>
      </w:r>
      <w:r w:rsidRPr="00DE66C9">
        <w:rPr>
          <w:rFonts w:asciiTheme="minorHAnsi" w:hAnsiTheme="minorHAnsi" w:cstheme="minorHAnsi"/>
          <w:spacing w:val="-1"/>
          <w:w w:val="108"/>
          <w:sz w:val="24"/>
          <w:szCs w:val="24"/>
        </w:rPr>
        <w:t>o</w:t>
      </w:r>
      <w:r w:rsidRPr="00DE66C9">
        <w:rPr>
          <w:rFonts w:asciiTheme="minorHAnsi" w:hAnsiTheme="minorHAnsi" w:cstheme="minorHAnsi"/>
          <w:w w:val="108"/>
          <w:sz w:val="24"/>
          <w:szCs w:val="24"/>
        </w:rPr>
        <w:t>s</w:t>
      </w:r>
      <w:r w:rsidRPr="00DE66C9">
        <w:rPr>
          <w:rFonts w:asciiTheme="minorHAnsi" w:hAnsiTheme="minorHAnsi" w:cstheme="minorHAnsi"/>
          <w:w w:val="119"/>
          <w:sz w:val="24"/>
          <w:szCs w:val="24"/>
        </w:rPr>
        <w:t>t</w:t>
      </w:r>
      <w:r w:rsidRPr="00DE66C9">
        <w:rPr>
          <w:rFonts w:asciiTheme="minorHAnsi" w:hAnsiTheme="minorHAnsi" w:cstheme="minorHAnsi"/>
          <w:spacing w:val="-1"/>
          <w:w w:val="101"/>
          <w:sz w:val="24"/>
          <w:szCs w:val="24"/>
        </w:rPr>
        <w:t>on</w:t>
      </w:r>
      <w:r w:rsidRPr="00DE66C9">
        <w:rPr>
          <w:rFonts w:asciiTheme="minorHAnsi" w:hAnsiTheme="minorHAnsi" w:cstheme="minorHAnsi"/>
          <w:w w:val="101"/>
          <w:sz w:val="24"/>
          <w:szCs w:val="24"/>
        </w:rPr>
        <w:t>,</w:t>
      </w:r>
      <w:r w:rsidRPr="00DE66C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DE66C9">
        <w:rPr>
          <w:rFonts w:asciiTheme="minorHAnsi" w:hAnsiTheme="minorHAnsi" w:cstheme="minorHAnsi"/>
          <w:sz w:val="24"/>
          <w:szCs w:val="24"/>
        </w:rPr>
        <w:t>A</w:t>
      </w:r>
    </w:p>
    <w:p w14:paraId="7FD305B1" w14:textId="77777777" w:rsidR="0062250E" w:rsidRPr="00DE66C9" w:rsidRDefault="0062250E">
      <w:pPr>
        <w:spacing w:line="100" w:lineRule="exact"/>
        <w:rPr>
          <w:rFonts w:asciiTheme="minorHAnsi" w:hAnsiTheme="minorHAnsi" w:cstheme="minorHAnsi"/>
          <w:sz w:val="10"/>
          <w:szCs w:val="10"/>
        </w:rPr>
      </w:pPr>
    </w:p>
    <w:p w14:paraId="5D8E5BC6" w14:textId="77777777" w:rsidR="0062250E" w:rsidRPr="00DE66C9" w:rsidRDefault="0062250E">
      <w:pPr>
        <w:spacing w:line="200" w:lineRule="exact"/>
        <w:rPr>
          <w:rFonts w:asciiTheme="minorHAnsi" w:hAnsiTheme="minorHAnsi" w:cstheme="minorHAnsi"/>
        </w:rPr>
      </w:pPr>
    </w:p>
    <w:p w14:paraId="39639A2A" w14:textId="77777777" w:rsidR="0062250E" w:rsidRPr="00DE66C9" w:rsidRDefault="000B0B45">
      <w:pPr>
        <w:ind w:left="1829"/>
        <w:rPr>
          <w:rFonts w:asciiTheme="minorHAnsi" w:hAnsiTheme="minorHAnsi" w:cstheme="minorHAnsi"/>
          <w:sz w:val="24"/>
          <w:szCs w:val="24"/>
        </w:rPr>
      </w:pPr>
      <w:r w:rsidRPr="00DE66C9">
        <w:rPr>
          <w:rFonts w:asciiTheme="minorHAnsi" w:hAnsiTheme="minorHAnsi" w:cstheme="minorHAnsi"/>
          <w:i/>
          <w:w w:val="95"/>
          <w:sz w:val="24"/>
          <w:szCs w:val="24"/>
        </w:rPr>
        <w:t>R</w:t>
      </w:r>
      <w:r w:rsidRPr="00DE66C9">
        <w:rPr>
          <w:rFonts w:asciiTheme="minorHAnsi" w:hAnsiTheme="minorHAnsi" w:cstheme="minorHAnsi"/>
          <w:i/>
          <w:spacing w:val="1"/>
          <w:w w:val="95"/>
          <w:sz w:val="24"/>
          <w:szCs w:val="24"/>
        </w:rPr>
        <w:t>e</w:t>
      </w:r>
      <w:r w:rsidRPr="00DE66C9">
        <w:rPr>
          <w:rFonts w:asciiTheme="minorHAnsi" w:hAnsiTheme="minorHAnsi" w:cstheme="minorHAnsi"/>
          <w:i/>
          <w:w w:val="95"/>
          <w:sz w:val="24"/>
          <w:szCs w:val="24"/>
        </w:rPr>
        <w:t>f</w:t>
      </w:r>
      <w:r w:rsidRPr="00DE66C9">
        <w:rPr>
          <w:rFonts w:asciiTheme="minorHAnsi" w:hAnsiTheme="minorHAnsi" w:cstheme="minorHAnsi"/>
          <w:i/>
          <w:spacing w:val="1"/>
          <w:w w:val="95"/>
          <w:sz w:val="24"/>
          <w:szCs w:val="24"/>
        </w:rPr>
        <w:t>ere</w:t>
      </w:r>
      <w:r w:rsidRPr="00DE66C9">
        <w:rPr>
          <w:rFonts w:asciiTheme="minorHAnsi" w:hAnsiTheme="minorHAnsi" w:cstheme="minorHAnsi"/>
          <w:i/>
          <w:w w:val="95"/>
          <w:sz w:val="24"/>
          <w:szCs w:val="24"/>
        </w:rPr>
        <w:t>n</w:t>
      </w:r>
      <w:r w:rsidRPr="00DE66C9">
        <w:rPr>
          <w:rFonts w:asciiTheme="minorHAnsi" w:hAnsiTheme="minorHAnsi" w:cstheme="minorHAnsi"/>
          <w:i/>
          <w:spacing w:val="-1"/>
          <w:w w:val="95"/>
          <w:sz w:val="24"/>
          <w:szCs w:val="24"/>
        </w:rPr>
        <w:t>c</w:t>
      </w:r>
      <w:r w:rsidRPr="00DE66C9">
        <w:rPr>
          <w:rFonts w:asciiTheme="minorHAnsi" w:hAnsiTheme="minorHAnsi" w:cstheme="minorHAnsi"/>
          <w:i/>
          <w:spacing w:val="1"/>
          <w:w w:val="95"/>
          <w:sz w:val="24"/>
          <w:szCs w:val="24"/>
        </w:rPr>
        <w:t>e</w:t>
      </w:r>
      <w:r w:rsidRPr="00DE66C9">
        <w:rPr>
          <w:rFonts w:asciiTheme="minorHAnsi" w:hAnsiTheme="minorHAnsi" w:cstheme="minorHAnsi"/>
          <w:i/>
          <w:w w:val="95"/>
          <w:sz w:val="24"/>
          <w:szCs w:val="24"/>
        </w:rPr>
        <w:t>s</w:t>
      </w:r>
      <w:r w:rsidRPr="00DE66C9">
        <w:rPr>
          <w:rFonts w:asciiTheme="minorHAnsi" w:hAnsiTheme="minorHAnsi" w:cstheme="minorHAnsi"/>
          <w:i/>
          <w:spacing w:val="-4"/>
          <w:w w:val="9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i/>
          <w:w w:val="95"/>
          <w:sz w:val="24"/>
          <w:szCs w:val="24"/>
        </w:rPr>
        <w:t>Av</w:t>
      </w:r>
      <w:r w:rsidRPr="00DE66C9">
        <w:rPr>
          <w:rFonts w:asciiTheme="minorHAnsi" w:hAnsiTheme="minorHAnsi" w:cstheme="minorHAnsi"/>
          <w:i/>
          <w:spacing w:val="-1"/>
          <w:w w:val="95"/>
          <w:sz w:val="24"/>
          <w:szCs w:val="24"/>
        </w:rPr>
        <w:t>aila</w:t>
      </w:r>
      <w:r w:rsidRPr="00DE66C9">
        <w:rPr>
          <w:rFonts w:asciiTheme="minorHAnsi" w:hAnsiTheme="minorHAnsi" w:cstheme="minorHAnsi"/>
          <w:i/>
          <w:w w:val="95"/>
          <w:sz w:val="24"/>
          <w:szCs w:val="24"/>
        </w:rPr>
        <w:t>b</w:t>
      </w:r>
      <w:r w:rsidRPr="00DE66C9">
        <w:rPr>
          <w:rFonts w:asciiTheme="minorHAnsi" w:hAnsiTheme="minorHAnsi" w:cstheme="minorHAnsi"/>
          <w:i/>
          <w:spacing w:val="-1"/>
          <w:w w:val="95"/>
          <w:sz w:val="24"/>
          <w:szCs w:val="24"/>
        </w:rPr>
        <w:t>l</w:t>
      </w:r>
      <w:r w:rsidRPr="00DE66C9">
        <w:rPr>
          <w:rFonts w:asciiTheme="minorHAnsi" w:hAnsiTheme="minorHAnsi" w:cstheme="minorHAnsi"/>
          <w:i/>
          <w:w w:val="95"/>
          <w:sz w:val="24"/>
          <w:szCs w:val="24"/>
        </w:rPr>
        <w:t>e</w:t>
      </w:r>
      <w:r w:rsidRPr="00DE66C9">
        <w:rPr>
          <w:rFonts w:asciiTheme="minorHAnsi" w:hAnsiTheme="minorHAnsi" w:cstheme="minorHAnsi"/>
          <w:i/>
          <w:spacing w:val="-5"/>
          <w:w w:val="9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i/>
          <w:w w:val="95"/>
          <w:sz w:val="24"/>
          <w:szCs w:val="24"/>
        </w:rPr>
        <w:t>up</w:t>
      </w:r>
      <w:r w:rsidRPr="00DE66C9">
        <w:rPr>
          <w:rFonts w:asciiTheme="minorHAnsi" w:hAnsiTheme="minorHAnsi" w:cstheme="minorHAnsi"/>
          <w:i/>
          <w:spacing w:val="1"/>
          <w:w w:val="95"/>
          <w:sz w:val="24"/>
          <w:szCs w:val="24"/>
        </w:rPr>
        <w:t>o</w:t>
      </w:r>
      <w:r w:rsidRPr="00DE66C9">
        <w:rPr>
          <w:rFonts w:asciiTheme="minorHAnsi" w:hAnsiTheme="minorHAnsi" w:cstheme="minorHAnsi"/>
          <w:i/>
          <w:w w:val="95"/>
          <w:sz w:val="24"/>
          <w:szCs w:val="24"/>
        </w:rPr>
        <w:t>n</w:t>
      </w:r>
      <w:r w:rsidRPr="00DE66C9">
        <w:rPr>
          <w:rFonts w:asciiTheme="minorHAnsi" w:hAnsiTheme="minorHAnsi" w:cstheme="minorHAnsi"/>
          <w:i/>
          <w:spacing w:val="2"/>
          <w:w w:val="95"/>
          <w:sz w:val="24"/>
          <w:szCs w:val="24"/>
        </w:rPr>
        <w:t xml:space="preserve"> </w:t>
      </w:r>
      <w:r w:rsidRPr="00DE66C9">
        <w:rPr>
          <w:rFonts w:asciiTheme="minorHAnsi" w:hAnsiTheme="minorHAnsi" w:cstheme="minorHAnsi"/>
          <w:i/>
          <w:sz w:val="24"/>
          <w:szCs w:val="24"/>
        </w:rPr>
        <w:t>R</w:t>
      </w:r>
      <w:r w:rsidRPr="00DE66C9">
        <w:rPr>
          <w:rFonts w:asciiTheme="minorHAnsi" w:hAnsiTheme="minorHAnsi" w:cstheme="minorHAnsi"/>
          <w:i/>
          <w:spacing w:val="1"/>
          <w:sz w:val="24"/>
          <w:szCs w:val="24"/>
        </w:rPr>
        <w:t>e</w:t>
      </w:r>
      <w:r w:rsidRPr="00DE66C9">
        <w:rPr>
          <w:rFonts w:asciiTheme="minorHAnsi" w:hAnsiTheme="minorHAnsi" w:cstheme="minorHAnsi"/>
          <w:i/>
          <w:sz w:val="24"/>
          <w:szCs w:val="24"/>
        </w:rPr>
        <w:t>q</w:t>
      </w:r>
      <w:r w:rsidRPr="00DE66C9">
        <w:rPr>
          <w:rFonts w:asciiTheme="minorHAnsi" w:hAnsiTheme="minorHAnsi" w:cstheme="minorHAnsi"/>
          <w:i/>
          <w:spacing w:val="-2"/>
          <w:sz w:val="24"/>
          <w:szCs w:val="24"/>
        </w:rPr>
        <w:t>u</w:t>
      </w:r>
      <w:r w:rsidRPr="00DE66C9">
        <w:rPr>
          <w:rFonts w:asciiTheme="minorHAnsi" w:hAnsiTheme="minorHAnsi" w:cstheme="minorHAnsi"/>
          <w:i/>
          <w:spacing w:val="1"/>
          <w:sz w:val="24"/>
          <w:szCs w:val="24"/>
        </w:rPr>
        <w:t>e</w:t>
      </w:r>
      <w:r w:rsidRPr="00DE66C9">
        <w:rPr>
          <w:rFonts w:asciiTheme="minorHAnsi" w:hAnsiTheme="minorHAnsi" w:cstheme="minorHAnsi"/>
          <w:i/>
          <w:sz w:val="24"/>
          <w:szCs w:val="24"/>
        </w:rPr>
        <w:t>st</w:t>
      </w:r>
    </w:p>
    <w:sectPr w:rsidR="0062250E" w:rsidRPr="00DE66C9">
      <w:type w:val="continuous"/>
      <w:pgSz w:w="12240" w:h="15840"/>
      <w:pgMar w:top="1480" w:right="1720" w:bottom="280" w:left="620" w:header="720" w:footer="720" w:gutter="0"/>
      <w:cols w:num="2" w:space="720" w:equalWidth="0">
        <w:col w:w="1360" w:space="684"/>
        <w:col w:w="7856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6B862" w14:textId="77777777" w:rsidR="000B0B45" w:rsidRDefault="000B0B45">
      <w:r>
        <w:separator/>
      </w:r>
    </w:p>
  </w:endnote>
  <w:endnote w:type="continuationSeparator" w:id="0">
    <w:p w14:paraId="4B6C4B60" w14:textId="77777777" w:rsidR="000B0B45" w:rsidRDefault="000B0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E82DC" w14:textId="77777777" w:rsidR="000B0B45" w:rsidRDefault="000B0B45">
      <w:r>
        <w:separator/>
      </w:r>
    </w:p>
  </w:footnote>
  <w:footnote w:type="continuationSeparator" w:id="0">
    <w:p w14:paraId="76D6FEFE" w14:textId="77777777" w:rsidR="000B0B45" w:rsidRDefault="000B0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623B0" w14:textId="77777777" w:rsidR="0062250E" w:rsidRDefault="000B0B45">
    <w:pPr>
      <w:spacing w:line="200" w:lineRule="exact"/>
    </w:pPr>
    <w:r>
      <w:pict w14:anchorId="132893D3">
        <v:group id="_x0000_s2066" style="position:absolute;margin-left:35.2pt;margin-top:60.55pt;width:541.65pt;height:1.65pt;z-index:-251660800;mso-position-horizontal-relative:page;mso-position-vertical-relative:page" coordorigin="704,1211" coordsize="10833,33">
          <v:shape id="_x0000_s2079" style="position:absolute;left:720;top:1228;width:10800;height:0" coordorigin="720,1228" coordsize="10800,0" path="m720,1228r10800,e" filled="f" strokecolor="#a18d68" strokeweight="1.65pt">
            <v:path arrowok="t"/>
          </v:shape>
          <v:shape id="_x0000_s2078" style="position:absolute;left:720;top:1214;width:5;height:0" coordorigin="720,1214" coordsize="5,0" path="m720,1214r5,e" filled="f" strokecolor="#a18d68" strokeweight=".34pt">
            <v:path arrowok="t"/>
          </v:shape>
          <v:shape id="_x0000_s2077" style="position:absolute;left:720;top:1214;width:5;height:0" coordorigin="720,1214" coordsize="5,0" path="m720,1214r5,e" filled="f" strokecolor="#a18d68" strokeweight=".34pt">
            <v:path arrowok="t"/>
          </v:shape>
          <v:shape id="_x0000_s2076" style="position:absolute;left:725;top:1214;width:10790;height:0" coordorigin="725,1214" coordsize="10790,0" path="m725,1214r10790,e" filled="f" strokecolor="#a18d68" strokeweight=".34pt">
            <v:path arrowok="t"/>
          </v:shape>
          <v:shape id="_x0000_s2075" style="position:absolute;left:11515;top:1214;width:5;height:0" coordorigin="11515,1214" coordsize="5,0" path="m11515,1214r5,e" filled="f" strokecolor="#d4ccba" strokeweight=".34pt">
            <v:path arrowok="t"/>
          </v:shape>
          <v:shape id="_x0000_s2074" style="position:absolute;left:11515;top:1214;width:5;height:0" coordorigin="11515,1214" coordsize="5,0" path="m11515,1214r5,e" filled="f" strokecolor="#a18d68" strokeweight=".34pt">
            <v:path arrowok="t"/>
          </v:shape>
          <v:shape id="_x0000_s2073" style="position:absolute;left:720;top:1228;width:5;height:0" coordorigin="720,1228" coordsize="5,0" path="m720,1228r5,e" filled="f" strokecolor="#a18d68" strokeweight="1.18pt">
            <v:path arrowok="t"/>
          </v:shape>
          <v:shape id="_x0000_s2072" style="position:absolute;left:11515;top:1228;width:5;height:0" coordorigin="11515,1228" coordsize="5,0" path="m11515,1228r5,e" filled="f" strokecolor="#d4ccba" strokeweight="1.18pt">
            <v:path arrowok="t"/>
          </v:shape>
          <v:shape id="_x0000_s2071" style="position:absolute;left:720;top:1241;width:5;height:0" coordorigin="720,1241" coordsize="5,0" path="m720,1241r5,e" filled="f" strokecolor="#a18d68" strokeweight=".34pt">
            <v:path arrowok="t"/>
          </v:shape>
          <v:shape id="_x0000_s2070" style="position:absolute;left:720;top:1241;width:5;height:0" coordorigin="720,1241" coordsize="5,0" path="m720,1241r5,e" filled="f" strokecolor="#d4ccba" strokeweight=".34pt">
            <v:path arrowok="t"/>
          </v:shape>
          <v:shape id="_x0000_s2069" style="position:absolute;left:725;top:1241;width:10790;height:0" coordorigin="725,1241" coordsize="10790,0" path="m725,1241r10790,e" filled="f" strokecolor="#d4ccba" strokeweight=".34pt">
            <v:path arrowok="t"/>
          </v:shape>
          <v:shape id="_x0000_s2068" style="position:absolute;left:11515;top:1241;width:5;height:0" coordorigin="11515,1241" coordsize="5,0" path="m11515,1241r5,e" filled="f" strokecolor="#d4ccba" strokeweight=".34pt">
            <v:path arrowok="t"/>
          </v:shape>
          <v:shape id="_x0000_s2067" style="position:absolute;left:11515;top:1241;width:5;height:0" coordorigin="11515,1241" coordsize="5,0" path="m11515,1241r5,e" filled="f" strokecolor="#d4ccba" strokeweight=".34pt">
            <v:path arrowok="t"/>
          </v:shape>
          <w10:wrap anchorx="page" anchory="page"/>
        </v:group>
      </w:pict>
    </w:r>
    <w:r>
      <w:pict w14:anchorId="16BBC293"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margin-left:35pt;margin-top:37pt;width:91pt;height:14pt;z-index:-251659776;mso-position-horizontal-relative:page;mso-position-vertical-relative:page" filled="f" stroked="f">
          <v:textbox inset="0,0,0,0">
            <w:txbxContent>
              <w:p w14:paraId="1F4684FC" w14:textId="77777777" w:rsidR="0062250E" w:rsidRDefault="000B0B45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spacing w:val="1"/>
                    <w:w w:val="107"/>
                    <w:sz w:val="24"/>
                    <w:szCs w:val="24"/>
                  </w:rPr>
                  <w:t>Co</w:t>
                </w:r>
                <w:r>
                  <w:rPr>
                    <w:w w:val="107"/>
                    <w:sz w:val="24"/>
                    <w:szCs w:val="24"/>
                  </w:rPr>
                  <w:t>ntent</w:t>
                </w:r>
                <w:r>
                  <w:rPr>
                    <w:spacing w:val="-10"/>
                    <w:w w:val="107"/>
                    <w:sz w:val="24"/>
                    <w:szCs w:val="24"/>
                  </w:rPr>
                  <w:t xml:space="preserve"> </w:t>
                </w:r>
                <w:r>
                  <w:rPr>
                    <w:w w:val="192"/>
                    <w:sz w:val="24"/>
                    <w:szCs w:val="24"/>
                  </w:rPr>
                  <w:t>/</w:t>
                </w:r>
                <w:r>
                  <w:rPr>
                    <w:spacing w:val="-65"/>
                    <w:w w:val="192"/>
                    <w:sz w:val="24"/>
                    <w:szCs w:val="24"/>
                  </w:rPr>
                  <w:t xml:space="preserve"> </w:t>
                </w:r>
                <w:r>
                  <w:rPr>
                    <w:w w:val="88"/>
                    <w:sz w:val="24"/>
                    <w:szCs w:val="24"/>
                  </w:rPr>
                  <w:t>F</w:t>
                </w:r>
                <w:r>
                  <w:rPr>
                    <w:spacing w:val="1"/>
                    <w:w w:val="105"/>
                    <w:sz w:val="24"/>
                    <w:szCs w:val="24"/>
                  </w:rPr>
                  <w:t>o</w:t>
                </w:r>
                <w:r>
                  <w:rPr>
                    <w:spacing w:val="1"/>
                    <w:w w:val="110"/>
                    <w:sz w:val="24"/>
                    <w:szCs w:val="24"/>
                  </w:rPr>
                  <w:t>r</w:t>
                </w:r>
                <w:r>
                  <w:rPr>
                    <w:spacing w:val="-1"/>
                    <w:w w:val="111"/>
                    <w:sz w:val="24"/>
                    <w:szCs w:val="24"/>
                  </w:rPr>
                  <w:t>mat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8DDA0" w14:textId="77777777" w:rsidR="0062250E" w:rsidRDefault="000B0B45">
    <w:pPr>
      <w:spacing w:line="200" w:lineRule="exact"/>
    </w:pPr>
    <w:r>
      <w:pict w14:anchorId="3C2436BC">
        <v:group id="_x0000_s2051" style="position:absolute;margin-left:35.2pt;margin-top:60.55pt;width:541.65pt;height:1.65pt;z-index:-251658752;mso-position-horizontal-relative:page;mso-position-vertical-relative:page" coordorigin="704,1211" coordsize="10833,33">
          <v:shape id="_x0000_s2064" style="position:absolute;left:720;top:1228;width:10800;height:0" coordorigin="720,1228" coordsize="10800,0" path="m720,1228r10800,e" filled="f" strokecolor="#a18d68" strokeweight="1.65pt">
            <v:path arrowok="t"/>
          </v:shape>
          <v:shape id="_x0000_s2063" style="position:absolute;left:720;top:1214;width:5;height:0" coordorigin="720,1214" coordsize="5,0" path="m720,1214r5,e" filled="f" strokecolor="#a18d68" strokeweight=".34pt">
            <v:path arrowok="t"/>
          </v:shape>
          <v:shape id="_x0000_s2062" style="position:absolute;left:720;top:1214;width:5;height:0" coordorigin="720,1214" coordsize="5,0" path="m720,1214r5,e" filled="f" strokecolor="#a18d68" strokeweight=".34pt">
            <v:path arrowok="t"/>
          </v:shape>
          <v:shape id="_x0000_s2061" style="position:absolute;left:725;top:1214;width:10790;height:0" coordorigin="725,1214" coordsize="10790,0" path="m725,1214r10790,e" filled="f" strokecolor="#a18d68" strokeweight=".34pt">
            <v:path arrowok="t"/>
          </v:shape>
          <v:shape id="_x0000_s2060" style="position:absolute;left:11515;top:1214;width:5;height:0" coordorigin="11515,1214" coordsize="5,0" path="m11515,1214r5,e" filled="f" strokecolor="#d4ccba" strokeweight=".34pt">
            <v:path arrowok="t"/>
          </v:shape>
          <v:shape id="_x0000_s2059" style="position:absolute;left:11515;top:1214;width:5;height:0" coordorigin="11515,1214" coordsize="5,0" path="m11515,1214r5,e" filled="f" strokecolor="#a18d68" strokeweight=".34pt">
            <v:path arrowok="t"/>
          </v:shape>
          <v:shape id="_x0000_s2058" style="position:absolute;left:720;top:1228;width:5;height:0" coordorigin="720,1228" coordsize="5,0" path="m720,1228r5,e" filled="f" strokecolor="#a18d68" strokeweight="1.18pt">
            <v:path arrowok="t"/>
          </v:shape>
          <v:shape id="_x0000_s2057" style="position:absolute;left:11515;top:1228;width:5;height:0" coordorigin="11515,1228" coordsize="5,0" path="m11515,1228r5,e" filled="f" strokecolor="#d4ccba" strokeweight="1.18pt">
            <v:path arrowok="t"/>
          </v:shape>
          <v:shape id="_x0000_s2056" style="position:absolute;left:720;top:1241;width:5;height:0" coordorigin="720,1241" coordsize="5,0" path="m720,1241r5,e" filled="f" strokecolor="#a18d68" strokeweight=".34pt">
            <v:path arrowok="t"/>
          </v:shape>
          <v:shape id="_x0000_s2055" style="position:absolute;left:720;top:1241;width:5;height:0" coordorigin="720,1241" coordsize="5,0" path="m720,1241r5,e" filled="f" strokecolor="#d4ccba" strokeweight=".34pt">
            <v:path arrowok="t"/>
          </v:shape>
          <v:shape id="_x0000_s2054" style="position:absolute;left:725;top:1241;width:10790;height:0" coordorigin="725,1241" coordsize="10790,0" path="m725,1241r10790,e" filled="f" strokecolor="#d4ccba" strokeweight=".34pt">
            <v:path arrowok="t"/>
          </v:shape>
          <v:shape id="_x0000_s2053" style="position:absolute;left:11515;top:1241;width:5;height:0" coordorigin="11515,1241" coordsize="5,0" path="m11515,1241r5,e" filled="f" strokecolor="#d4ccba" strokeweight=".34pt">
            <v:path arrowok="t"/>
          </v:shape>
          <v:shape id="_x0000_s2052" style="position:absolute;left:11515;top:1241;width:5;height:0" coordorigin="11515,1241" coordsize="5,0" path="m11515,1241r5,e" filled="f" strokecolor="#d4ccba" strokeweight=".34pt">
            <v:path arrowok="t"/>
          </v:shape>
          <w10:wrap anchorx="page" anchory="page"/>
        </v:group>
      </w:pict>
    </w:r>
    <w:r>
      <w:pict w14:anchorId="54549235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5pt;margin-top:37pt;width:145.15pt;height:14pt;z-index:-251657728;mso-position-horizontal-relative:page;mso-position-vertical-relative:page" filled="f" stroked="f">
          <v:textbox inset="0,0,0,0">
            <w:txbxContent>
              <w:p w14:paraId="145A314B" w14:textId="77777777" w:rsidR="0062250E" w:rsidRDefault="000B0B45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spacing w:val="-1"/>
                    <w:sz w:val="24"/>
                    <w:szCs w:val="24"/>
                  </w:rPr>
                  <w:t>R</w:t>
                </w:r>
                <w:r>
                  <w:rPr>
                    <w:sz w:val="24"/>
                    <w:szCs w:val="24"/>
                  </w:rPr>
                  <w:t>e</w:t>
                </w:r>
                <w:r>
                  <w:rPr>
                    <w:spacing w:val="-1"/>
                    <w:sz w:val="24"/>
                    <w:szCs w:val="24"/>
                  </w:rPr>
                  <w:t>s</w:t>
                </w:r>
                <w:r>
                  <w:rPr>
                    <w:sz w:val="24"/>
                    <w:szCs w:val="24"/>
                  </w:rPr>
                  <w:t>u</w:t>
                </w:r>
                <w:r>
                  <w:rPr>
                    <w:spacing w:val="2"/>
                    <w:sz w:val="24"/>
                    <w:szCs w:val="24"/>
                  </w:rPr>
                  <w:t>m</w:t>
                </w:r>
                <w:r>
                  <w:rPr>
                    <w:sz w:val="24"/>
                    <w:szCs w:val="24"/>
                  </w:rPr>
                  <w:t>e</w:t>
                </w:r>
                <w:r>
                  <w:rPr>
                    <w:spacing w:val="30"/>
                    <w:sz w:val="24"/>
                    <w:szCs w:val="24"/>
                  </w:rPr>
                  <w:t xml:space="preserve"> </w:t>
                </w:r>
                <w:r>
                  <w:rPr>
                    <w:spacing w:val="1"/>
                    <w:sz w:val="24"/>
                    <w:szCs w:val="24"/>
                  </w:rPr>
                  <w:t>Proof</w:t>
                </w:r>
                <w:r>
                  <w:rPr>
                    <w:sz w:val="24"/>
                    <w:szCs w:val="24"/>
                  </w:rPr>
                  <w:t>ing</w:t>
                </w:r>
                <w:r>
                  <w:rPr>
                    <w:spacing w:val="13"/>
                    <w:sz w:val="24"/>
                    <w:szCs w:val="24"/>
                  </w:rPr>
                  <w:t xml:space="preserve"> </w:t>
                </w:r>
                <w:r>
                  <w:rPr>
                    <w:w w:val="95"/>
                    <w:sz w:val="24"/>
                    <w:szCs w:val="24"/>
                  </w:rPr>
                  <w:t>G</w:t>
                </w:r>
                <w:r>
                  <w:rPr>
                    <w:w w:val="103"/>
                    <w:sz w:val="24"/>
                    <w:szCs w:val="24"/>
                  </w:rPr>
                  <w:t>uid</w:t>
                </w:r>
                <w:r>
                  <w:rPr>
                    <w:w w:val="104"/>
                    <w:sz w:val="24"/>
                    <w:szCs w:val="24"/>
                  </w:rPr>
                  <w:t>e</w:t>
                </w:r>
                <w:r>
                  <w:rPr>
                    <w:spacing w:val="2"/>
                    <w:w w:val="104"/>
                    <w:sz w:val="24"/>
                    <w:szCs w:val="24"/>
                  </w:rPr>
                  <w:t>l</w:t>
                </w:r>
                <w:r>
                  <w:rPr>
                    <w:w w:val="108"/>
                    <w:sz w:val="24"/>
                    <w:szCs w:val="24"/>
                  </w:rPr>
                  <w:t>ines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EC133" w14:textId="77777777" w:rsidR="0062250E" w:rsidRDefault="000B0B45">
    <w:pPr>
      <w:spacing w:line="200" w:lineRule="exact"/>
    </w:pPr>
    <w:r>
      <w:pict w14:anchorId="4B79EB59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5pt;margin-top:37.1pt;width:101.55pt;height:14pt;z-index:-251656704;mso-position-horizontal-relative:page;mso-position-vertical-relative:page" filled="f" stroked="f">
          <v:textbox inset="0,0,0,0">
            <w:txbxContent>
              <w:p w14:paraId="229A5B4F" w14:textId="77777777" w:rsidR="0062250E" w:rsidRDefault="000B0B45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spacing w:val="-1"/>
                    <w:sz w:val="24"/>
                    <w:szCs w:val="24"/>
                  </w:rPr>
                  <w:t>R</w:t>
                </w:r>
                <w:r>
                  <w:rPr>
                    <w:sz w:val="24"/>
                    <w:szCs w:val="24"/>
                  </w:rPr>
                  <w:t>e</w:t>
                </w:r>
                <w:r>
                  <w:rPr>
                    <w:spacing w:val="-1"/>
                    <w:sz w:val="24"/>
                    <w:szCs w:val="24"/>
                  </w:rPr>
                  <w:t>s</w:t>
                </w:r>
                <w:r>
                  <w:rPr>
                    <w:sz w:val="24"/>
                    <w:szCs w:val="24"/>
                  </w:rPr>
                  <w:t>u</w:t>
                </w:r>
                <w:r>
                  <w:rPr>
                    <w:spacing w:val="2"/>
                    <w:sz w:val="24"/>
                    <w:szCs w:val="24"/>
                  </w:rPr>
                  <w:t>m</w:t>
                </w:r>
                <w:r>
                  <w:rPr>
                    <w:sz w:val="24"/>
                    <w:szCs w:val="24"/>
                  </w:rPr>
                  <w:t>e</w:t>
                </w:r>
                <w:r>
                  <w:rPr>
                    <w:spacing w:val="30"/>
                    <w:sz w:val="24"/>
                    <w:szCs w:val="24"/>
                  </w:rPr>
                  <w:t xml:space="preserve"> </w:t>
                </w:r>
                <w:r>
                  <w:rPr>
                    <w:w w:val="88"/>
                    <w:sz w:val="24"/>
                    <w:szCs w:val="24"/>
                  </w:rPr>
                  <w:t>F</w:t>
                </w:r>
                <w:r>
                  <w:rPr>
                    <w:spacing w:val="1"/>
                    <w:w w:val="105"/>
                    <w:sz w:val="24"/>
                    <w:szCs w:val="24"/>
                  </w:rPr>
                  <w:t>o</w:t>
                </w:r>
                <w:r>
                  <w:rPr>
                    <w:spacing w:val="1"/>
                    <w:w w:val="110"/>
                    <w:sz w:val="24"/>
                    <w:szCs w:val="24"/>
                  </w:rPr>
                  <w:t>r</w:t>
                </w:r>
                <w:r>
                  <w:rPr>
                    <w:spacing w:val="-1"/>
                    <w:w w:val="104"/>
                    <w:sz w:val="24"/>
                    <w:szCs w:val="24"/>
                  </w:rPr>
                  <w:t>m</w:t>
                </w:r>
                <w:r>
                  <w:rPr>
                    <w:spacing w:val="-1"/>
                    <w:w w:val="113"/>
                    <w:sz w:val="24"/>
                    <w:szCs w:val="24"/>
                  </w:rPr>
                  <w:t>a</w:t>
                </w:r>
                <w:r>
                  <w:rPr>
                    <w:w w:val="126"/>
                    <w:sz w:val="24"/>
                    <w:szCs w:val="24"/>
                  </w:rPr>
                  <w:t>tt</w:t>
                </w:r>
                <w:r>
                  <w:rPr>
                    <w:w w:val="102"/>
                    <w:sz w:val="24"/>
                    <w:szCs w:val="24"/>
                  </w:rPr>
                  <w:t>ing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C6EB" w14:textId="77777777" w:rsidR="0062250E" w:rsidRDefault="0062250E">
    <w:pPr>
      <w:spacing w:line="0" w:lineRule="atLeast"/>
      <w:rPr>
        <w:sz w:val="0"/>
        <w:szCs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43D5F" w14:textId="77777777" w:rsidR="0062250E" w:rsidRDefault="0062250E">
    <w:pPr>
      <w:spacing w:line="0" w:lineRule="atLeast"/>
      <w:rPr>
        <w:sz w:val="0"/>
        <w:szCs w:val="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8F8AB" w14:textId="77777777" w:rsidR="0062250E" w:rsidRDefault="0062250E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BE6141"/>
    <w:multiLevelType w:val="multilevel"/>
    <w:tmpl w:val="ACBE932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hdrShapeDefaults>
    <o:shapedefaults v:ext="edit" spidmax="208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50E"/>
    <w:rsid w:val="000B0B45"/>
    <w:rsid w:val="0062250E"/>
    <w:rsid w:val="00DE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0"/>
    <o:shapelayout v:ext="edit">
      <o:idmap v:ext="edit" data="1"/>
    </o:shapelayout>
  </w:shapeDefaults>
  <w:decimalSymbol w:val=","/>
  <w:listSeparator w:val=";"/>
  <w14:docId w14:val="13901D80"/>
  <w15:docId w15:val="{0B610AD6-18A3-49F7-9740-DC65A4E60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dmosa@bu.edu" TargetMode="Externa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sjosephs@example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mailto:kbaron@exampl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1906</Words>
  <Characters>10870</Characters>
  <Application>Microsoft Office Word</Application>
  <DocSecurity>0</DocSecurity>
  <Lines>90</Lines>
  <Paragraphs>25</Paragraphs>
  <ScaleCrop>false</ScaleCrop>
  <Company/>
  <LinksUpToDate>false</LinksUpToDate>
  <CharactersWithSpaces>12751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2021-04-20T12:44:00Z</dcterms:created>
  <dcterms:modified xsi:type="dcterms:W3CDTF">2021-04-20T12:49:00Z</dcterms:modified>
</cp:coreProperties>
</file>